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45D0C658" w:rsidR="00AF7FB0" w:rsidRPr="00553049" w:rsidRDefault="00FB3258" w:rsidP="006975C6">
      <w:pPr>
        <w:pStyle w:val="Paragraf"/>
        <w:rPr>
          <w:rFonts w:ascii="Arial" w:hAnsi="Arial" w:cs="Arial"/>
        </w:rPr>
      </w:pPr>
      <w:r w:rsidRPr="00553049">
        <w:rPr>
          <w:rFonts w:ascii="Arial" w:hAnsi="Arial" w:cs="Arial"/>
        </w:rPr>
        <w:t>Št.:</w:t>
      </w:r>
      <w:r w:rsidR="00127127" w:rsidRPr="00553049">
        <w:rPr>
          <w:rFonts w:ascii="Arial" w:hAnsi="Arial" w:cs="Arial"/>
        </w:rPr>
        <w:t xml:space="preserve"> </w:t>
      </w:r>
      <w:r w:rsidR="00A61152">
        <w:rPr>
          <w:rFonts w:ascii="Arial" w:hAnsi="Arial" w:cs="Arial"/>
        </w:rPr>
        <w:t>16-43/25</w:t>
      </w:r>
    </w:p>
    <w:p w14:paraId="0E59B13C" w14:textId="59699615" w:rsidR="00FB3258" w:rsidRPr="00553049" w:rsidRDefault="00FB3258" w:rsidP="00FC2646">
      <w:pPr>
        <w:pStyle w:val="Paragraf"/>
        <w:tabs>
          <w:tab w:val="right" w:pos="9070"/>
        </w:tabs>
        <w:rPr>
          <w:rFonts w:ascii="Arial" w:hAnsi="Arial" w:cs="Arial"/>
        </w:rPr>
      </w:pPr>
      <w:r w:rsidRPr="00553049">
        <w:rPr>
          <w:rFonts w:ascii="Arial" w:hAnsi="Arial" w:cs="Arial"/>
        </w:rPr>
        <w:t xml:space="preserve">Datum: </w:t>
      </w:r>
      <w:r w:rsidR="00C54EF7">
        <w:rPr>
          <w:rFonts w:ascii="Arial" w:hAnsi="Arial" w:cs="Arial"/>
        </w:rPr>
        <w:t xml:space="preserve"> </w:t>
      </w:r>
      <w:r w:rsidR="00847A38">
        <w:rPr>
          <w:rFonts w:ascii="Arial" w:hAnsi="Arial" w:cs="Arial"/>
        </w:rPr>
        <w:t>20</w:t>
      </w:r>
      <w:r w:rsidR="00E10E9E">
        <w:rPr>
          <w:rFonts w:ascii="Arial" w:hAnsi="Arial" w:cs="Arial"/>
        </w:rPr>
        <w:t>.</w:t>
      </w:r>
      <w:r w:rsidR="00847A38">
        <w:rPr>
          <w:rFonts w:ascii="Arial" w:hAnsi="Arial" w:cs="Arial"/>
        </w:rPr>
        <w:t>10</w:t>
      </w:r>
      <w:r w:rsidR="00E10E9E">
        <w:rPr>
          <w:rFonts w:ascii="Arial" w:hAnsi="Arial" w:cs="Arial"/>
        </w:rPr>
        <w:t>.2025</w:t>
      </w:r>
      <w:r w:rsidR="00FC2646" w:rsidRPr="00553049">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C3E1A0C" w14:textId="509FA61B" w:rsidR="00FB3258" w:rsidRPr="006F1DA5" w:rsidRDefault="00A61152" w:rsidP="00A13CBC">
            <w:pPr>
              <w:pStyle w:val="Paragraf"/>
              <w:spacing w:before="0"/>
              <w:rPr>
                <w:rFonts w:ascii="Arial" w:hAnsi="Arial" w:cs="Arial"/>
                <w:sz w:val="44"/>
                <w:szCs w:val="44"/>
              </w:rPr>
            </w:pPr>
            <w:r>
              <w:rPr>
                <w:rFonts w:ascii="Arial" w:hAnsi="Arial" w:cs="Arial"/>
                <w:sz w:val="40"/>
                <w:szCs w:val="40"/>
              </w:rPr>
              <w:t xml:space="preserve">Nakup </w:t>
            </w:r>
            <w:r w:rsidR="00CC4D84">
              <w:rPr>
                <w:rFonts w:ascii="Arial" w:hAnsi="Arial" w:cs="Arial"/>
                <w:sz w:val="40"/>
                <w:szCs w:val="40"/>
              </w:rPr>
              <w:t>OCT aparata in</w:t>
            </w:r>
            <w:r w:rsidR="00847A38">
              <w:rPr>
                <w:rFonts w:ascii="Arial" w:hAnsi="Arial" w:cs="Arial"/>
                <w:sz w:val="40"/>
                <w:szCs w:val="40"/>
              </w:rPr>
              <w:t xml:space="preserve"> </w:t>
            </w:r>
            <w:r w:rsidR="00CC4D84">
              <w:rPr>
                <w:rFonts w:ascii="Arial" w:hAnsi="Arial" w:cs="Arial"/>
                <w:sz w:val="40"/>
                <w:szCs w:val="40"/>
              </w:rPr>
              <w:t>š</w:t>
            </w:r>
            <w:r>
              <w:rPr>
                <w:rFonts w:ascii="Arial" w:hAnsi="Arial" w:cs="Arial"/>
                <w:sz w:val="40"/>
                <w:szCs w:val="40"/>
              </w:rPr>
              <w:t>irokokotn</w:t>
            </w:r>
            <w:r w:rsidR="00CC4D84">
              <w:rPr>
                <w:rFonts w:ascii="Arial" w:hAnsi="Arial" w:cs="Arial"/>
                <w:sz w:val="40"/>
                <w:szCs w:val="40"/>
              </w:rPr>
              <w:t>e</w:t>
            </w:r>
            <w:r>
              <w:rPr>
                <w:rFonts w:ascii="Arial" w:hAnsi="Arial" w:cs="Arial"/>
                <w:sz w:val="40"/>
                <w:szCs w:val="40"/>
              </w:rPr>
              <w:t xml:space="preserve"> fundus kamer</w:t>
            </w:r>
            <w:r w:rsidR="00CC4D84">
              <w:rPr>
                <w:rFonts w:ascii="Arial" w:hAnsi="Arial" w:cs="Arial"/>
                <w:sz w:val="40"/>
                <w:szCs w:val="40"/>
              </w:rPr>
              <w:t>e</w:t>
            </w:r>
            <w:r>
              <w:rPr>
                <w:rFonts w:ascii="Arial" w:hAnsi="Arial" w:cs="Arial"/>
                <w:sz w:val="40"/>
                <w:szCs w:val="40"/>
              </w:rPr>
              <w:t xml:space="preserve"> </w:t>
            </w:r>
            <w:r w:rsidR="00CC4D84">
              <w:rPr>
                <w:rFonts w:ascii="Arial" w:hAnsi="Arial" w:cs="Arial"/>
                <w:sz w:val="40"/>
                <w:szCs w:val="40"/>
              </w:rPr>
              <w:t>z vzdrževanjem</w:t>
            </w:r>
          </w:p>
        </w:tc>
      </w:tr>
    </w:tbl>
    <w:p w14:paraId="6A74B206" w14:textId="77777777" w:rsidR="00FB3258" w:rsidRPr="006F1DA5" w:rsidRDefault="00FB3258" w:rsidP="006975C6">
      <w:pPr>
        <w:pStyle w:val="Paragraf"/>
        <w:rPr>
          <w:rFonts w:ascii="Arial" w:hAnsi="Arial" w:cs="Arial"/>
        </w:rPr>
      </w:pPr>
    </w:p>
    <w:p w14:paraId="19DE89CA" w14:textId="7BD1ABBC" w:rsidR="00FB3258" w:rsidRPr="006F1DA5" w:rsidRDefault="00FB3258" w:rsidP="006975C6">
      <w:pPr>
        <w:pStyle w:val="Paragraf"/>
        <w:rPr>
          <w:rFonts w:ascii="Arial" w:hAnsi="Arial" w:cs="Arial"/>
        </w:rPr>
      </w:pPr>
      <w:r w:rsidRPr="008A4D6A">
        <w:rPr>
          <w:rFonts w:ascii="Arial" w:hAnsi="Arial" w:cs="Arial"/>
        </w:rPr>
        <w:t xml:space="preserve">Zaporedna številka: </w:t>
      </w:r>
      <w:r w:rsidR="00A61152">
        <w:rPr>
          <w:rFonts w:ascii="Arial" w:hAnsi="Arial" w:cs="Arial"/>
        </w:rPr>
        <w:t>16-43/25</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3D2ABD">
        <w:tc>
          <w:tcPr>
            <w:tcW w:w="4495" w:type="dxa"/>
          </w:tcPr>
          <w:p w14:paraId="7D8EECEF" w14:textId="2BB4E7DF"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0D637C">
              <w:rPr>
                <w:rFonts w:ascii="Arial" w:eastAsia="Times New Roman" w:hAnsi="Arial" w:cs="Arial"/>
                <w:sz w:val="18"/>
                <w:szCs w:val="18"/>
                <w:lang w:eastAsia="sl-SI"/>
              </w:rPr>
              <w:t>d</w:t>
            </w:r>
            <w:r w:rsidR="00145EB6">
              <w:rPr>
                <w:rFonts w:ascii="Arial" w:eastAsia="Times New Roman" w:hAnsi="Arial" w:cs="Arial"/>
                <w:sz w:val="18"/>
                <w:szCs w:val="18"/>
                <w:lang w:eastAsia="sl-SI"/>
              </w:rPr>
              <w:t>o</w:t>
            </w:r>
            <w:r>
              <w:rPr>
                <w:rFonts w:ascii="Arial" w:eastAsia="Times New Roman" w:hAnsi="Arial" w:cs="Arial"/>
                <w:sz w:val="18"/>
                <w:szCs w:val="18"/>
                <w:lang w:eastAsia="sl-SI"/>
              </w:rPr>
              <w:t>bav</w:t>
            </w:r>
            <w:r w:rsidR="000D637C">
              <w:rPr>
                <w:rFonts w:ascii="Arial" w:eastAsia="Times New Roman" w:hAnsi="Arial" w:cs="Arial"/>
                <w:sz w:val="18"/>
                <w:szCs w:val="18"/>
                <w:lang w:eastAsia="sl-SI"/>
              </w:rPr>
              <w:t>o in montažo</w:t>
            </w:r>
            <w:r>
              <w:rPr>
                <w:rFonts w:ascii="Arial" w:eastAsia="Times New Roman" w:hAnsi="Arial" w:cs="Arial"/>
                <w:sz w:val="18"/>
                <w:szCs w:val="18"/>
                <w:lang w:eastAsia="sl-SI"/>
              </w:rPr>
              <w:t xml:space="preserve"> opreme</w:t>
            </w:r>
            <w:r w:rsidRPr="0046681C">
              <w:rPr>
                <w:rFonts w:ascii="Arial" w:eastAsia="Times New Roman" w:hAnsi="Arial" w:cs="Arial"/>
                <w:sz w:val="18"/>
                <w:szCs w:val="18"/>
                <w:lang w:eastAsia="sl-SI"/>
              </w:rPr>
              <w:tab/>
              <w:t xml:space="preserve">                                     </w:t>
            </w:r>
          </w:p>
        </w:tc>
        <w:tc>
          <w:tcPr>
            <w:tcW w:w="4495" w:type="dxa"/>
          </w:tcPr>
          <w:p w14:paraId="48BC9750" w14:textId="77777777" w:rsidR="000D637C" w:rsidRPr="000D637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Urad Republike Slovenije za nadzor, kakovost in investicije v zdravstvu, Ulica Ambrožiča</w:t>
            </w:r>
          </w:p>
          <w:p w14:paraId="2425A4D0" w14:textId="3F55E272" w:rsidR="0046681C" w:rsidRPr="0046681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Novljana 7, 1000 Ljubljana</w:t>
            </w:r>
            <w:r>
              <w:rPr>
                <w:rFonts w:ascii="Arial" w:eastAsia="Times New Roman" w:hAnsi="Arial" w:cs="Arial"/>
                <w:sz w:val="18"/>
                <w:szCs w:val="18"/>
                <w:lang w:eastAsia="sl-SI"/>
              </w:rPr>
              <w:t xml:space="preserve"> (v nadaljevanju: UNKIZ)</w:t>
            </w:r>
          </w:p>
        </w:tc>
      </w:tr>
      <w:tr w:rsidR="0046681C" w:rsidRPr="0046681C" w14:paraId="756AD7CF" w14:textId="77777777" w:rsidTr="003D2ABD">
        <w:tc>
          <w:tcPr>
            <w:tcW w:w="4495" w:type="dxa"/>
          </w:tcPr>
          <w:p w14:paraId="269C1595" w14:textId="77777777" w:rsidR="000D637C" w:rsidRDefault="000D637C" w:rsidP="0046681C">
            <w:pPr>
              <w:spacing w:after="0" w:line="260" w:lineRule="exact"/>
              <w:jc w:val="both"/>
              <w:rPr>
                <w:rFonts w:ascii="Arial" w:eastAsia="Times New Roman" w:hAnsi="Arial" w:cs="Arial"/>
                <w:sz w:val="18"/>
                <w:szCs w:val="18"/>
                <w:lang w:eastAsia="sl-SI"/>
              </w:rPr>
            </w:pPr>
          </w:p>
          <w:p w14:paraId="07383B99" w14:textId="77B51FDD"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w:t>
            </w:r>
            <w:r w:rsidR="009B445B">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BE02D3">
              <w:rPr>
                <w:rFonts w:ascii="Arial" w:eastAsia="Times New Roman" w:hAnsi="Arial" w:cs="Arial"/>
                <w:sz w:val="18"/>
                <w:szCs w:val="18"/>
                <w:lang w:eastAsia="sl-SI"/>
              </w:rPr>
              <w:t>šolanje oseb uporabnika</w:t>
            </w:r>
            <w:r w:rsidR="000D637C">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in </w:t>
            </w:r>
            <w:r w:rsidR="009B445B">
              <w:rPr>
                <w:rFonts w:ascii="Arial" w:eastAsia="Times New Roman" w:hAnsi="Arial" w:cs="Arial"/>
                <w:sz w:val="18"/>
                <w:szCs w:val="18"/>
                <w:lang w:eastAsia="sl-SI"/>
              </w:rPr>
              <w:t>v</w:t>
            </w:r>
            <w:r w:rsidRPr="0046681C">
              <w:rPr>
                <w:rFonts w:ascii="Arial" w:eastAsia="Times New Roman" w:hAnsi="Arial" w:cs="Arial"/>
                <w:sz w:val="18"/>
                <w:szCs w:val="18"/>
                <w:lang w:eastAsia="sl-SI"/>
              </w:rPr>
              <w:t xml:space="preserve">zdrževanje opreme za dobo </w:t>
            </w:r>
            <w:r w:rsidR="000D637C">
              <w:rPr>
                <w:rFonts w:ascii="Arial" w:eastAsia="Times New Roman" w:hAnsi="Arial" w:cs="Arial"/>
                <w:sz w:val="18"/>
                <w:szCs w:val="18"/>
                <w:lang w:eastAsia="sl-SI"/>
              </w:rPr>
              <w:t>5</w:t>
            </w:r>
            <w:r w:rsidRPr="0046681C">
              <w:rPr>
                <w:rFonts w:ascii="Arial" w:eastAsia="Times New Roman" w:hAnsi="Arial" w:cs="Arial"/>
                <w:sz w:val="18"/>
                <w:szCs w:val="18"/>
                <w:lang w:eastAsia="sl-SI"/>
              </w:rPr>
              <w:t xml:space="preserve"> let po poteku garancijske dobe</w:t>
            </w:r>
            <w:r>
              <w:rPr>
                <w:rFonts w:ascii="Arial" w:eastAsia="Times New Roman" w:hAnsi="Arial" w:cs="Arial"/>
                <w:sz w:val="18"/>
                <w:szCs w:val="18"/>
                <w:lang w:eastAsia="sl-SI"/>
              </w:rPr>
              <w:t>:</w:t>
            </w:r>
          </w:p>
        </w:tc>
        <w:tc>
          <w:tcPr>
            <w:tcW w:w="4495" w:type="dxa"/>
          </w:tcPr>
          <w:p w14:paraId="61510FD7" w14:textId="77777777" w:rsidR="000D637C" w:rsidRDefault="000D637C" w:rsidP="0046681C">
            <w:pPr>
              <w:spacing w:after="0" w:line="260" w:lineRule="exact"/>
              <w:jc w:val="both"/>
              <w:rPr>
                <w:rFonts w:ascii="Arial" w:eastAsia="Times New Roman" w:hAnsi="Arial" w:cs="Arial"/>
                <w:sz w:val="18"/>
                <w:szCs w:val="18"/>
                <w:lang w:eastAsia="sl-SI"/>
              </w:rPr>
            </w:pPr>
          </w:p>
          <w:p w14:paraId="13531575" w14:textId="6E1D564D"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w:t>
            </w:r>
            <w:r w:rsidR="009B445B">
              <w:rPr>
                <w:rFonts w:ascii="Arial" w:eastAsia="Times New Roman" w:hAnsi="Arial" w:cs="Arial"/>
                <w:sz w:val="18"/>
                <w:szCs w:val="18"/>
                <w:lang w:eastAsia="sl-SI"/>
              </w:rPr>
              <w:t xml:space="preserve"> </w:t>
            </w:r>
            <w:r>
              <w:rPr>
                <w:rFonts w:ascii="Arial" w:eastAsia="Times New Roman" w:hAnsi="Arial" w:cs="Arial"/>
                <w:sz w:val="18"/>
                <w:szCs w:val="18"/>
                <w:lang w:eastAsia="sl-SI"/>
              </w:rPr>
              <w:t>1, 8000 Novo mesto</w:t>
            </w:r>
            <w:r w:rsidR="000D637C">
              <w:rPr>
                <w:rFonts w:ascii="Arial" w:eastAsia="Times New Roman" w:hAnsi="Arial" w:cs="Arial"/>
                <w:sz w:val="18"/>
                <w:szCs w:val="18"/>
                <w:lang w:eastAsia="sl-SI"/>
              </w:rPr>
              <w:t xml:space="preserve"> (v nadaljevanju</w:t>
            </w:r>
            <w:r w:rsidR="008C0E44">
              <w:rPr>
                <w:rFonts w:ascii="Arial" w:eastAsia="Times New Roman" w:hAnsi="Arial" w:cs="Arial"/>
                <w:sz w:val="18"/>
                <w:szCs w:val="18"/>
                <w:lang w:eastAsia="sl-SI"/>
              </w:rPr>
              <w:t>:</w:t>
            </w:r>
            <w:r w:rsidR="000D637C">
              <w:rPr>
                <w:rFonts w:ascii="Arial" w:eastAsia="Times New Roman" w:hAnsi="Arial" w:cs="Arial"/>
                <w:sz w:val="18"/>
                <w:szCs w:val="18"/>
                <w:lang w:eastAsia="sl-SI"/>
              </w:rPr>
              <w:t xml:space="preserve"> SB Novo mesto)</w:t>
            </w:r>
          </w:p>
        </w:tc>
      </w:tr>
    </w:tbl>
    <w:p w14:paraId="12F6B625" w14:textId="77777777" w:rsidR="00E10E9E" w:rsidRDefault="00E10E9E" w:rsidP="000D637C">
      <w:pPr>
        <w:spacing w:after="0" w:line="240" w:lineRule="auto"/>
        <w:jc w:val="both"/>
        <w:rPr>
          <w:rFonts w:ascii="Arial" w:hAnsi="Arial" w:cs="Arial"/>
          <w:b/>
          <w:bCs/>
          <w:color w:val="0070C0"/>
          <w:sz w:val="18"/>
          <w:szCs w:val="18"/>
        </w:rPr>
      </w:pPr>
    </w:p>
    <w:p w14:paraId="4A145959" w14:textId="0F783E32"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23D75869" w14:textId="2ADFA498"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5D53EE84" w14:textId="77777777" w:rsidR="000D637C" w:rsidRPr="000D637C" w:rsidRDefault="000D637C" w:rsidP="000D637C">
      <w:pPr>
        <w:spacing w:after="0" w:line="240" w:lineRule="auto"/>
        <w:jc w:val="both"/>
        <w:rPr>
          <w:rFonts w:ascii="Arial" w:hAnsi="Arial" w:cs="Arial"/>
          <w:b/>
          <w:bCs/>
          <w:color w:val="0070C0"/>
          <w:sz w:val="18"/>
          <w:szCs w:val="18"/>
        </w:rPr>
      </w:pPr>
    </w:p>
    <w:p w14:paraId="7115943B" w14:textId="7A9466F4" w:rsidR="00960022" w:rsidRPr="000D637C" w:rsidRDefault="00960022" w:rsidP="000D637C">
      <w:pPr>
        <w:spacing w:after="0" w:line="240" w:lineRule="auto"/>
        <w:jc w:val="both"/>
        <w:rPr>
          <w:rFonts w:ascii="Arial" w:hAnsi="Arial" w:cs="Arial"/>
          <w:b/>
          <w:bCs/>
          <w:color w:val="0070C0"/>
          <w:sz w:val="18"/>
          <w:szCs w:val="18"/>
        </w:rPr>
        <w:sectPr w:rsidR="00960022" w:rsidRPr="000D637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19A06B7F" w:rsidR="00133B3C" w:rsidRDefault="00CC4D84" w:rsidP="00A57588">
      <w:pPr>
        <w:spacing w:before="225" w:after="225"/>
        <w:jc w:val="both"/>
        <w:rPr>
          <w:rFonts w:ascii="Arial" w:hAnsi="Arial" w:cs="Arial"/>
          <w:b/>
          <w:bCs/>
          <w:color w:val="000000"/>
          <w:sz w:val="18"/>
          <w:szCs w:val="18"/>
        </w:rPr>
      </w:pPr>
      <w:r>
        <w:rPr>
          <w:rFonts w:ascii="Arial" w:hAnsi="Arial" w:cs="Arial"/>
          <w:b/>
          <w:bCs/>
          <w:color w:val="000000"/>
          <w:sz w:val="18"/>
          <w:szCs w:val="18"/>
        </w:rPr>
        <w:t xml:space="preserve">Predmet javnega naročila je: </w:t>
      </w:r>
      <w:r w:rsidRPr="00CC4D84">
        <w:rPr>
          <w:rFonts w:ascii="Arial" w:hAnsi="Arial" w:cs="Arial"/>
          <w:b/>
          <w:bCs/>
          <w:color w:val="000000"/>
          <w:sz w:val="18"/>
          <w:szCs w:val="18"/>
        </w:rPr>
        <w:t>Nakup OCT aparata in</w:t>
      </w:r>
      <w:r w:rsidR="00847A38">
        <w:rPr>
          <w:rFonts w:ascii="Arial" w:hAnsi="Arial" w:cs="Arial"/>
          <w:b/>
          <w:bCs/>
          <w:color w:val="000000"/>
          <w:sz w:val="18"/>
          <w:szCs w:val="18"/>
        </w:rPr>
        <w:t xml:space="preserve"> </w:t>
      </w:r>
      <w:r w:rsidRPr="00CC4D84">
        <w:rPr>
          <w:rFonts w:ascii="Arial" w:hAnsi="Arial" w:cs="Arial"/>
          <w:b/>
          <w:bCs/>
          <w:color w:val="000000"/>
          <w:sz w:val="18"/>
          <w:szCs w:val="18"/>
        </w:rPr>
        <w:t>širokokotne fundus kamere z vzdrževanjem</w:t>
      </w:r>
    </w:p>
    <w:p w14:paraId="0AFCD358" w14:textId="77777777" w:rsidR="00CC4D84" w:rsidRDefault="00CC4D84" w:rsidP="00CC4D84">
      <w:pPr>
        <w:spacing w:after="0" w:line="240" w:lineRule="auto"/>
        <w:jc w:val="both"/>
        <w:rPr>
          <w:rFonts w:ascii="Arial" w:hAnsi="Arial" w:cs="Arial"/>
          <w:b/>
          <w:bCs/>
          <w:color w:val="000000"/>
          <w:sz w:val="18"/>
          <w:szCs w:val="18"/>
        </w:rPr>
      </w:pPr>
      <w:r w:rsidRPr="001B5A27">
        <w:rPr>
          <w:rFonts w:ascii="Arial" w:hAnsi="Arial" w:cs="Arial"/>
          <w:b/>
          <w:bCs/>
          <w:color w:val="000000"/>
          <w:sz w:val="18"/>
          <w:szCs w:val="18"/>
        </w:rPr>
        <w:t>Predmet naročila je razdeljen na sklope</w:t>
      </w:r>
      <w:r>
        <w:rPr>
          <w:rFonts w:ascii="Arial" w:hAnsi="Arial" w:cs="Arial"/>
          <w:b/>
          <w:bCs/>
          <w:color w:val="000000"/>
          <w:sz w:val="18"/>
          <w:szCs w:val="18"/>
        </w:rPr>
        <w:t>: DA,</w:t>
      </w:r>
      <w:r w:rsidRPr="001B5A27">
        <w:rPr>
          <w:rFonts w:ascii="Arial" w:hAnsi="Arial" w:cs="Arial"/>
          <w:b/>
          <w:bCs/>
          <w:color w:val="000000"/>
          <w:sz w:val="18"/>
          <w:szCs w:val="18"/>
        </w:rPr>
        <w:t xml:space="preserve"> št. sklopov: 2</w:t>
      </w:r>
    </w:p>
    <w:p w14:paraId="20448A12" w14:textId="77777777" w:rsidR="00CC4D84" w:rsidRDefault="00CC4D84" w:rsidP="00CC4D84">
      <w:pPr>
        <w:spacing w:after="0" w:line="240" w:lineRule="auto"/>
        <w:jc w:val="both"/>
        <w:rPr>
          <w:rFonts w:ascii="Arial" w:hAnsi="Arial" w:cs="Arial"/>
          <w:color w:val="000000"/>
          <w:sz w:val="18"/>
          <w:szCs w:val="18"/>
        </w:rPr>
      </w:pPr>
    </w:p>
    <w:p w14:paraId="0071A9BD" w14:textId="77777777" w:rsidR="00CC4D84" w:rsidRPr="001B5A27" w:rsidRDefault="00CC4D84" w:rsidP="00CC4D84">
      <w:pPr>
        <w:spacing w:after="0" w:line="240" w:lineRule="auto"/>
        <w:jc w:val="both"/>
        <w:rPr>
          <w:rFonts w:ascii="Arial" w:hAnsi="Arial" w:cs="Arial"/>
          <w:color w:val="000000"/>
          <w:sz w:val="18"/>
          <w:szCs w:val="18"/>
        </w:rPr>
      </w:pPr>
      <w:r w:rsidRPr="00D94B25">
        <w:rPr>
          <w:rFonts w:ascii="Arial" w:hAnsi="Arial" w:cs="Arial"/>
          <w:b/>
          <w:bCs/>
          <w:color w:val="000000"/>
          <w:sz w:val="18"/>
          <w:szCs w:val="18"/>
        </w:rPr>
        <w:t>Naročilo se oddaja po sklopih</w:t>
      </w:r>
      <w:r w:rsidRPr="000D637C">
        <w:rPr>
          <w:rFonts w:ascii="Arial" w:hAnsi="Arial" w:cs="Arial"/>
          <w:color w:val="000000"/>
          <w:sz w:val="18"/>
          <w:szCs w:val="18"/>
        </w:rPr>
        <w:t xml:space="preserve">. </w:t>
      </w:r>
      <w:r>
        <w:rPr>
          <w:rFonts w:ascii="Arial" w:hAnsi="Arial" w:cs="Arial"/>
          <w:color w:val="000000"/>
          <w:sz w:val="18"/>
          <w:szCs w:val="18"/>
        </w:rPr>
        <w:t>Navedeno pomeni, da ponudnik lahko odda ponudbo za en ali oba sklopa, znotraj posameznega sklopa pa mora ponuditi vse razpisano blago/opremo in storitve.</w:t>
      </w:r>
      <w:r w:rsidRPr="000D637C">
        <w:rPr>
          <w:rFonts w:ascii="Arial" w:hAnsi="Arial" w:cs="Arial"/>
          <w:color w:val="000000"/>
          <w:sz w:val="18"/>
          <w:szCs w:val="18"/>
        </w:rPr>
        <w:t xml:space="preserve"> </w:t>
      </w:r>
    </w:p>
    <w:p w14:paraId="51292D15" w14:textId="77777777" w:rsidR="00CC4D84" w:rsidRDefault="00CC4D84" w:rsidP="00A61152">
      <w:pPr>
        <w:spacing w:after="0" w:line="240" w:lineRule="auto"/>
        <w:jc w:val="both"/>
        <w:rPr>
          <w:rFonts w:ascii="Arial" w:hAnsi="Arial" w:cs="Arial"/>
          <w:b/>
          <w:bCs/>
          <w:color w:val="000000"/>
          <w:sz w:val="18"/>
          <w:szCs w:val="18"/>
        </w:rPr>
      </w:pPr>
    </w:p>
    <w:p w14:paraId="75254939" w14:textId="2974E226" w:rsidR="00A61152" w:rsidRPr="008A1A1D" w:rsidRDefault="00A61152" w:rsidP="00A61152">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Sklop 1: </w:t>
      </w:r>
      <w:r w:rsidR="00CC4D84" w:rsidRPr="00CC4D84">
        <w:rPr>
          <w:rFonts w:ascii="Arial" w:hAnsi="Arial" w:cs="Arial"/>
          <w:b/>
          <w:bCs/>
          <w:color w:val="000000"/>
          <w:sz w:val="18"/>
          <w:szCs w:val="18"/>
        </w:rPr>
        <w:t>Nakup OCT aparata z vzdrževanjem</w:t>
      </w:r>
    </w:p>
    <w:tbl>
      <w:tblPr>
        <w:tblStyle w:val="NormalTablePHPDOCX"/>
        <w:tblW w:w="0" w:type="auto"/>
        <w:tblInd w:w="108" w:type="dxa"/>
        <w:tblLook w:val="04A0" w:firstRow="1" w:lastRow="0" w:firstColumn="1" w:lastColumn="0" w:noHBand="0" w:noVBand="1"/>
      </w:tblPr>
      <w:tblGrid>
        <w:gridCol w:w="6120"/>
      </w:tblGrid>
      <w:tr w:rsidR="00A61152" w14:paraId="5410EC62" w14:textId="77777777" w:rsidTr="00396813">
        <w:tc>
          <w:tcPr>
            <w:tcW w:w="0" w:type="auto"/>
            <w:tcMar>
              <w:top w:w="0" w:type="auto"/>
              <w:bottom w:w="0" w:type="auto"/>
            </w:tcMar>
          </w:tcPr>
          <w:p w14:paraId="327710BC" w14:textId="77777777" w:rsidR="00A61152" w:rsidRDefault="00A61152" w:rsidP="009D3501">
            <w:pPr>
              <w:numPr>
                <w:ilvl w:val="0"/>
                <w:numId w:val="31"/>
              </w:numPr>
              <w:rPr>
                <w:rFonts w:ascii="Arial" w:hAnsi="Arial" w:cs="Arial"/>
                <w:color w:val="000000"/>
                <w:sz w:val="18"/>
                <w:szCs w:val="18"/>
              </w:rPr>
            </w:pPr>
            <w:r>
              <w:rPr>
                <w:rFonts w:ascii="Arial" w:hAnsi="Arial" w:cs="Arial"/>
                <w:color w:val="000000"/>
                <w:sz w:val="18"/>
                <w:szCs w:val="18"/>
              </w:rPr>
              <w:t>1.1 Dobava in montaža opreme</w:t>
            </w:r>
          </w:p>
          <w:p w14:paraId="1CC9CE0C" w14:textId="77777777" w:rsidR="00A61152" w:rsidRDefault="00A61152" w:rsidP="009D3501">
            <w:pPr>
              <w:numPr>
                <w:ilvl w:val="0"/>
                <w:numId w:val="31"/>
              </w:numPr>
              <w:rPr>
                <w:rFonts w:ascii="Arial" w:hAnsi="Arial" w:cs="Arial"/>
                <w:color w:val="000000"/>
                <w:sz w:val="18"/>
                <w:szCs w:val="18"/>
              </w:rPr>
            </w:pPr>
            <w:r>
              <w:rPr>
                <w:rFonts w:ascii="Arial" w:hAnsi="Arial" w:cs="Arial"/>
                <w:color w:val="000000"/>
                <w:sz w:val="18"/>
                <w:szCs w:val="18"/>
              </w:rPr>
              <w:t>1.2 Šolanje osebja uporabnika</w:t>
            </w:r>
          </w:p>
          <w:p w14:paraId="04F25C5C" w14:textId="77777777" w:rsidR="00A61152" w:rsidRPr="00CD60CA" w:rsidRDefault="00A61152" w:rsidP="009D3501">
            <w:pPr>
              <w:numPr>
                <w:ilvl w:val="0"/>
                <w:numId w:val="31"/>
              </w:numPr>
              <w:rPr>
                <w:rFonts w:ascii="Arial" w:hAnsi="Arial" w:cs="Arial"/>
                <w:color w:val="000000"/>
                <w:sz w:val="18"/>
                <w:szCs w:val="18"/>
              </w:rPr>
            </w:pPr>
            <w:r>
              <w:rPr>
                <w:rFonts w:ascii="Arial" w:hAnsi="Arial" w:cs="Arial"/>
                <w:color w:val="000000"/>
                <w:sz w:val="18"/>
                <w:szCs w:val="18"/>
              </w:rPr>
              <w:t xml:space="preserve">2. </w:t>
            </w:r>
            <w:r w:rsidRPr="00CD60CA">
              <w:rPr>
                <w:rFonts w:ascii="Arial" w:hAnsi="Arial" w:cs="Arial"/>
                <w:color w:val="000000"/>
                <w:sz w:val="18"/>
                <w:szCs w:val="18"/>
              </w:rPr>
              <w:t xml:space="preserve">Vzdrževanje opreme za dobo </w:t>
            </w:r>
            <w:r>
              <w:rPr>
                <w:rFonts w:ascii="Arial" w:hAnsi="Arial" w:cs="Arial"/>
                <w:color w:val="000000"/>
                <w:sz w:val="18"/>
                <w:szCs w:val="18"/>
              </w:rPr>
              <w:t>5</w:t>
            </w:r>
            <w:r w:rsidRPr="00CD60CA">
              <w:rPr>
                <w:rFonts w:ascii="Arial" w:hAnsi="Arial" w:cs="Arial"/>
                <w:color w:val="000000"/>
                <w:sz w:val="18"/>
                <w:szCs w:val="18"/>
              </w:rPr>
              <w:t xml:space="preserve"> let po poteku garancijske dobe </w:t>
            </w:r>
          </w:p>
          <w:p w14:paraId="60CDD929" w14:textId="77777777" w:rsidR="00A61152" w:rsidRDefault="00A61152" w:rsidP="00396813">
            <w:pPr>
              <w:spacing w:line="276" w:lineRule="auto"/>
              <w:ind w:left="720"/>
              <w:rPr>
                <w:rFonts w:ascii="Arial" w:hAnsi="Arial" w:cs="Arial"/>
                <w:color w:val="000000"/>
                <w:sz w:val="18"/>
                <w:szCs w:val="18"/>
              </w:rPr>
            </w:pPr>
          </w:p>
        </w:tc>
      </w:tr>
    </w:tbl>
    <w:p w14:paraId="211EAD83" w14:textId="550CDAC6" w:rsidR="00A61152" w:rsidRPr="008A1A1D" w:rsidRDefault="00A61152" w:rsidP="00A61152">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Sklop 2: </w:t>
      </w:r>
      <w:r w:rsidR="00CC4D84" w:rsidRPr="00CC4D84">
        <w:rPr>
          <w:rFonts w:ascii="Arial" w:hAnsi="Arial" w:cs="Arial"/>
          <w:b/>
          <w:bCs/>
          <w:color w:val="000000"/>
          <w:sz w:val="18"/>
          <w:szCs w:val="18"/>
        </w:rPr>
        <w:t>Nakup širokokotne fundus kamere z vzdrževanjem</w:t>
      </w:r>
    </w:p>
    <w:tbl>
      <w:tblPr>
        <w:tblStyle w:val="NormalTablePHPDOCX"/>
        <w:tblW w:w="0" w:type="auto"/>
        <w:tblInd w:w="108" w:type="dxa"/>
        <w:tblLook w:val="04A0" w:firstRow="1" w:lastRow="0" w:firstColumn="1" w:lastColumn="0" w:noHBand="0" w:noVBand="1"/>
      </w:tblPr>
      <w:tblGrid>
        <w:gridCol w:w="6120"/>
      </w:tblGrid>
      <w:tr w:rsidR="00A61152" w14:paraId="61CDD6FE" w14:textId="77777777" w:rsidTr="00396813">
        <w:tc>
          <w:tcPr>
            <w:tcW w:w="0" w:type="auto"/>
            <w:tcMar>
              <w:top w:w="0" w:type="auto"/>
              <w:bottom w:w="0" w:type="auto"/>
            </w:tcMar>
          </w:tcPr>
          <w:p w14:paraId="30F350FC" w14:textId="77777777" w:rsidR="00A61152" w:rsidRDefault="00A61152" w:rsidP="009D3501">
            <w:pPr>
              <w:numPr>
                <w:ilvl w:val="0"/>
                <w:numId w:val="31"/>
              </w:numPr>
              <w:rPr>
                <w:rFonts w:ascii="Arial" w:hAnsi="Arial" w:cs="Arial"/>
                <w:color w:val="000000"/>
                <w:sz w:val="18"/>
                <w:szCs w:val="18"/>
              </w:rPr>
            </w:pPr>
            <w:r>
              <w:rPr>
                <w:rFonts w:ascii="Arial" w:hAnsi="Arial" w:cs="Arial"/>
                <w:color w:val="000000"/>
                <w:sz w:val="18"/>
                <w:szCs w:val="18"/>
              </w:rPr>
              <w:t>1.1 Dobava in montaža opreme</w:t>
            </w:r>
          </w:p>
          <w:p w14:paraId="01769796" w14:textId="77777777" w:rsidR="00A61152" w:rsidRDefault="00A61152" w:rsidP="009D3501">
            <w:pPr>
              <w:numPr>
                <w:ilvl w:val="0"/>
                <w:numId w:val="31"/>
              </w:numPr>
              <w:rPr>
                <w:rFonts w:ascii="Arial" w:hAnsi="Arial" w:cs="Arial"/>
                <w:color w:val="000000"/>
                <w:sz w:val="18"/>
                <w:szCs w:val="18"/>
              </w:rPr>
            </w:pPr>
            <w:r>
              <w:rPr>
                <w:rFonts w:ascii="Arial" w:hAnsi="Arial" w:cs="Arial"/>
                <w:color w:val="000000"/>
                <w:sz w:val="18"/>
                <w:szCs w:val="18"/>
              </w:rPr>
              <w:t>1.2 Šolanje osebja uporabnika</w:t>
            </w:r>
          </w:p>
          <w:p w14:paraId="3DA20645" w14:textId="77777777" w:rsidR="00A61152" w:rsidRPr="00CD60CA" w:rsidRDefault="00A61152" w:rsidP="009D3501">
            <w:pPr>
              <w:numPr>
                <w:ilvl w:val="0"/>
                <w:numId w:val="31"/>
              </w:numPr>
              <w:rPr>
                <w:rFonts w:ascii="Arial" w:hAnsi="Arial" w:cs="Arial"/>
                <w:color w:val="000000"/>
                <w:sz w:val="18"/>
                <w:szCs w:val="18"/>
              </w:rPr>
            </w:pPr>
            <w:r>
              <w:rPr>
                <w:rFonts w:ascii="Arial" w:hAnsi="Arial" w:cs="Arial"/>
                <w:color w:val="000000"/>
                <w:sz w:val="18"/>
                <w:szCs w:val="18"/>
              </w:rPr>
              <w:t xml:space="preserve">2. </w:t>
            </w:r>
            <w:r w:rsidRPr="00CD60CA">
              <w:rPr>
                <w:rFonts w:ascii="Arial" w:hAnsi="Arial" w:cs="Arial"/>
                <w:color w:val="000000"/>
                <w:sz w:val="18"/>
                <w:szCs w:val="18"/>
              </w:rPr>
              <w:t xml:space="preserve">Vzdrževanje opreme za dobo </w:t>
            </w:r>
            <w:r>
              <w:rPr>
                <w:rFonts w:ascii="Arial" w:hAnsi="Arial" w:cs="Arial"/>
                <w:color w:val="000000"/>
                <w:sz w:val="18"/>
                <w:szCs w:val="18"/>
              </w:rPr>
              <w:t>5</w:t>
            </w:r>
            <w:r w:rsidRPr="00CD60CA">
              <w:rPr>
                <w:rFonts w:ascii="Arial" w:hAnsi="Arial" w:cs="Arial"/>
                <w:color w:val="000000"/>
                <w:sz w:val="18"/>
                <w:szCs w:val="18"/>
              </w:rPr>
              <w:t xml:space="preserve"> let po poteku garancijske dobe </w:t>
            </w:r>
          </w:p>
          <w:p w14:paraId="0BD7686D" w14:textId="77777777" w:rsidR="00A61152" w:rsidRDefault="00A61152" w:rsidP="00396813">
            <w:pPr>
              <w:spacing w:line="276" w:lineRule="auto"/>
              <w:ind w:left="720"/>
              <w:rPr>
                <w:rFonts w:ascii="Arial" w:hAnsi="Arial" w:cs="Arial"/>
                <w:color w:val="000000"/>
                <w:sz w:val="18"/>
                <w:szCs w:val="18"/>
              </w:rPr>
            </w:pPr>
          </w:p>
        </w:tc>
      </w:tr>
    </w:tbl>
    <w:p w14:paraId="133F079F" w14:textId="6931CA46"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 xml:space="preserve">Uradni list RS, št. 91/15, 14/18, 121/21, 10/22, 74/22 – </w:t>
      </w:r>
      <w:proofErr w:type="spellStart"/>
      <w:r w:rsidR="00CD60CA" w:rsidRPr="00CD60CA">
        <w:rPr>
          <w:rFonts w:ascii="Arial" w:hAnsi="Arial" w:cs="Arial"/>
          <w:color w:val="000000"/>
          <w:sz w:val="18"/>
          <w:szCs w:val="18"/>
        </w:rPr>
        <w:t>odl</w:t>
      </w:r>
      <w:proofErr w:type="spellEnd"/>
      <w:r w:rsidR="00CD60CA" w:rsidRPr="00CD60CA">
        <w:rPr>
          <w:rFonts w:ascii="Arial" w:hAnsi="Arial" w:cs="Arial"/>
          <w:color w:val="000000"/>
          <w:sz w:val="18"/>
          <w:szCs w:val="18"/>
        </w:rPr>
        <w:t>. US, 100/22 – ZNUZSZS, 28/23 in 88/23 – ZOPNN-F; v nadaljevanju: ZJN-3</w:t>
      </w:r>
      <w:r>
        <w:rPr>
          <w:rFonts w:ascii="Arial" w:hAnsi="Arial" w:cs="Arial"/>
          <w:color w:val="000000"/>
          <w:sz w:val="18"/>
          <w:szCs w:val="18"/>
        </w:rPr>
        <w:t xml:space="preserve">, </w:t>
      </w:r>
      <w:r w:rsidR="000D637C">
        <w:rPr>
          <w:rFonts w:ascii="Arial" w:hAnsi="Arial" w:cs="Arial"/>
          <w:color w:val="000000"/>
          <w:sz w:val="18"/>
          <w:szCs w:val="18"/>
        </w:rPr>
        <w:t>UNKIZ</w:t>
      </w:r>
      <w:r>
        <w:rPr>
          <w:rFonts w:ascii="Arial" w:hAnsi="Arial" w:cs="Arial"/>
          <w:color w:val="000000"/>
          <w:sz w:val="18"/>
          <w:szCs w:val="18"/>
        </w:rPr>
        <w:t xml:space="preserve"> in </w:t>
      </w:r>
      <w:r w:rsidR="000D637C">
        <w:rPr>
          <w:rFonts w:ascii="Arial" w:hAnsi="Arial" w:cs="Arial"/>
          <w:color w:val="000000"/>
          <w:sz w:val="18"/>
          <w:szCs w:val="18"/>
        </w:rPr>
        <w:t>SB</w:t>
      </w:r>
      <w:r>
        <w:rPr>
          <w:rFonts w:ascii="Arial" w:hAnsi="Arial" w:cs="Arial"/>
          <w:color w:val="000000"/>
          <w:sz w:val="18"/>
          <w:szCs w:val="18"/>
        </w:rPr>
        <w:t xml:space="preserve"> Novo mesto (v nadaljevanju: </w:t>
      </w:r>
      <w:proofErr w:type="spellStart"/>
      <w:r w:rsidRPr="009B445B">
        <w:rPr>
          <w:rFonts w:ascii="Arial" w:hAnsi="Arial" w:cs="Arial"/>
          <w:b/>
          <w:bCs/>
          <w:sz w:val="18"/>
          <w:szCs w:val="18"/>
        </w:rPr>
        <w:t>sonaročnika</w:t>
      </w:r>
      <w:proofErr w:type="spellEnd"/>
      <w:r w:rsidRPr="009B445B">
        <w:rPr>
          <w:rFonts w:ascii="Arial" w:hAnsi="Arial" w:cs="Arial"/>
          <w:b/>
          <w:bCs/>
          <w:sz w:val="18"/>
          <w:szCs w:val="18"/>
        </w:rPr>
        <w:t>),</w:t>
      </w:r>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59BB6493"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004B1330">
        <w:rPr>
          <w:rFonts w:ascii="Arial" w:hAnsi="Arial" w:cs="Arial"/>
          <w:b/>
          <w:sz w:val="18"/>
          <w:szCs w:val="18"/>
        </w:rPr>
        <w:t xml:space="preserve">, kot je določen na Portalu javnih naročil in v sistemu </w:t>
      </w:r>
      <w:proofErr w:type="spellStart"/>
      <w:r w:rsidR="004B1330">
        <w:rPr>
          <w:rFonts w:ascii="Arial" w:hAnsi="Arial" w:cs="Arial"/>
          <w:b/>
          <w:sz w:val="18"/>
          <w:szCs w:val="18"/>
        </w:rPr>
        <w:t>eJN</w:t>
      </w:r>
      <w:proofErr w:type="spellEnd"/>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3D2ABD">
        <w:tc>
          <w:tcPr>
            <w:tcW w:w="0" w:type="auto"/>
            <w:tcMar>
              <w:top w:w="0" w:type="auto"/>
              <w:bottom w:w="0" w:type="auto"/>
            </w:tcMar>
          </w:tcPr>
          <w:p w14:paraId="4C0273BC" w14:textId="77777777" w:rsidR="0046681C" w:rsidRDefault="0046681C" w:rsidP="009D3501">
            <w:pPr>
              <w:numPr>
                <w:ilvl w:val="0"/>
                <w:numId w:val="16"/>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14:paraId="1330F434" w14:textId="77777777" w:rsidR="00476333" w:rsidRPr="00445A62" w:rsidRDefault="0046681C" w:rsidP="00476333">
      <w:pPr>
        <w:spacing w:before="120" w:after="120"/>
        <w:jc w:val="both"/>
        <w:rPr>
          <w:rFonts w:ascii="Arial" w:hAnsi="Arial" w:cs="Arial"/>
          <w:sz w:val="18"/>
          <w:szCs w:val="18"/>
        </w:rPr>
      </w:pPr>
      <w:r>
        <w:rPr>
          <w:rFonts w:ascii="Arial" w:hAnsi="Arial" w:cs="Arial"/>
          <w:sz w:val="18"/>
          <w:szCs w:val="18"/>
        </w:rPr>
        <w:t>Odpiranje ponudb je javno in bo</w:t>
      </w:r>
      <w:r w:rsidR="004B1330">
        <w:rPr>
          <w:rFonts w:ascii="Arial" w:hAnsi="Arial" w:cs="Arial"/>
          <w:sz w:val="18"/>
          <w:szCs w:val="18"/>
        </w:rPr>
        <w:t xml:space="preserve"> na dan in ob uri, določeni na Portalu javnih naročil in v sistemu </w:t>
      </w:r>
      <w:proofErr w:type="spellStart"/>
      <w:r w:rsidR="004B1330">
        <w:rPr>
          <w:rFonts w:ascii="Arial" w:hAnsi="Arial" w:cs="Arial"/>
          <w:sz w:val="18"/>
          <w:szCs w:val="18"/>
        </w:rPr>
        <w:t>eJN</w:t>
      </w:r>
      <w:proofErr w:type="spellEnd"/>
      <w:r w:rsidR="004B1330">
        <w:rPr>
          <w:rFonts w:ascii="Arial" w:hAnsi="Arial" w:cs="Arial"/>
          <w:sz w:val="18"/>
          <w:szCs w:val="18"/>
        </w:rPr>
        <w:t xml:space="preserve"> ter bo</w:t>
      </w:r>
      <w:r>
        <w:rPr>
          <w:rFonts w:ascii="Arial" w:hAnsi="Arial" w:cs="Arial"/>
          <w:sz w:val="18"/>
          <w:szCs w:val="18"/>
        </w:rPr>
        <w:t xml:space="preserve"> potekalo na naslovu</w:t>
      </w:r>
      <w:r w:rsidR="00476333">
        <w:rPr>
          <w:rFonts w:ascii="Arial" w:hAnsi="Arial" w:cs="Arial"/>
          <w:sz w:val="18"/>
          <w:szCs w:val="18"/>
        </w:rPr>
        <w:t xml:space="preserve"> </w:t>
      </w:r>
      <w:r>
        <w:rPr>
          <w:rFonts w:ascii="Arial" w:hAnsi="Arial" w:cs="Arial"/>
          <w:b/>
          <w:sz w:val="18"/>
          <w:szCs w:val="18"/>
        </w:rPr>
        <w:t>Spletna aplikacija e-JN</w:t>
      </w:r>
      <w:r w:rsidR="00476333">
        <w:rPr>
          <w:rFonts w:ascii="Arial" w:hAnsi="Arial" w:cs="Arial"/>
          <w:b/>
          <w:sz w:val="18"/>
          <w:szCs w:val="18"/>
        </w:rPr>
        <w:t xml:space="preserve">: </w:t>
      </w:r>
      <w:hyperlink r:id="rId10" w:history="1">
        <w:r w:rsidR="00476333" w:rsidRPr="00044C7B">
          <w:rPr>
            <w:rStyle w:val="Hiperpovezava"/>
            <w:rFonts w:ascii="Arial" w:hAnsi="Arial" w:cs="Arial"/>
            <w:sz w:val="18"/>
            <w:szCs w:val="18"/>
          </w:rPr>
          <w:t>https://ejn.gov.si/ponudba/pages/aktualno/aktualna_javna_narocila.xhtml</w:t>
        </w:r>
      </w:hyperlink>
      <w:r w:rsidR="00476333">
        <w:rPr>
          <w:rFonts w:ascii="Arial" w:hAnsi="Arial" w:cs="Arial"/>
          <w:sz w:val="18"/>
          <w:szCs w:val="18"/>
        </w:rPr>
        <w:t xml:space="preserve"> </w:t>
      </w:r>
    </w:p>
    <w:p w14:paraId="4ECAFEC9" w14:textId="680183F3" w:rsidR="0046681C" w:rsidRDefault="0046681C" w:rsidP="0046681C">
      <w:pPr>
        <w:spacing w:before="225" w:after="225" w:line="240" w:lineRule="auto"/>
        <w:jc w:val="both"/>
      </w:pPr>
      <w:r>
        <w:rPr>
          <w:rFonts w:ascii="Arial" w:hAnsi="Arial" w:cs="Arial"/>
          <w:color w:val="000000"/>
          <w:sz w:val="18"/>
          <w:szCs w:val="18"/>
        </w:rPr>
        <w:t>Odpiranje poteka tako, da informacijski sistem e-JN samod</w:t>
      </w:r>
      <w:r w:rsidR="009B445B">
        <w:rPr>
          <w:rFonts w:ascii="Arial" w:hAnsi="Arial" w:cs="Arial"/>
          <w:color w:val="000000"/>
          <w:sz w:val="18"/>
          <w:szCs w:val="18"/>
        </w:rPr>
        <w:t>ej</w:t>
      </w:r>
      <w:r>
        <w:rPr>
          <w:rFonts w:ascii="Arial" w:hAnsi="Arial" w:cs="Arial"/>
          <w:color w:val="000000"/>
          <w:sz w:val="18"/>
          <w:szCs w:val="18"/>
        </w:rPr>
        <w:t xml:space="preserve">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24EA48A" w14:textId="77777777" w:rsidR="00476333" w:rsidRPr="00445A62" w:rsidRDefault="00476333" w:rsidP="0047633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Pr>
          <w:rFonts w:ascii="Arial" w:hAnsi="Arial" w:cs="Arial"/>
          <w:b/>
          <w:sz w:val="18"/>
          <w:szCs w:val="18"/>
        </w:rPr>
        <w:t>do 31. 12. 2025</w:t>
      </w:r>
      <w:r w:rsidRPr="00445A62">
        <w:rPr>
          <w:rFonts w:ascii="Arial" w:hAnsi="Arial" w:cs="Arial"/>
          <w:b/>
          <w:sz w:val="18"/>
          <w:szCs w:val="18"/>
        </w:rPr>
        <w:t>.</w:t>
      </w:r>
    </w:p>
    <w:p w14:paraId="2B4FDFE6" w14:textId="36B5C71C" w:rsidR="000C693F" w:rsidRDefault="000C693F" w:rsidP="0046681C">
      <w:pPr>
        <w:spacing w:before="225" w:after="225" w:line="240" w:lineRule="auto"/>
        <w:jc w:val="both"/>
        <w:rPr>
          <w:rFonts w:ascii="Arial" w:hAnsi="Arial" w:cs="Arial"/>
          <w:color w:val="000000"/>
          <w:sz w:val="18"/>
          <w:szCs w:val="18"/>
        </w:rPr>
      </w:pPr>
      <w:r w:rsidRPr="000C693F">
        <w:rPr>
          <w:rFonts w:ascii="Arial" w:hAnsi="Arial" w:cs="Arial"/>
          <w:color w:val="000000"/>
          <w:sz w:val="18"/>
          <w:szCs w:val="18"/>
        </w:rPr>
        <w:t>Naročnik lahko zahteva, da ponudniki podaljšajo čas veljavnosti ponudb za določeno dodatno obdobje. Ponudnik lahko zavrne zahtevo za podaljšanje ponudbe.</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079FD322"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0C693F">
        <w:rPr>
          <w:rFonts w:ascii="Arial" w:hAnsi="Arial" w:cs="Arial"/>
          <w:bCs/>
        </w:rPr>
        <w:t>je brezplačn</w:t>
      </w:r>
      <w:r w:rsidR="000C693F" w:rsidRPr="000C693F">
        <w:rPr>
          <w:rFonts w:ascii="Arial" w:hAnsi="Arial" w:cs="Arial"/>
          <w:bCs/>
        </w:rPr>
        <w:t>o</w:t>
      </w:r>
      <w:r w:rsidR="000C693F">
        <w:rPr>
          <w:rFonts w:ascii="Arial" w:hAnsi="Arial" w:cs="Arial"/>
          <w:b/>
        </w:rPr>
        <w:t xml:space="preserve"> </w:t>
      </w:r>
      <w:r w:rsidR="000C693F" w:rsidRPr="009006DD">
        <w:rPr>
          <w:rFonts w:ascii="Arial" w:hAnsi="Arial" w:cs="Arial"/>
          <w:bCs/>
        </w:rPr>
        <w:t>na voljo na portalu javnih naročil.</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3D2ABD">
        <w:tc>
          <w:tcPr>
            <w:tcW w:w="0" w:type="auto"/>
            <w:tcMar>
              <w:top w:w="0" w:type="auto"/>
              <w:bottom w:w="0" w:type="auto"/>
            </w:tcMar>
          </w:tcPr>
          <w:p w14:paraId="04E7D479" w14:textId="77777777" w:rsidR="0046681C" w:rsidRDefault="0046681C" w:rsidP="009D3501">
            <w:pPr>
              <w:numPr>
                <w:ilvl w:val="0"/>
                <w:numId w:val="17"/>
              </w:numPr>
              <w:rPr>
                <w:rFonts w:ascii="Arial" w:hAnsi="Arial" w:cs="Arial"/>
                <w:color w:val="000000"/>
                <w:sz w:val="18"/>
                <w:szCs w:val="18"/>
              </w:rPr>
            </w:pPr>
            <w:r>
              <w:rPr>
                <w:rFonts w:ascii="Arial" w:hAnsi="Arial" w:cs="Arial"/>
                <w:color w:val="000000"/>
                <w:sz w:val="18"/>
                <w:szCs w:val="18"/>
              </w:rPr>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E1B16FB" w14:textId="3629D24C" w:rsidR="008A4D6A" w:rsidRDefault="008A4D6A">
      <w:pPr>
        <w:spacing w:after="0" w:line="240" w:lineRule="auto"/>
        <w:rPr>
          <w:rFonts w:ascii="Arial" w:hAnsi="Arial" w:cs="Arial"/>
          <w:color w:val="000000"/>
          <w:sz w:val="18"/>
          <w:szCs w:val="18"/>
        </w:rPr>
      </w:pP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1"/>
          <w:footerReference w:type="default" r:id="rId12"/>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2896E5B3" w14:textId="77777777" w:rsidR="00553049" w:rsidRDefault="00553049" w:rsidP="0001164F">
      <w:pPr>
        <w:spacing w:after="0" w:line="240" w:lineRule="auto"/>
        <w:jc w:val="both"/>
        <w:rPr>
          <w:rFonts w:ascii="Arial" w:hAnsi="Arial" w:cs="Arial"/>
          <w:color w:val="FF0000"/>
          <w:sz w:val="18"/>
          <w:szCs w:val="18"/>
        </w:rPr>
      </w:pPr>
    </w:p>
    <w:p w14:paraId="39EAD5DC" w14:textId="1FBB8C27" w:rsidR="00133B3C" w:rsidRPr="003C3AD1" w:rsidRDefault="008D0FBB" w:rsidP="00FF65D7">
      <w:pPr>
        <w:spacing w:before="225" w:after="225"/>
        <w:jc w:val="both"/>
      </w:pP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izvajata postopek oddaje predmetnega javnega naročila kot </w:t>
      </w:r>
      <w:proofErr w:type="spellStart"/>
      <w:r w:rsidR="00C54E8D" w:rsidRPr="00D242AD">
        <w:rPr>
          <w:rFonts w:ascii="Arial" w:hAnsi="Arial" w:cs="Arial"/>
          <w:sz w:val="18"/>
          <w:szCs w:val="18"/>
        </w:rPr>
        <w:t>sonaročnika</w:t>
      </w:r>
      <w:proofErr w:type="spellEnd"/>
      <w:r w:rsidR="00C54E8D" w:rsidRPr="00D242AD">
        <w:rPr>
          <w:rFonts w:ascii="Arial" w:hAnsi="Arial" w:cs="Arial"/>
          <w:sz w:val="18"/>
          <w:szCs w:val="18"/>
        </w:rPr>
        <w:t xml:space="preserve">, in sicer nastopa </w:t>
      </w:r>
      <w:r>
        <w:rPr>
          <w:rFonts w:ascii="Arial" w:hAnsi="Arial" w:cs="Arial"/>
          <w:sz w:val="18"/>
          <w:szCs w:val="18"/>
        </w:rPr>
        <w:t>UNKIZ</w:t>
      </w:r>
      <w:r w:rsidR="00C54E8D" w:rsidRPr="00D242AD">
        <w:rPr>
          <w:rFonts w:ascii="Arial" w:hAnsi="Arial" w:cs="Arial"/>
          <w:sz w:val="18"/>
          <w:szCs w:val="18"/>
        </w:rPr>
        <w:t xml:space="preserve"> kot naročnik v delu, ki se nanaša na nabavo opreme</w:t>
      </w:r>
      <w:r>
        <w:rPr>
          <w:rFonts w:ascii="Arial" w:hAnsi="Arial" w:cs="Arial"/>
          <w:sz w:val="18"/>
          <w:szCs w:val="18"/>
        </w:rPr>
        <w:t xml:space="preserve"> (dobava in montaža opreme)</w:t>
      </w:r>
      <w:r w:rsidR="00C54E8D" w:rsidRPr="00D242AD">
        <w:rPr>
          <w:rFonts w:ascii="Arial" w:hAnsi="Arial" w:cs="Arial"/>
          <w:sz w:val="18"/>
          <w:szCs w:val="18"/>
        </w:rPr>
        <w:t xml:space="preserve">, </w:t>
      </w:r>
      <w:r>
        <w:rPr>
          <w:rFonts w:ascii="Arial" w:hAnsi="Arial" w:cs="Arial"/>
          <w:sz w:val="18"/>
          <w:szCs w:val="18"/>
        </w:rPr>
        <w:t xml:space="preserve">SB </w:t>
      </w:r>
      <w:r w:rsidR="00C54E8D" w:rsidRPr="003C3AD1">
        <w:rPr>
          <w:rFonts w:ascii="Arial" w:hAnsi="Arial" w:cs="Arial"/>
          <w:sz w:val="18"/>
          <w:szCs w:val="18"/>
        </w:rPr>
        <w:t>Novo mesto pa nastopa kot naročnik v delu, ki se nanaša </w:t>
      </w:r>
      <w:r w:rsidR="00E10E9E">
        <w:rPr>
          <w:rFonts w:ascii="Arial" w:hAnsi="Arial" w:cs="Arial"/>
          <w:sz w:val="18"/>
          <w:szCs w:val="18"/>
        </w:rPr>
        <w:t>šolanje osebja uporabnika</w:t>
      </w:r>
      <w:r w:rsidR="0046681C" w:rsidRPr="003C3AD1">
        <w:rPr>
          <w:rFonts w:ascii="Arial" w:hAnsi="Arial" w:cs="Arial"/>
          <w:sz w:val="18"/>
          <w:szCs w:val="18"/>
        </w:rPr>
        <w:t xml:space="preserve"> </w:t>
      </w:r>
      <w:r w:rsidR="00C54E8D" w:rsidRPr="003C3AD1">
        <w:rPr>
          <w:rFonts w:ascii="Arial" w:hAnsi="Arial" w:cs="Arial"/>
          <w:sz w:val="18"/>
          <w:szCs w:val="18"/>
        </w:rPr>
        <w:t>in</w:t>
      </w:r>
      <w:r w:rsidR="00CC4D84">
        <w:rPr>
          <w:rFonts w:ascii="Arial" w:hAnsi="Arial" w:cs="Arial"/>
          <w:sz w:val="18"/>
          <w:szCs w:val="18"/>
        </w:rPr>
        <w:t xml:space="preserve"> </w:t>
      </w:r>
      <w:proofErr w:type="spellStart"/>
      <w:r w:rsidR="00CC4D84">
        <w:rPr>
          <w:rFonts w:ascii="Arial" w:hAnsi="Arial" w:cs="Arial"/>
          <w:sz w:val="18"/>
          <w:szCs w:val="18"/>
        </w:rPr>
        <w:t>pogarancijsko</w:t>
      </w:r>
      <w:proofErr w:type="spellEnd"/>
      <w:r w:rsidR="00C54E8D" w:rsidRPr="003C3AD1">
        <w:rPr>
          <w:rFonts w:ascii="Arial" w:hAnsi="Arial" w:cs="Arial"/>
          <w:sz w:val="18"/>
          <w:szCs w:val="18"/>
        </w:rPr>
        <w:t> vzdrževanje opreme</w:t>
      </w:r>
      <w:r w:rsidR="0046681C" w:rsidRPr="003C3AD1">
        <w:rPr>
          <w:rFonts w:ascii="Arial" w:hAnsi="Arial" w:cs="Arial"/>
          <w:sz w:val="18"/>
          <w:szCs w:val="18"/>
        </w:rPr>
        <w:t>.</w:t>
      </w:r>
    </w:p>
    <w:p w14:paraId="011B3995" w14:textId="2BF0D6A1" w:rsidR="00133B3C" w:rsidRPr="00D242AD" w:rsidRDefault="008D0FBB" w:rsidP="00FF65D7">
      <w:pPr>
        <w:spacing w:before="225" w:after="225"/>
        <w:jc w:val="both"/>
      </w:pPr>
      <w:r>
        <w:rPr>
          <w:rFonts w:ascii="Arial" w:hAnsi="Arial" w:cs="Arial"/>
          <w:sz w:val="18"/>
          <w:szCs w:val="18"/>
        </w:rPr>
        <w:t>UNKIZ</w:t>
      </w:r>
      <w:r w:rsidR="00C54E8D" w:rsidRPr="003C3AD1">
        <w:rPr>
          <w:rFonts w:ascii="Arial" w:hAnsi="Arial" w:cs="Arial"/>
          <w:sz w:val="18"/>
          <w:szCs w:val="18"/>
        </w:rPr>
        <w:t xml:space="preserve"> je s sklepom št. </w:t>
      </w:r>
      <w:r w:rsidRPr="008D0FBB">
        <w:rPr>
          <w:rFonts w:ascii="Arial" w:hAnsi="Arial" w:cs="Arial"/>
          <w:sz w:val="18"/>
          <w:szCs w:val="18"/>
        </w:rPr>
        <w:t>430-11/2025-2718-1</w:t>
      </w:r>
      <w:r>
        <w:rPr>
          <w:rFonts w:ascii="Arial" w:hAnsi="Arial" w:cs="Arial"/>
          <w:sz w:val="18"/>
          <w:szCs w:val="18"/>
        </w:rPr>
        <w:t xml:space="preserve"> </w:t>
      </w:r>
      <w:r w:rsidR="0046681C" w:rsidRPr="003C3AD1">
        <w:rPr>
          <w:rFonts w:ascii="Arial" w:hAnsi="Arial" w:cs="Arial"/>
          <w:sz w:val="18"/>
          <w:szCs w:val="18"/>
        </w:rPr>
        <w:t xml:space="preserve">z dne </w:t>
      </w:r>
      <w:r>
        <w:rPr>
          <w:rFonts w:ascii="Arial" w:hAnsi="Arial" w:cs="Arial"/>
          <w:sz w:val="18"/>
          <w:szCs w:val="18"/>
        </w:rPr>
        <w:t>01</w:t>
      </w:r>
      <w:r w:rsidR="003C3AD1" w:rsidRPr="003C3AD1">
        <w:rPr>
          <w:rFonts w:ascii="Arial" w:hAnsi="Arial" w:cs="Arial"/>
          <w:sz w:val="18"/>
          <w:szCs w:val="18"/>
        </w:rPr>
        <w:t>.</w:t>
      </w:r>
      <w:r>
        <w:rPr>
          <w:rFonts w:ascii="Arial" w:hAnsi="Arial" w:cs="Arial"/>
          <w:sz w:val="18"/>
          <w:szCs w:val="18"/>
        </w:rPr>
        <w:t>08</w:t>
      </w:r>
      <w:r w:rsidR="003C3AD1" w:rsidRPr="003C3AD1">
        <w:rPr>
          <w:rFonts w:ascii="Arial" w:hAnsi="Arial" w:cs="Arial"/>
          <w:sz w:val="18"/>
          <w:szCs w:val="18"/>
        </w:rPr>
        <w:t>.2025</w:t>
      </w:r>
      <w:r w:rsidR="00C54E8D" w:rsidRPr="003C3AD1">
        <w:rPr>
          <w:rFonts w:ascii="Arial" w:hAnsi="Arial" w:cs="Arial"/>
          <w:sz w:val="18"/>
          <w:szCs w:val="18"/>
        </w:rPr>
        <w:t xml:space="preserve"> pooblastil </w:t>
      </w:r>
      <w:r>
        <w:rPr>
          <w:rFonts w:ascii="Arial" w:hAnsi="Arial" w:cs="Arial"/>
          <w:sz w:val="18"/>
          <w:szCs w:val="18"/>
        </w:rPr>
        <w:t xml:space="preserve">SB </w:t>
      </w:r>
      <w:r w:rsidR="00C54E8D" w:rsidRPr="00D242AD">
        <w:rPr>
          <w:rFonts w:ascii="Arial" w:hAnsi="Arial" w:cs="Arial"/>
          <w:sz w:val="18"/>
          <w:szCs w:val="18"/>
        </w:rPr>
        <w:t xml:space="preserve">Novo mesto, da izvede postopek oddaje javnega naročila za celoten predmet javnega naročila do sprejema odločitve. Odločitev o oddaji naročila bosta oba </w:t>
      </w:r>
      <w:proofErr w:type="spellStart"/>
      <w:r w:rsidR="00C54E8D" w:rsidRPr="00D242AD">
        <w:rPr>
          <w:rFonts w:ascii="Arial" w:hAnsi="Arial" w:cs="Arial"/>
          <w:sz w:val="18"/>
          <w:szCs w:val="18"/>
        </w:rPr>
        <w:t>sonaročnika</w:t>
      </w:r>
      <w:proofErr w:type="spellEnd"/>
      <w:r w:rsidR="00C54E8D" w:rsidRPr="00D242AD">
        <w:rPr>
          <w:rFonts w:ascii="Arial" w:hAnsi="Arial" w:cs="Arial"/>
          <w:sz w:val="18"/>
          <w:szCs w:val="18"/>
        </w:rPr>
        <w:t xml:space="preserve">: </w:t>
      </w: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Look w:val="04A0" w:firstRow="1" w:lastRow="0" w:firstColumn="1" w:lastColumn="0" w:noHBand="0" w:noVBand="1"/>
      </w:tblPr>
      <w:tblGrid>
        <w:gridCol w:w="9070"/>
      </w:tblGrid>
      <w:tr w:rsidR="00D242AD" w:rsidRPr="00D242AD" w14:paraId="1EA96289" w14:textId="77777777" w:rsidTr="00115F61">
        <w:tc>
          <w:tcPr>
            <w:tcW w:w="9070" w:type="dxa"/>
            <w:tcMar>
              <w:top w:w="0" w:type="auto"/>
              <w:bottom w:w="0" w:type="auto"/>
            </w:tcMar>
          </w:tcPr>
          <w:p w14:paraId="2A2E0308" w14:textId="6C0CF827"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w:t>
            </w:r>
            <w:r w:rsidR="005E3FE9" w:rsidRPr="00D242AD">
              <w:rPr>
                <w:rFonts w:ascii="Arial" w:hAnsi="Arial" w:cs="Arial"/>
                <w:sz w:val="18"/>
                <w:szCs w:val="18"/>
              </w:rPr>
              <w:t xml:space="preserve">za </w:t>
            </w:r>
            <w:r w:rsidR="00417C64">
              <w:rPr>
                <w:rFonts w:ascii="Arial" w:hAnsi="Arial" w:cs="Arial"/>
                <w:sz w:val="18"/>
                <w:szCs w:val="18"/>
              </w:rPr>
              <w:t>dobavo</w:t>
            </w:r>
            <w:r w:rsidR="005E3FE9" w:rsidRPr="00D242AD">
              <w:rPr>
                <w:rFonts w:ascii="Arial" w:hAnsi="Arial" w:cs="Arial"/>
                <w:sz w:val="18"/>
                <w:szCs w:val="18"/>
              </w:rPr>
              <w:t xml:space="preserve"> </w:t>
            </w:r>
            <w:r w:rsidR="00E10E9E">
              <w:rPr>
                <w:rFonts w:ascii="Arial" w:hAnsi="Arial" w:cs="Arial"/>
                <w:sz w:val="18"/>
                <w:szCs w:val="18"/>
              </w:rPr>
              <w:t xml:space="preserve">in montažo </w:t>
            </w:r>
            <w:r w:rsidRPr="00D242AD">
              <w:rPr>
                <w:rFonts w:ascii="Arial" w:hAnsi="Arial" w:cs="Arial"/>
                <w:sz w:val="18"/>
                <w:szCs w:val="18"/>
              </w:rPr>
              <w:t xml:space="preserve">opreme je </w:t>
            </w:r>
            <w:r w:rsidR="008D0FBB">
              <w:rPr>
                <w:rFonts w:ascii="Arial" w:hAnsi="Arial" w:cs="Arial"/>
                <w:sz w:val="18"/>
                <w:szCs w:val="18"/>
              </w:rPr>
              <w:t>UNKIZ</w:t>
            </w:r>
            <w:r w:rsidRPr="00D242AD">
              <w:rPr>
                <w:rFonts w:ascii="Arial" w:hAnsi="Arial" w:cs="Arial"/>
                <w:sz w:val="18"/>
                <w:szCs w:val="18"/>
              </w:rPr>
              <w:t>;</w:t>
            </w:r>
          </w:p>
          <w:p w14:paraId="42371F5D" w14:textId="2CBAB029" w:rsidR="00A9666A" w:rsidRPr="00D242AD" w:rsidRDefault="00A9666A" w:rsidP="00F97A30">
            <w:pPr>
              <w:numPr>
                <w:ilvl w:val="0"/>
                <w:numId w:val="1"/>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w:t>
            </w:r>
            <w:r w:rsidR="00417C64">
              <w:rPr>
                <w:rFonts w:ascii="Arial" w:hAnsi="Arial" w:cs="Arial"/>
                <w:sz w:val="18"/>
                <w:szCs w:val="18"/>
              </w:rPr>
              <w:t xml:space="preserve">za </w:t>
            </w:r>
            <w:r w:rsidR="00BE02D3">
              <w:rPr>
                <w:rFonts w:ascii="Arial" w:hAnsi="Arial" w:cs="Arial"/>
                <w:sz w:val="18"/>
                <w:szCs w:val="18"/>
              </w:rPr>
              <w:t>šolanje osebja uporabnika</w:t>
            </w:r>
            <w:r w:rsidR="00BE02D3" w:rsidRPr="00D242AD">
              <w:rPr>
                <w:rFonts w:ascii="Arial" w:hAnsi="Arial" w:cs="Arial"/>
                <w:sz w:val="18"/>
                <w:szCs w:val="18"/>
              </w:rPr>
              <w:t xml:space="preserve"> </w:t>
            </w:r>
            <w:r w:rsidR="005E3FE9" w:rsidRPr="00D242AD">
              <w:rPr>
                <w:rFonts w:ascii="Arial" w:hAnsi="Arial" w:cs="Arial"/>
                <w:sz w:val="18"/>
                <w:szCs w:val="18"/>
              </w:rPr>
              <w:t xml:space="preserve">in </w:t>
            </w:r>
            <w:r w:rsidR="00417C64">
              <w:rPr>
                <w:rFonts w:ascii="Arial" w:hAnsi="Arial" w:cs="Arial"/>
                <w:sz w:val="18"/>
                <w:szCs w:val="18"/>
              </w:rPr>
              <w:t>v</w:t>
            </w:r>
            <w:r w:rsidR="005E3FE9" w:rsidRPr="00D242AD">
              <w:rPr>
                <w:rFonts w:ascii="Arial" w:hAnsi="Arial" w:cs="Arial"/>
                <w:sz w:val="18"/>
                <w:szCs w:val="18"/>
              </w:rPr>
              <w:t xml:space="preserve">zdrževanje opreme za dobo </w:t>
            </w:r>
            <w:r w:rsidR="000D637C">
              <w:rPr>
                <w:rFonts w:ascii="Arial" w:hAnsi="Arial" w:cs="Arial"/>
                <w:sz w:val="18"/>
                <w:szCs w:val="18"/>
              </w:rPr>
              <w:t>5 let</w:t>
            </w:r>
            <w:r w:rsidR="005E3FE9" w:rsidRPr="00D242AD">
              <w:rPr>
                <w:rFonts w:ascii="Arial" w:hAnsi="Arial" w:cs="Arial"/>
                <w:sz w:val="18"/>
                <w:szCs w:val="18"/>
              </w:rPr>
              <w:t xml:space="preserve"> po poteku garancijske dobe </w:t>
            </w:r>
            <w:r w:rsidRPr="00D242AD">
              <w:rPr>
                <w:rFonts w:ascii="Arial" w:hAnsi="Arial" w:cs="Arial"/>
                <w:sz w:val="18"/>
                <w:szCs w:val="18"/>
              </w:rPr>
              <w:t xml:space="preserve">je </w:t>
            </w:r>
            <w:r w:rsidR="008D0FBB">
              <w:rPr>
                <w:rFonts w:ascii="Arial" w:hAnsi="Arial" w:cs="Arial"/>
                <w:sz w:val="18"/>
                <w:szCs w:val="18"/>
              </w:rPr>
              <w:t>SB</w:t>
            </w:r>
            <w:r w:rsidRPr="00D242AD">
              <w:rPr>
                <w:rFonts w:ascii="Arial" w:hAnsi="Arial" w:cs="Arial"/>
                <w:sz w:val="18"/>
                <w:szCs w:val="18"/>
              </w:rPr>
              <w:t xml:space="preserve"> Novo mesto;</w:t>
            </w:r>
          </w:p>
          <w:p w14:paraId="57BAFF9F" w14:textId="16C23624"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 xml:space="preserve">V dokumentaciji se za </w:t>
            </w:r>
            <w:r w:rsidR="008D0FBB">
              <w:rPr>
                <w:rFonts w:ascii="Arial" w:hAnsi="Arial" w:cs="Arial"/>
                <w:sz w:val="18"/>
                <w:szCs w:val="18"/>
              </w:rPr>
              <w:t>UNKIZ</w:t>
            </w:r>
            <w:r w:rsidRPr="00D242AD">
              <w:rPr>
                <w:rFonts w:ascii="Arial" w:hAnsi="Arial" w:cs="Arial"/>
                <w:sz w:val="18"/>
                <w:szCs w:val="18"/>
              </w:rPr>
              <w:t xml:space="preserve"> in </w:t>
            </w:r>
            <w:r w:rsidR="008D0FBB">
              <w:rPr>
                <w:rFonts w:ascii="Arial" w:hAnsi="Arial" w:cs="Arial"/>
                <w:sz w:val="18"/>
                <w:szCs w:val="18"/>
              </w:rPr>
              <w:t xml:space="preserve">SB </w:t>
            </w:r>
            <w:r w:rsidRPr="00D242AD">
              <w:rPr>
                <w:rFonts w:ascii="Arial" w:hAnsi="Arial" w:cs="Arial"/>
                <w:sz w:val="18"/>
                <w:szCs w:val="18"/>
              </w:rPr>
              <w:t xml:space="preserve">Novo mesto (mestoma tudi uporabnik) uporablja enoten pojem naročnik, saj imata skupno vlogo - vlogo </w:t>
            </w:r>
            <w:r w:rsidR="00E10E9E" w:rsidRPr="00D242AD">
              <w:rPr>
                <w:rFonts w:ascii="Arial" w:hAnsi="Arial" w:cs="Arial"/>
                <w:sz w:val="18"/>
                <w:szCs w:val="18"/>
              </w:rPr>
              <w:t>so naročnika</w:t>
            </w:r>
            <w:r w:rsidRPr="00D242AD">
              <w:rPr>
                <w:rFonts w:ascii="Arial" w:hAnsi="Arial" w:cs="Arial"/>
                <w:sz w:val="18"/>
                <w:szCs w:val="18"/>
              </w:rPr>
              <w:t xml:space="preserve">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115F61">
        <w:tc>
          <w:tcPr>
            <w:tcW w:w="9070" w:type="dxa"/>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t>2. Splošna navodila</w:t>
            </w:r>
          </w:p>
        </w:tc>
      </w:tr>
    </w:tbl>
    <w:p w14:paraId="2C73E650" w14:textId="77777777" w:rsidR="005E3FE9" w:rsidRDefault="005E3FE9" w:rsidP="003D2AB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3D2AB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042DC2E7" w:rsidR="005E3FE9" w:rsidRDefault="005E3FE9" w:rsidP="003D2AB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59589A">
        <w:rPr>
          <w:rFonts w:ascii="Arial" w:hAnsi="Arial" w:cs="Arial"/>
          <w:color w:val="000000"/>
          <w:sz w:val="18"/>
          <w:szCs w:val="18"/>
        </w:rPr>
        <w:t xml:space="preserve"> in</w:t>
      </w:r>
      <w:r>
        <w:rPr>
          <w:rFonts w:ascii="Arial" w:hAnsi="Arial" w:cs="Arial"/>
          <w:color w:val="000000"/>
          <w:sz w:val="18"/>
          <w:szCs w:val="18"/>
        </w:rPr>
        <w:t xml:space="preserve"> podpisani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3D2AB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601F4BF7" w:rsidR="005E3FE9" w:rsidRDefault="005E3FE9" w:rsidP="003D2ABD">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w:t>
      </w:r>
      <w:r w:rsidR="0059589A">
        <w:rPr>
          <w:rFonts w:ascii="Arial" w:hAnsi="Arial" w:cs="Arial"/>
          <w:color w:val="000000"/>
          <w:sz w:val="18"/>
          <w:szCs w:val="18"/>
        </w:rPr>
        <w:t xml:space="preserve">in žigosanih </w:t>
      </w:r>
      <w:r>
        <w:rPr>
          <w:rFonts w:ascii="Arial" w:hAnsi="Arial" w:cs="Arial"/>
          <w:color w:val="000000"/>
          <w:sz w:val="18"/>
          <w:szCs w:val="18"/>
        </w:rPr>
        <w:t xml:space="preserve">ponudbenih </w:t>
      </w:r>
      <w:r w:rsidRPr="00FB69F7">
        <w:rPr>
          <w:rFonts w:ascii="Arial" w:hAnsi="Arial" w:cs="Arial"/>
          <w:sz w:val="18"/>
          <w:szCs w:val="18"/>
        </w:rPr>
        <w:t>obrazcev</w:t>
      </w:r>
      <w:r w:rsidR="0059589A" w:rsidRPr="00FB69F7">
        <w:rPr>
          <w:rFonts w:ascii="Arial" w:hAnsi="Arial" w:cs="Arial"/>
          <w:sz w:val="18"/>
          <w:szCs w:val="18"/>
        </w:rPr>
        <w:t xml:space="preserve"> (razen v primeru, ko subjekt ne posluje z žigom)</w:t>
      </w:r>
      <w:r w:rsidRPr="00FB69F7">
        <w:rPr>
          <w:rFonts w:ascii="Arial" w:hAnsi="Arial" w:cs="Arial"/>
          <w:sz w:val="18"/>
          <w:szCs w:val="18"/>
        </w:rPr>
        <w:t xml:space="preserve">. V tem primeru </w:t>
      </w:r>
      <w:r>
        <w:rPr>
          <w:rFonts w:ascii="Arial" w:hAnsi="Arial" w:cs="Arial"/>
          <w:color w:val="000000"/>
          <w:sz w:val="18"/>
          <w:szCs w:val="18"/>
        </w:rPr>
        <w:t xml:space="preserve">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AC7C4D6" w14:textId="77777777" w:rsidR="005E3FE9" w:rsidRDefault="005E3FE9" w:rsidP="003D2AB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lastRenderedPageBreak/>
              <w:t>3. Zakoni in predpisi</w:t>
            </w:r>
          </w:p>
        </w:tc>
      </w:tr>
    </w:tbl>
    <w:p w14:paraId="69C3D5C8" w14:textId="77777777" w:rsidR="005E3FE9" w:rsidRDefault="005E3FE9" w:rsidP="003D2AB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3D2ABD">
        <w:tc>
          <w:tcPr>
            <w:tcW w:w="0" w:type="auto"/>
            <w:tcMar>
              <w:top w:w="0" w:type="auto"/>
              <w:bottom w:w="0" w:type="auto"/>
            </w:tcMar>
          </w:tcPr>
          <w:p w14:paraId="1ACB45EC" w14:textId="77777777" w:rsidR="000C693F" w:rsidRDefault="000C693F" w:rsidP="009D3501">
            <w:pPr>
              <w:numPr>
                <w:ilvl w:val="0"/>
                <w:numId w:val="19"/>
              </w:numPr>
              <w:jc w:val="both"/>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03461D1E" w14:textId="77777777" w:rsidR="000C693F" w:rsidRDefault="000C693F" w:rsidP="009D3501">
            <w:pPr>
              <w:numPr>
                <w:ilvl w:val="0"/>
                <w:numId w:val="19"/>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3D7CC16" w14:textId="77777777" w:rsidR="000C693F" w:rsidRDefault="000C693F" w:rsidP="009D3501">
            <w:pPr>
              <w:numPr>
                <w:ilvl w:val="0"/>
                <w:numId w:val="19"/>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 76/23, 24/25 – ZfisP-1 in 39/25)</w:t>
            </w:r>
          </w:p>
          <w:p w14:paraId="78BD26B5" w14:textId="77777777" w:rsidR="000C693F" w:rsidRDefault="000C693F" w:rsidP="009D3501">
            <w:pPr>
              <w:numPr>
                <w:ilvl w:val="0"/>
                <w:numId w:val="19"/>
              </w:numPr>
              <w:jc w:val="both"/>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0B82DFE0" w14:textId="77777777" w:rsidR="000C693F" w:rsidRDefault="000C693F" w:rsidP="009D3501">
            <w:pPr>
              <w:numPr>
                <w:ilvl w:val="0"/>
                <w:numId w:val="19"/>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6D33A11" w14:textId="77777777" w:rsidR="000C693F" w:rsidRDefault="000C693F" w:rsidP="009D3501">
            <w:pPr>
              <w:numPr>
                <w:ilvl w:val="0"/>
                <w:numId w:val="19"/>
              </w:numPr>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E40B3DE" w14:textId="60675FA9" w:rsidR="005E3FE9" w:rsidRDefault="000C693F" w:rsidP="009D3501">
            <w:pPr>
              <w:numPr>
                <w:ilvl w:val="0"/>
                <w:numId w:val="19"/>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3D2AB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18A1D97" w14:textId="04D19946" w:rsidR="005E3FE9" w:rsidRDefault="005E3FE9" w:rsidP="003D2AB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3D2ABD">
        <w:tc>
          <w:tcPr>
            <w:tcW w:w="0" w:type="auto"/>
            <w:tcMar>
              <w:top w:w="0" w:type="auto"/>
              <w:bottom w:w="0" w:type="auto"/>
            </w:tcMar>
          </w:tcPr>
          <w:p w14:paraId="5A9E0EB5" w14:textId="77777777" w:rsidR="005E3FE9" w:rsidRDefault="005E3FE9" w:rsidP="009D3501">
            <w:pPr>
              <w:numPr>
                <w:ilvl w:val="0"/>
                <w:numId w:val="20"/>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CA72279" w14:textId="77777777" w:rsidR="005E3FE9" w:rsidRDefault="005E3FE9" w:rsidP="009D3501">
            <w:pPr>
              <w:numPr>
                <w:ilvl w:val="0"/>
                <w:numId w:val="20"/>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3D2ABD">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6B8241D8" w:rsidR="005E3FE9" w:rsidRDefault="005E3FE9" w:rsidP="003D2ABD">
      <w:pPr>
        <w:spacing w:before="225" w:after="225" w:line="240" w:lineRule="auto"/>
        <w:jc w:val="both"/>
      </w:pPr>
      <w:r>
        <w:rPr>
          <w:rFonts w:ascii="Arial" w:hAnsi="Arial" w:cs="Arial"/>
          <w:color w:val="000000"/>
          <w:sz w:val="18"/>
          <w:szCs w:val="18"/>
        </w:rPr>
        <w:t xml:space="preserve">V času javnega </w:t>
      </w:r>
      <w:r w:rsidR="000C693F">
        <w:rPr>
          <w:rFonts w:ascii="Arial" w:hAnsi="Arial" w:cs="Arial"/>
          <w:color w:val="000000"/>
          <w:sz w:val="18"/>
          <w:szCs w:val="18"/>
        </w:rPr>
        <w:t>naročila</w:t>
      </w:r>
      <w:r>
        <w:rPr>
          <w:rFonts w:ascii="Arial" w:hAnsi="Arial" w:cs="Arial"/>
          <w:color w:val="000000"/>
          <w:sz w:val="18"/>
          <w:szCs w:val="18"/>
        </w:rPr>
        <w:t xml:space="preserve">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439E7BCA" w14:textId="77777777" w:rsidR="00CD039C" w:rsidRDefault="00CD039C" w:rsidP="005E3FE9">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t>4. Navodilo za oddajo elektronske ponudbe</w:t>
            </w:r>
          </w:p>
        </w:tc>
      </w:tr>
    </w:tbl>
    <w:p w14:paraId="5C00F74E" w14:textId="77777777" w:rsidR="005E3FE9" w:rsidRDefault="005E3FE9" w:rsidP="000C693F">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3D2ABD">
        <w:tc>
          <w:tcPr>
            <w:tcW w:w="0" w:type="auto"/>
            <w:tcMar>
              <w:top w:w="0" w:type="auto"/>
              <w:bottom w:w="0" w:type="auto"/>
            </w:tcMar>
          </w:tcPr>
          <w:p w14:paraId="2C1C4780" w14:textId="77777777" w:rsidR="005E3FE9" w:rsidRDefault="005E3FE9" w:rsidP="009D3501">
            <w:pPr>
              <w:numPr>
                <w:ilvl w:val="0"/>
                <w:numId w:val="18"/>
              </w:numPr>
              <w:jc w:val="both"/>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9D3501">
            <w:pPr>
              <w:numPr>
                <w:ilvl w:val="0"/>
                <w:numId w:val="18"/>
              </w:numPr>
              <w:jc w:val="both"/>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9D3501">
            <w:pPr>
              <w:numPr>
                <w:ilvl w:val="0"/>
                <w:numId w:val="18"/>
              </w:numPr>
              <w:jc w:val="both"/>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F1A73C4" w14:textId="77777777" w:rsidR="005E3FE9" w:rsidRDefault="005E3FE9" w:rsidP="009D3501">
            <w:pPr>
              <w:numPr>
                <w:ilvl w:val="0"/>
                <w:numId w:val="18"/>
              </w:numPr>
              <w:jc w:val="both"/>
              <w:rPr>
                <w:rFonts w:ascii="Arial" w:hAnsi="Arial" w:cs="Arial"/>
                <w:color w:val="000000"/>
                <w:sz w:val="18"/>
                <w:szCs w:val="18"/>
              </w:rPr>
            </w:pPr>
            <w:r>
              <w:rPr>
                <w:rFonts w:ascii="Arial" w:hAnsi="Arial" w:cs="Arial"/>
                <w:color w:val="000000"/>
                <w:sz w:val="18"/>
                <w:szCs w:val="18"/>
              </w:rPr>
              <w:lastRenderedPageBreak/>
              <w:t>Ponudnik v razdelek Druge priloge naloži ostale dele ponudbe, in sicer: scan celotne ponudbene dokumentacije - vse izjave, priloge, vzorec pogodb, izjav,…</w:t>
            </w:r>
          </w:p>
          <w:p w14:paraId="44D7F7E0" w14:textId="77777777" w:rsidR="005E3FE9" w:rsidRDefault="005E3FE9" w:rsidP="009D3501">
            <w:pPr>
              <w:numPr>
                <w:ilvl w:val="0"/>
                <w:numId w:val="18"/>
              </w:numPr>
              <w:jc w:val="both"/>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2A5D6303" w:rsidR="005E3FE9" w:rsidRDefault="005E3FE9" w:rsidP="003D2ABD">
      <w:pPr>
        <w:spacing w:before="225" w:after="225" w:line="240" w:lineRule="auto"/>
        <w:jc w:val="both"/>
      </w:pPr>
      <w:r>
        <w:rPr>
          <w:rFonts w:ascii="Arial" w:hAnsi="Arial" w:cs="Arial"/>
          <w:color w:val="000000"/>
          <w:sz w:val="18"/>
          <w:szCs w:val="18"/>
        </w:rPr>
        <w:t>Razpisna dokumentacija je pripravljena v slovenskem jeziku. Ponudbe se</w:t>
      </w:r>
      <w:r w:rsidR="00CC4D84">
        <w:rPr>
          <w:rFonts w:ascii="Arial" w:hAnsi="Arial" w:cs="Arial"/>
          <w:color w:val="000000"/>
          <w:sz w:val="18"/>
          <w:szCs w:val="18"/>
        </w:rPr>
        <w:t xml:space="preserve"> pripravijo in</w:t>
      </w:r>
      <w:r>
        <w:rPr>
          <w:rFonts w:ascii="Arial" w:hAnsi="Arial" w:cs="Arial"/>
          <w:color w:val="000000"/>
          <w:sz w:val="18"/>
          <w:szCs w:val="18"/>
        </w:rPr>
        <w:t xml:space="preserve"> oddajo v slovenskem jeziku.</w:t>
      </w:r>
    </w:p>
    <w:p w14:paraId="460C2281" w14:textId="1DDDA2F0" w:rsidR="005E3FE9" w:rsidRDefault="005E3FE9" w:rsidP="003D2ABD">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59589A">
        <w:rPr>
          <w:rFonts w:ascii="Arial" w:hAnsi="Arial" w:cs="Arial"/>
          <w:color w:val="000000"/>
          <w:sz w:val="18"/>
          <w:szCs w:val="18"/>
        </w:rPr>
        <w:t>angleškem</w:t>
      </w:r>
      <w:r>
        <w:rPr>
          <w:rFonts w:ascii="Arial" w:hAnsi="Arial" w:cs="Arial"/>
          <w:color w:val="000000"/>
          <w:sz w:val="18"/>
          <w:szCs w:val="18"/>
        </w:rPr>
        <w:t xml:space="preserve"> jeziku. </w:t>
      </w:r>
    </w:p>
    <w:p w14:paraId="5A9491EB" w14:textId="77777777" w:rsidR="005E3FE9" w:rsidRDefault="005E3FE9" w:rsidP="003D2AB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3D2AB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DD2D799" w14:textId="1D34F290" w:rsidR="005E3FE9" w:rsidRPr="008D0FBB"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3D2ABD">
        <w:tc>
          <w:tcPr>
            <w:tcW w:w="0" w:type="auto"/>
            <w:tcMar>
              <w:top w:w="0" w:type="auto"/>
              <w:bottom w:w="0" w:type="auto"/>
            </w:tcMar>
          </w:tcPr>
          <w:p w14:paraId="13A608EB" w14:textId="77777777" w:rsidR="005E3FE9" w:rsidRDefault="005E3FE9" w:rsidP="009D3501">
            <w:pPr>
              <w:numPr>
                <w:ilvl w:val="0"/>
                <w:numId w:val="21"/>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9D3501">
            <w:pPr>
              <w:numPr>
                <w:ilvl w:val="0"/>
                <w:numId w:val="21"/>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9D3501">
            <w:pPr>
              <w:numPr>
                <w:ilvl w:val="0"/>
                <w:numId w:val="21"/>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9D3501">
            <w:pPr>
              <w:numPr>
                <w:ilvl w:val="0"/>
                <w:numId w:val="2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9D3501">
            <w:pPr>
              <w:numPr>
                <w:ilvl w:val="0"/>
                <w:numId w:val="21"/>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9D3501">
            <w:pPr>
              <w:numPr>
                <w:ilvl w:val="0"/>
                <w:numId w:val="21"/>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9C4CF8" w14:textId="13F8D5BD" w:rsidR="00133B3C" w:rsidRPr="008D0FBB"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lastRenderedPageBreak/>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622B7E0" w14:textId="4C2C6A82" w:rsidR="005E3FE9"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F263231" w14:textId="3A9E61B4" w:rsidR="00FE1FAC" w:rsidRPr="008D0FBB" w:rsidRDefault="00FE1FAC" w:rsidP="005E3FE9">
      <w:pPr>
        <w:spacing w:before="225" w:after="225" w:line="240" w:lineRule="auto"/>
        <w:jc w:val="both"/>
        <w:rPr>
          <w:rFonts w:ascii="Arial" w:hAnsi="Arial" w:cs="Arial"/>
          <w:b/>
          <w:bCs/>
          <w:color w:val="000000"/>
          <w:sz w:val="18"/>
          <w:szCs w:val="18"/>
        </w:rPr>
      </w:pPr>
      <w:r w:rsidRPr="008D0FBB">
        <w:rPr>
          <w:rFonts w:ascii="Arial" w:hAnsi="Arial" w:cs="Arial"/>
          <w:b/>
          <w:bCs/>
          <w:color w:val="000000"/>
          <w:sz w:val="18"/>
          <w:szCs w:val="18"/>
        </w:rPr>
        <w:t>V kolikor bo ponudnik nastopal s podizvajalcem, ga mora nominirat</w:t>
      </w:r>
      <w:r w:rsidR="00DE54FF" w:rsidRPr="008D0FBB">
        <w:rPr>
          <w:rFonts w:ascii="Arial" w:hAnsi="Arial" w:cs="Arial"/>
          <w:b/>
          <w:bCs/>
          <w:color w:val="000000"/>
          <w:sz w:val="18"/>
          <w:szCs w:val="18"/>
        </w:rPr>
        <w:t>i</w:t>
      </w:r>
      <w:r w:rsidRPr="008D0FBB">
        <w:rPr>
          <w:rFonts w:ascii="Arial" w:hAnsi="Arial" w:cs="Arial"/>
          <w:b/>
          <w:bCs/>
          <w:color w:val="000000"/>
          <w:sz w:val="18"/>
          <w:szCs w:val="18"/>
        </w:rPr>
        <w:t xml:space="preserve"> v ponudbi. </w:t>
      </w:r>
    </w:p>
    <w:p w14:paraId="48658D67" w14:textId="3FA59A88" w:rsidR="005E3FE9" w:rsidRDefault="005E3FE9" w:rsidP="005E3FE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w:t>
      </w:r>
      <w:r w:rsidRPr="008D0FBB">
        <w:rPr>
          <w:rFonts w:ascii="Arial" w:hAnsi="Arial" w:cs="Arial"/>
          <w:color w:val="000000"/>
          <w:sz w:val="18"/>
          <w:szCs w:val="18"/>
        </w:rPr>
        <w:t>oziroma gradnjo</w:t>
      </w:r>
      <w:r>
        <w:rPr>
          <w:rFonts w:ascii="Arial" w:hAnsi="Arial" w:cs="Arial"/>
          <w:color w:val="000000"/>
          <w:sz w:val="18"/>
          <w:szCs w:val="18"/>
        </w:rPr>
        <w:t>, ki je neposredno povezana s predmetom javnega naročila. V razmerju do naročnika ponudnik kot glavni ponudnik v celoti odgovarja za izvedbo prevzetega naročila ne glede na število podizvajalcev.</w:t>
      </w:r>
    </w:p>
    <w:p w14:paraId="251A7329" w14:textId="77777777" w:rsidR="00A55396" w:rsidRDefault="00615881" w:rsidP="001F5705">
      <w:pPr>
        <w:spacing w:before="225" w:after="225" w:line="240" w:lineRule="auto"/>
        <w:jc w:val="both"/>
        <w:rPr>
          <w:rFonts w:ascii="Arial" w:hAnsi="Arial" w:cs="Arial"/>
          <w:b/>
          <w:sz w:val="18"/>
          <w:szCs w:val="18"/>
        </w:rPr>
      </w:pPr>
      <w:r w:rsidRPr="007448E2">
        <w:rPr>
          <w:rFonts w:ascii="Arial" w:hAnsi="Arial" w:cs="Arial"/>
          <w:b/>
          <w:sz w:val="18"/>
          <w:szCs w:val="18"/>
        </w:rPr>
        <w:t>Naročnik izpostavlja, da ima tudi fizična oseba</w:t>
      </w:r>
      <w:r>
        <w:rPr>
          <w:rFonts w:ascii="Arial" w:hAnsi="Arial" w:cs="Arial"/>
          <w:b/>
          <w:sz w:val="18"/>
          <w:szCs w:val="18"/>
        </w:rPr>
        <w:t xml:space="preserve"> (</w:t>
      </w:r>
      <w:proofErr w:type="spellStart"/>
      <w:r w:rsidR="00DF077E">
        <w:rPr>
          <w:rFonts w:ascii="Arial" w:hAnsi="Arial" w:cs="Arial"/>
          <w:b/>
          <w:sz w:val="18"/>
          <w:szCs w:val="18"/>
        </w:rPr>
        <w:t>s.p</w:t>
      </w:r>
      <w:proofErr w:type="spellEnd"/>
      <w:r w:rsidR="00DF077E">
        <w:rPr>
          <w:rFonts w:ascii="Arial" w:hAnsi="Arial" w:cs="Arial"/>
          <w:b/>
          <w:sz w:val="18"/>
          <w:szCs w:val="18"/>
        </w:rPr>
        <w:t>.)</w:t>
      </w:r>
      <w:r w:rsidRPr="007448E2">
        <w:rPr>
          <w:rFonts w:ascii="Arial" w:hAnsi="Arial" w:cs="Arial"/>
          <w:b/>
          <w:sz w:val="18"/>
          <w:szCs w:val="18"/>
        </w:rPr>
        <w:t>, ki povzema del storitev in ni zaposlena pri ponudniku, partnerju ali podizvajalcu, položaj gospodarskega subjekta in mora biti v ponudbi nominirana bodisi kot partner ali podizvajalec.</w:t>
      </w:r>
    </w:p>
    <w:p w14:paraId="164B0DE4" w14:textId="33324513" w:rsidR="001F5705" w:rsidRPr="00115F61" w:rsidRDefault="001F5705" w:rsidP="001F5705">
      <w:pPr>
        <w:spacing w:before="225" w:after="225" w:line="240" w:lineRule="auto"/>
        <w:jc w:val="both"/>
        <w:rPr>
          <w:rFonts w:ascii="Arial" w:hAnsi="Arial" w:cs="Arial"/>
          <w:sz w:val="18"/>
          <w:szCs w:val="18"/>
        </w:rPr>
      </w:pPr>
      <w:r w:rsidRPr="00115F61">
        <w:rPr>
          <w:rFonts w:ascii="Arial" w:hAnsi="Arial" w:cs="Arial"/>
          <w:sz w:val="18"/>
          <w:szCs w:val="18"/>
        </w:rPr>
        <w:t>V kolikor ponudnik nastopa s  podizvajalcem, mora to navesti v ESDP obrazcu</w:t>
      </w:r>
      <w:r w:rsidR="00A55396">
        <w:rPr>
          <w:rFonts w:ascii="Arial" w:hAnsi="Arial" w:cs="Arial"/>
          <w:sz w:val="18"/>
          <w:szCs w:val="18"/>
        </w:rPr>
        <w:t xml:space="preserve"> i</w:t>
      </w:r>
      <w:r w:rsidR="00C54EF7">
        <w:rPr>
          <w:rFonts w:ascii="Arial" w:hAnsi="Arial" w:cs="Arial"/>
          <w:sz w:val="18"/>
          <w:szCs w:val="18"/>
        </w:rPr>
        <w:t xml:space="preserve">n na obrazcu 1 Ponudba. </w:t>
      </w:r>
      <w:r w:rsidRPr="00115F61">
        <w:rPr>
          <w:rFonts w:ascii="Arial" w:hAnsi="Arial" w:cs="Arial"/>
          <w:sz w:val="18"/>
          <w:szCs w:val="18"/>
        </w:rPr>
        <w:t xml:space="preserve"> Prijavljeni podizvajalci morajo izpolniti obrazec ESDP obrazec </w:t>
      </w:r>
      <w:r w:rsidR="00C54EF7">
        <w:rPr>
          <w:rFonts w:ascii="Arial" w:hAnsi="Arial" w:cs="Arial"/>
          <w:sz w:val="18"/>
          <w:szCs w:val="18"/>
        </w:rPr>
        <w:t>in ostale obrazce, ki so zahtevani za podizvajalce</w:t>
      </w:r>
      <w:r w:rsidR="0074381D">
        <w:rPr>
          <w:rFonts w:ascii="Arial" w:hAnsi="Arial" w:cs="Arial"/>
          <w:sz w:val="18"/>
          <w:szCs w:val="18"/>
        </w:rPr>
        <w:t xml:space="preserve"> </w:t>
      </w:r>
      <w:r w:rsidR="00A55396" w:rsidRPr="00A55396">
        <w:rPr>
          <w:rFonts w:ascii="Arial" w:hAnsi="Arial" w:cs="Arial"/>
          <w:sz w:val="18"/>
          <w:szCs w:val="18"/>
        </w:rPr>
        <w:t>ter</w:t>
      </w:r>
      <w:r w:rsidRPr="00115F61">
        <w:rPr>
          <w:rFonts w:ascii="Arial" w:hAnsi="Arial" w:cs="Arial"/>
          <w:strike/>
          <w:sz w:val="18"/>
          <w:szCs w:val="18"/>
        </w:rPr>
        <w:t xml:space="preserve"> </w:t>
      </w:r>
      <w:r w:rsidRPr="00115F61">
        <w:rPr>
          <w:rFonts w:ascii="Arial" w:hAnsi="Arial" w:cs="Arial"/>
          <w:sz w:val="18"/>
          <w:szCs w:val="18"/>
        </w:rPr>
        <w:t>izpolnjevati pogoje, ki so v poglavju Pogoji za sodelovanje določeni za podizvajalce, kar izkažejo s podpisom ESDP obrazca</w:t>
      </w:r>
      <w:r w:rsidR="0074381D">
        <w:rPr>
          <w:rFonts w:ascii="Arial" w:hAnsi="Arial" w:cs="Arial"/>
          <w:sz w:val="18"/>
          <w:szCs w:val="18"/>
        </w:rPr>
        <w:t xml:space="preserve"> in obrazca Izjava zakonitega zastopnika podizvajalca o izpolnjevanju pogojev</w:t>
      </w:r>
      <w:r w:rsidRPr="00115F61">
        <w:rPr>
          <w:rFonts w:ascii="Arial" w:hAnsi="Arial" w:cs="Arial"/>
          <w:sz w:val="18"/>
          <w:szCs w:val="18"/>
        </w:rPr>
        <w:t>. V kolikor bo nominirani podizvajalec zahteval neposredno plačilo od naročnika mora predložiti zahtevo za neposredno plačilo, katerega mora podpisati tudi ponudnik oziroma vodilni partner v primeru skupne ponudbe.</w:t>
      </w:r>
    </w:p>
    <w:p w14:paraId="58609ECC" w14:textId="77777777" w:rsidR="001F5705" w:rsidRPr="00115F61" w:rsidRDefault="001F5705" w:rsidP="00A55396">
      <w:pPr>
        <w:spacing w:after="0" w:line="240" w:lineRule="auto"/>
        <w:jc w:val="both"/>
        <w:rPr>
          <w:rFonts w:ascii="Arial" w:hAnsi="Arial" w:cs="Arial"/>
          <w:sz w:val="18"/>
          <w:szCs w:val="18"/>
        </w:rPr>
      </w:pPr>
      <w:r w:rsidRPr="00115F61">
        <w:rPr>
          <w:rFonts w:ascii="Arial" w:hAnsi="Arial" w:cs="Arial"/>
          <w:sz w:val="18"/>
          <w:szCs w:val="18"/>
        </w:rPr>
        <w:t xml:space="preserve">Kadar namerava ponudnik izvesti javno naročilo s podizvajalci, mora v ponudbi:  </w:t>
      </w:r>
    </w:p>
    <w:p w14:paraId="0DB8D014" w14:textId="2E203C1B"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navesti vse podizvajalce ter vsak del javnega naročila, ki ga namerava oddati v </w:t>
      </w:r>
      <w:proofErr w:type="spellStart"/>
      <w:r w:rsidRPr="00115F61">
        <w:rPr>
          <w:rFonts w:ascii="Arial" w:hAnsi="Arial" w:cs="Arial"/>
          <w:sz w:val="18"/>
          <w:szCs w:val="18"/>
        </w:rPr>
        <w:t>podizvajanje</w:t>
      </w:r>
      <w:proofErr w:type="spellEnd"/>
      <w:r w:rsidR="00DE54FF">
        <w:rPr>
          <w:rFonts w:ascii="Arial" w:hAnsi="Arial" w:cs="Arial"/>
          <w:sz w:val="18"/>
          <w:szCs w:val="18"/>
        </w:rPr>
        <w:t xml:space="preserve"> (na obrazcu 6</w:t>
      </w:r>
      <w:r w:rsidR="00A55396">
        <w:rPr>
          <w:rFonts w:ascii="Arial" w:hAnsi="Arial" w:cs="Arial"/>
          <w:sz w:val="18"/>
          <w:szCs w:val="18"/>
        </w:rPr>
        <w:t xml:space="preserve"> :</w:t>
      </w:r>
      <w:r w:rsidR="00DE54FF" w:rsidRPr="00DE54FF">
        <w:t xml:space="preserve"> </w:t>
      </w:r>
      <w:r w:rsidR="00DE54FF" w:rsidRPr="00DE54FF">
        <w:rPr>
          <w:rFonts w:ascii="Arial" w:hAnsi="Arial" w:cs="Arial"/>
          <w:sz w:val="18"/>
          <w:szCs w:val="18"/>
        </w:rPr>
        <w:t>Izjava o nastopu s podizvajalci</w:t>
      </w:r>
      <w:r w:rsidR="00DE54FF">
        <w:rPr>
          <w:rFonts w:ascii="Arial" w:hAnsi="Arial" w:cs="Arial"/>
          <w:sz w:val="18"/>
          <w:szCs w:val="18"/>
        </w:rPr>
        <w:t>)</w:t>
      </w:r>
      <w:r w:rsidRPr="00115F61">
        <w:rPr>
          <w:rFonts w:ascii="Arial" w:hAnsi="Arial" w:cs="Arial"/>
          <w:sz w:val="18"/>
          <w:szCs w:val="18"/>
        </w:rPr>
        <w:t xml:space="preserve">, </w:t>
      </w:r>
    </w:p>
    <w:p w14:paraId="06134C30" w14:textId="194D743A"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kontaktne podatke in zakonite zastopnike predlaganih podizvajalcev</w:t>
      </w:r>
      <w:r w:rsidR="00DE54FF">
        <w:rPr>
          <w:rFonts w:ascii="Arial" w:hAnsi="Arial" w:cs="Arial"/>
          <w:sz w:val="18"/>
          <w:szCs w:val="18"/>
        </w:rPr>
        <w:t xml:space="preserve"> (na obrazcu</w:t>
      </w:r>
      <w:r w:rsidR="00DE54FF" w:rsidRPr="00DE54FF">
        <w:t xml:space="preserve"> </w:t>
      </w:r>
      <w:r w:rsidR="00DE54FF" w:rsidRPr="00DE54FF">
        <w:rPr>
          <w:rFonts w:ascii="Arial" w:hAnsi="Arial" w:cs="Arial"/>
          <w:sz w:val="18"/>
          <w:szCs w:val="18"/>
        </w:rPr>
        <w:t>Seznam članov organov in zastopnikov gospodarskega subjekta</w:t>
      </w:r>
      <w:r w:rsidR="00DE54FF">
        <w:rPr>
          <w:rFonts w:ascii="Arial" w:hAnsi="Arial" w:cs="Arial"/>
          <w:sz w:val="18"/>
          <w:szCs w:val="18"/>
        </w:rPr>
        <w:t>)</w:t>
      </w:r>
      <w:r w:rsidRPr="00115F61">
        <w:rPr>
          <w:rFonts w:ascii="Arial" w:hAnsi="Arial" w:cs="Arial"/>
          <w:sz w:val="18"/>
          <w:szCs w:val="18"/>
        </w:rPr>
        <w:t xml:space="preserve">, </w:t>
      </w:r>
    </w:p>
    <w:p w14:paraId="2D5E7467" w14:textId="4B708181"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izpolnjene ESPD </w:t>
      </w:r>
      <w:r w:rsidR="0074381D">
        <w:rPr>
          <w:rFonts w:ascii="Arial" w:hAnsi="Arial" w:cs="Arial"/>
          <w:sz w:val="18"/>
          <w:szCs w:val="18"/>
        </w:rPr>
        <w:t>in Izjave zakonitih zastopnikov podizvajalcev o izpolnjevanju pogojev</w:t>
      </w:r>
      <w:r w:rsidR="00A55396">
        <w:rPr>
          <w:rFonts w:ascii="Arial" w:hAnsi="Arial" w:cs="Arial"/>
          <w:sz w:val="18"/>
          <w:szCs w:val="18"/>
        </w:rPr>
        <w:t>,</w:t>
      </w:r>
    </w:p>
    <w:p w14:paraId="1BA45848" w14:textId="0A879725"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r>
      <w:r w:rsidR="00DE54FF">
        <w:rPr>
          <w:rFonts w:ascii="Arial" w:hAnsi="Arial" w:cs="Arial"/>
          <w:sz w:val="18"/>
          <w:szCs w:val="18"/>
        </w:rPr>
        <w:t>i</w:t>
      </w:r>
      <w:r w:rsidR="0074381D">
        <w:rPr>
          <w:rFonts w:ascii="Arial" w:hAnsi="Arial" w:cs="Arial"/>
          <w:sz w:val="18"/>
          <w:szCs w:val="18"/>
        </w:rPr>
        <w:t>zjavo podizvajalca glede neposrednih plačil</w:t>
      </w:r>
      <w:r w:rsidR="00DE54FF">
        <w:rPr>
          <w:rFonts w:ascii="Arial" w:hAnsi="Arial" w:cs="Arial"/>
          <w:sz w:val="18"/>
          <w:szCs w:val="18"/>
        </w:rPr>
        <w:t xml:space="preserve"> (na obrazcu Izjava podizvajalca)</w:t>
      </w:r>
      <w:r w:rsidRPr="00115F61">
        <w:rPr>
          <w:rFonts w:ascii="Arial" w:hAnsi="Arial" w:cs="Arial"/>
          <w:sz w:val="18"/>
          <w:szCs w:val="18"/>
        </w:rPr>
        <w:t>.</w:t>
      </w:r>
    </w:p>
    <w:p w14:paraId="34FBC712" w14:textId="31FFC95A" w:rsidR="008D0FBB" w:rsidRPr="00CD039C" w:rsidRDefault="001F5705" w:rsidP="005E3FE9">
      <w:pPr>
        <w:spacing w:before="225" w:after="225" w:line="240" w:lineRule="auto"/>
        <w:jc w:val="both"/>
        <w:rPr>
          <w:rFonts w:ascii="Arial" w:hAnsi="Arial" w:cs="Arial"/>
          <w:sz w:val="18"/>
          <w:szCs w:val="18"/>
        </w:rPr>
      </w:pPr>
      <w:r w:rsidRPr="00115F61">
        <w:rPr>
          <w:rFonts w:ascii="Arial" w:hAnsi="Arial" w:cs="Arial"/>
          <w:sz w:val="18"/>
          <w:szCs w:val="18"/>
        </w:rPr>
        <w:t xml:space="preserve">Naročnik bo skladno z določilom četrtega odstavka 94. člena ZJN-3 zavrnil podizvajalca, ki izpolnjuje obvezne in neobvezne razloge za izključitev. </w:t>
      </w: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t>9. Ustavitev postopka, zavrnitev vseh ponudb, odstop od izvedbe javnega naročila</w:t>
            </w:r>
          </w:p>
        </w:tc>
      </w:tr>
    </w:tbl>
    <w:p w14:paraId="65739349" w14:textId="1DE63BA0" w:rsidR="0059589A" w:rsidRPr="0059589A" w:rsidRDefault="00C54E8D" w:rsidP="00DE3024">
      <w:pPr>
        <w:spacing w:before="225" w:after="225"/>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6554E521"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0</w:t>
            </w:r>
            <w:r>
              <w:rPr>
                <w:rFonts w:ascii="Arial" w:hAnsi="Arial" w:cs="Arial"/>
                <w:b/>
                <w:bCs/>
                <w:color w:val="FFFFFF"/>
                <w:position w:val="-2"/>
                <w:sz w:val="18"/>
                <w:szCs w:val="18"/>
                <w:shd w:val="clear" w:color="auto" w:fill="000000"/>
              </w:rPr>
              <w:t>. Dopolnjevanje, spreminjanje ter pojasnjevanje ponudb</w:t>
            </w:r>
          </w:p>
        </w:tc>
      </w:tr>
    </w:tbl>
    <w:p w14:paraId="35752D3A" w14:textId="77777777" w:rsidR="0077232A" w:rsidRDefault="0077232A" w:rsidP="003D2AB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3D2ABD">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3D2AB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3D2AB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29E88A0" w14:textId="6C93A9BB" w:rsidR="00BE02D3" w:rsidRPr="00CD039C" w:rsidRDefault="0077232A" w:rsidP="0077232A">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3EF9055C"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Obvestilo o oddaji naročila</w:t>
            </w:r>
          </w:p>
        </w:tc>
      </w:tr>
    </w:tbl>
    <w:p w14:paraId="55F39CBF" w14:textId="7F24EA36"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C112DE7" w14:textId="77E36D88" w:rsidR="00FB69F7" w:rsidRPr="00CD039C" w:rsidRDefault="00C54E8D" w:rsidP="00DE3024">
      <w:pPr>
        <w:spacing w:before="225" w:after="225"/>
        <w:jc w:val="both"/>
        <w:rPr>
          <w:rFonts w:ascii="Arial" w:hAnsi="Arial" w:cs="Arial"/>
          <w:b/>
          <w:bCs/>
          <w:color w:val="000000"/>
          <w:sz w:val="18"/>
          <w:szCs w:val="18"/>
        </w:rPr>
      </w:pPr>
      <w:r>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6C71286A"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3DEB32D9" w:rsidR="00133B3C" w:rsidRDefault="00C54E8D" w:rsidP="00DE3024">
      <w:pPr>
        <w:spacing w:before="225" w:after="225"/>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526B65">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439B7ADF" w:rsidR="00133B3C" w:rsidRDefault="00C54E8D" w:rsidP="00DE3024">
      <w:pPr>
        <w:spacing w:before="225" w:after="225"/>
        <w:jc w:val="both"/>
      </w:pPr>
      <w:r>
        <w:rPr>
          <w:rFonts w:ascii="Arial" w:hAnsi="Arial" w:cs="Arial"/>
          <w:color w:val="000000"/>
          <w:sz w:val="18"/>
          <w:szCs w:val="18"/>
        </w:rPr>
        <w:t>Kot poslovno skrivnost lahko ponudnik označi dokumente,</w:t>
      </w:r>
      <w:r w:rsidR="00526B65">
        <w:rPr>
          <w:rFonts w:ascii="Arial" w:hAnsi="Arial" w:cs="Arial"/>
          <w:color w:val="000000"/>
          <w:sz w:val="18"/>
          <w:szCs w:val="18"/>
        </w:rPr>
        <w:t xml:space="preserve"> </w:t>
      </w:r>
      <w:r w:rsidR="00AF58D3">
        <w:rPr>
          <w:rFonts w:ascii="Arial" w:hAnsi="Arial" w:cs="Arial"/>
          <w:color w:val="000000"/>
          <w:sz w:val="18"/>
          <w:szCs w:val="18"/>
        </w:rPr>
        <w:t xml:space="preserve">ki imajo skladno z Zakonom o poslovni skrivnosti status poslovne skrivnosti. </w:t>
      </w:r>
      <w:r>
        <w:rPr>
          <w:rFonts w:ascii="Arial" w:hAnsi="Arial" w:cs="Arial"/>
          <w:color w:val="000000"/>
          <w:sz w:val="18"/>
          <w:szCs w:val="18"/>
        </w:rPr>
        <w:t xml:space="preserve">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w:t>
      </w:r>
      <w:r>
        <w:rPr>
          <w:rFonts w:ascii="Arial" w:hAnsi="Arial" w:cs="Arial"/>
          <w:color w:val="000000"/>
          <w:sz w:val="18"/>
          <w:szCs w:val="18"/>
        </w:rPr>
        <w:lastRenderedPageBreak/>
        <w:t>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456A5BAD"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54F0B91E" w14:textId="77777777" w:rsidR="0077232A" w:rsidRDefault="0077232A" w:rsidP="003D2AB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3D2AB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3D2AB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3D2AB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9063E07" w14:textId="44699ECD" w:rsidR="00FB69F7" w:rsidRDefault="0077232A" w:rsidP="0059589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59589A">
        <w:t>.</w:t>
      </w: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7E3C6A65"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Pravno varstvo</w:t>
            </w:r>
          </w:p>
        </w:tc>
      </w:tr>
    </w:tbl>
    <w:p w14:paraId="226998D1" w14:textId="77777777" w:rsidR="0077232A" w:rsidRDefault="0077232A" w:rsidP="003D2AB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3D2AB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3D2AB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3D2ABD">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3D2AB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A9B12A1" w14:textId="77777777" w:rsidR="0077232A" w:rsidRDefault="0077232A" w:rsidP="003D2ABD">
      <w:pPr>
        <w:spacing w:before="225" w:after="225" w:line="240" w:lineRule="auto"/>
        <w:jc w:val="both"/>
      </w:pPr>
      <w:r>
        <w:rPr>
          <w:rFonts w:ascii="Arial" w:hAnsi="Arial" w:cs="Arial"/>
          <w:color w:val="000000"/>
          <w:sz w:val="18"/>
          <w:szCs w:val="18"/>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A269389" w14:textId="77777777" w:rsidR="0077232A" w:rsidRDefault="0077232A" w:rsidP="003D2ABD">
      <w:pPr>
        <w:spacing w:before="225" w:after="225" w:line="240" w:lineRule="auto"/>
        <w:jc w:val="both"/>
      </w:pPr>
      <w:r>
        <w:rPr>
          <w:rFonts w:ascii="Arial" w:hAnsi="Arial" w:cs="Arial"/>
          <w:color w:val="000000"/>
          <w:sz w:val="18"/>
          <w:szCs w:val="18"/>
        </w:rPr>
        <w:t>https://ejn.gov.si/sistem/pravno-varstvo.html</w:t>
      </w:r>
    </w:p>
    <w:p w14:paraId="14F6E1F0" w14:textId="2F584A00" w:rsidR="0077232A" w:rsidRDefault="0077232A" w:rsidP="003D2ABD">
      <w:pPr>
        <w:spacing w:before="225" w:after="225" w:line="240" w:lineRule="auto"/>
        <w:jc w:val="both"/>
      </w:pPr>
      <w:r>
        <w:rPr>
          <w:rFonts w:ascii="Arial" w:hAnsi="Arial" w:cs="Arial"/>
          <w:b/>
          <w:bCs/>
          <w:color w:val="000000"/>
          <w:sz w:val="18"/>
          <w:szCs w:val="18"/>
        </w:rPr>
        <w:t xml:space="preserve">Zahtevek za revizijo </w:t>
      </w:r>
      <w:r w:rsidR="008C0E44">
        <w:rPr>
          <w:rFonts w:ascii="Arial" w:hAnsi="Arial" w:cs="Arial"/>
          <w:b/>
          <w:bCs/>
          <w:color w:val="000000"/>
          <w:sz w:val="18"/>
          <w:szCs w:val="18"/>
        </w:rPr>
        <w:t xml:space="preserve">se </w:t>
      </w:r>
      <w:r>
        <w:rPr>
          <w:rFonts w:ascii="Arial" w:hAnsi="Arial" w:cs="Arial"/>
          <w:b/>
          <w:bCs/>
          <w:color w:val="000000"/>
          <w:sz w:val="18"/>
          <w:szCs w:val="18"/>
        </w:rPr>
        <w:t xml:space="preserve">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F0F0A67" w14:textId="77777777" w:rsidR="0077232A" w:rsidRDefault="0077232A" w:rsidP="00526B65">
      <w:pPr>
        <w:spacing w:after="0"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AE4BBB2" w14:textId="77777777" w:rsidR="00F97A30" w:rsidRDefault="00F97A30" w:rsidP="00526B65">
      <w:pPr>
        <w:spacing w:after="0" w:line="240" w:lineRule="auto"/>
        <w:jc w:val="both"/>
        <w:rPr>
          <w:rFonts w:ascii="Arial" w:hAnsi="Arial" w:cs="Arial"/>
          <w:color w:val="000000"/>
          <w:sz w:val="18"/>
          <w:szCs w:val="18"/>
        </w:rPr>
      </w:pPr>
    </w:p>
    <w:p w14:paraId="3A4FE1A5" w14:textId="77777777" w:rsidR="00F97A30" w:rsidRDefault="00F97A30" w:rsidP="00526B65">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6BBADE40" w:rsidR="00133B3C" w:rsidRDefault="00C54E8D">
            <w:r>
              <w:rPr>
                <w:rFonts w:ascii="Arial" w:hAnsi="Arial" w:cs="Arial"/>
                <w:b/>
                <w:bCs/>
                <w:color w:val="FFFFFF"/>
                <w:position w:val="-2"/>
                <w:sz w:val="18"/>
                <w:szCs w:val="18"/>
                <w:shd w:val="clear" w:color="auto" w:fill="000000"/>
              </w:rPr>
              <w:t>1</w:t>
            </w:r>
            <w:r w:rsidR="0059589A">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Sklenitev pogodb</w:t>
            </w:r>
          </w:p>
        </w:tc>
      </w:tr>
    </w:tbl>
    <w:p w14:paraId="480CEA6E" w14:textId="77777777" w:rsidR="00526B65" w:rsidRDefault="00526B65" w:rsidP="00526B65">
      <w:pPr>
        <w:spacing w:after="0"/>
        <w:jc w:val="both"/>
        <w:rPr>
          <w:rFonts w:ascii="Arial" w:hAnsi="Arial" w:cs="Arial"/>
          <w:color w:val="000000"/>
          <w:sz w:val="18"/>
          <w:szCs w:val="18"/>
        </w:rPr>
      </w:pPr>
    </w:p>
    <w:p w14:paraId="66F5C2B6" w14:textId="04AA610C" w:rsidR="009A626C" w:rsidRPr="002604E3" w:rsidRDefault="00C54E8D" w:rsidP="009A626C">
      <w:pPr>
        <w:jc w:val="both"/>
        <w:rPr>
          <w:rFonts w:ascii="Arial" w:hAnsi="Arial" w:cs="Arial"/>
          <w:sz w:val="18"/>
          <w:szCs w:val="18"/>
        </w:rPr>
      </w:pPr>
      <w:r w:rsidRPr="002604E3">
        <w:rPr>
          <w:rFonts w:ascii="Arial" w:hAnsi="Arial" w:cs="Arial"/>
          <w:sz w:val="18"/>
          <w:szCs w:val="18"/>
        </w:rPr>
        <w:t xml:space="preserve">Izbrani ponudnik bo pozvan k </w:t>
      </w:r>
      <w:r w:rsidR="000C693F">
        <w:rPr>
          <w:rFonts w:ascii="Arial" w:hAnsi="Arial" w:cs="Arial"/>
          <w:sz w:val="18"/>
          <w:szCs w:val="18"/>
        </w:rPr>
        <w:t>sklenitvi</w:t>
      </w:r>
      <w:r w:rsidRPr="002604E3">
        <w:rPr>
          <w:rFonts w:ascii="Arial" w:hAnsi="Arial" w:cs="Arial"/>
          <w:sz w:val="18"/>
          <w:szCs w:val="18"/>
        </w:rPr>
        <w:t xml:space="preserve"> pogodb</w:t>
      </w:r>
      <w:r w:rsidR="00CD039C">
        <w:rPr>
          <w:rFonts w:ascii="Arial" w:hAnsi="Arial" w:cs="Arial"/>
          <w:sz w:val="18"/>
          <w:szCs w:val="18"/>
        </w:rPr>
        <w:t>e</w:t>
      </w:r>
      <w:r w:rsidRPr="002604E3">
        <w:rPr>
          <w:rFonts w:ascii="Arial" w:hAnsi="Arial" w:cs="Arial"/>
          <w:sz w:val="18"/>
          <w:szCs w:val="18"/>
        </w:rPr>
        <w:t xml:space="preserve">. </w:t>
      </w:r>
    </w:p>
    <w:p w14:paraId="22EF368C" w14:textId="7E99E9AA" w:rsidR="00133B3C" w:rsidRDefault="00C54E8D" w:rsidP="00DE3024">
      <w:pPr>
        <w:spacing w:before="225" w:after="225"/>
        <w:jc w:val="both"/>
      </w:pPr>
      <w:r>
        <w:rPr>
          <w:rFonts w:ascii="Arial" w:hAnsi="Arial" w:cs="Arial"/>
          <w:color w:val="000000"/>
          <w:sz w:val="18"/>
          <w:szCs w:val="18"/>
        </w:rPr>
        <w:t>Če se ponudnik v petih (5) delovnih dneh po pozivu k podpisu pogodbe</w:t>
      </w:r>
      <w:r w:rsidR="0081166F">
        <w:rPr>
          <w:rFonts w:ascii="Arial" w:hAnsi="Arial" w:cs="Arial"/>
          <w:color w:val="000000"/>
          <w:sz w:val="18"/>
          <w:szCs w:val="18"/>
        </w:rPr>
        <w:t xml:space="preserve"> na način, da bo posredoval z njegove strani podpisano pogodbo,</w:t>
      </w:r>
      <w:r>
        <w:rPr>
          <w:rFonts w:ascii="Arial" w:hAnsi="Arial" w:cs="Arial"/>
          <w:color w:val="000000"/>
          <w:sz w:val="18"/>
          <w:szCs w:val="18"/>
        </w:rPr>
        <w:t xml:space="preserve"> ne bo odzval, lahko naročnik šteje, da je odstopil od ponudbe.</w:t>
      </w:r>
    </w:p>
    <w:p w14:paraId="795E6844" w14:textId="22FDFB9C" w:rsidR="0059589A" w:rsidRPr="00526B65" w:rsidRDefault="006C1866" w:rsidP="00DE3024">
      <w:pPr>
        <w:spacing w:before="225" w:after="225"/>
        <w:jc w:val="both"/>
        <w:rPr>
          <w:rFonts w:ascii="Arial" w:hAnsi="Arial" w:cs="Arial"/>
          <w:color w:val="000000"/>
          <w:sz w:val="18"/>
          <w:szCs w:val="18"/>
        </w:rPr>
      </w:pPr>
      <w:r>
        <w:rPr>
          <w:rFonts w:ascii="Arial" w:hAnsi="Arial" w:cs="Arial"/>
          <w:color w:val="000000"/>
          <w:sz w:val="18"/>
          <w:szCs w:val="18"/>
        </w:rPr>
        <w:t>N</w:t>
      </w:r>
      <w:r w:rsidR="00C54E8D">
        <w:rPr>
          <w:rFonts w:ascii="Arial" w:hAnsi="Arial" w:cs="Arial"/>
          <w:color w:val="000000"/>
          <w:sz w:val="18"/>
          <w:szCs w:val="18"/>
        </w:rPr>
        <w:t xml:space="preserve">aročnik </w:t>
      </w:r>
      <w:r>
        <w:rPr>
          <w:rFonts w:ascii="Arial" w:hAnsi="Arial" w:cs="Arial"/>
          <w:color w:val="000000"/>
          <w:sz w:val="18"/>
          <w:szCs w:val="18"/>
        </w:rPr>
        <w:t xml:space="preserve">lahko </w:t>
      </w:r>
      <w:r w:rsidR="00C54E8D">
        <w:rPr>
          <w:rFonts w:ascii="Arial" w:hAnsi="Arial" w:cs="Arial"/>
          <w:color w:val="000000"/>
          <w:sz w:val="18"/>
          <w:szCs w:val="18"/>
        </w:rPr>
        <w:t xml:space="preserve">od takšnega ponudnika zahteva povračilo vse morebitno dodatno nastale škode zaradi takšnega ravnanja izbranega ponudnika. </w:t>
      </w: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777BC6DB" w:rsidR="00A13CBC" w:rsidRPr="004C73F6" w:rsidRDefault="00A13CBC" w:rsidP="00A13CBC">
            <w:r w:rsidRPr="004C73F6">
              <w:rPr>
                <w:rFonts w:ascii="Arial" w:hAnsi="Arial" w:cs="Arial"/>
                <w:b/>
                <w:bCs/>
                <w:position w:val="-2"/>
                <w:sz w:val="18"/>
                <w:szCs w:val="18"/>
                <w:shd w:val="clear" w:color="auto" w:fill="000000"/>
              </w:rPr>
              <w:t>1</w:t>
            </w:r>
            <w:r w:rsidR="0059589A">
              <w:rPr>
                <w:rFonts w:ascii="Arial" w:hAnsi="Arial" w:cs="Arial"/>
                <w:b/>
                <w:bCs/>
                <w:position w:val="-2"/>
                <w:sz w:val="18"/>
                <w:szCs w:val="18"/>
                <w:shd w:val="clear" w:color="auto" w:fill="000000"/>
              </w:rPr>
              <w:t>6</w:t>
            </w:r>
            <w:r w:rsidRPr="004C73F6">
              <w:rPr>
                <w:rFonts w:ascii="Arial" w:hAnsi="Arial" w:cs="Arial"/>
                <w:b/>
                <w:bCs/>
                <w:position w:val="-2"/>
                <w:sz w:val="18"/>
                <w:szCs w:val="18"/>
                <w:shd w:val="clear" w:color="auto" w:fill="000000"/>
              </w:rPr>
              <w:t>.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2AE843E5" w14:textId="14786083" w:rsidR="00830C53" w:rsidRDefault="00920FAF" w:rsidP="00522B0C">
      <w:pPr>
        <w:jc w:val="both"/>
        <w:rPr>
          <w:rFonts w:ascii="Arial" w:hAnsi="Arial" w:cs="Arial"/>
          <w:sz w:val="18"/>
          <w:szCs w:val="18"/>
        </w:rPr>
      </w:pPr>
      <w:r w:rsidRPr="007265B6">
        <w:rPr>
          <w:rFonts w:ascii="Arial" w:hAnsi="Arial" w:cs="Arial"/>
          <w:sz w:val="18"/>
          <w:szCs w:val="18"/>
        </w:rPr>
        <w:t>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w:t>
      </w:r>
      <w:r w:rsidR="00830C53">
        <w:rPr>
          <w:rFonts w:ascii="Arial" w:hAnsi="Arial" w:cs="Arial"/>
          <w:sz w:val="18"/>
          <w:szCs w:val="18"/>
        </w:rPr>
        <w:t xml:space="preserve"> ali v konzorciju</w:t>
      </w:r>
      <w:r w:rsidRPr="007265B6">
        <w:rPr>
          <w:rFonts w:ascii="Arial" w:hAnsi="Arial" w:cs="Arial"/>
          <w:sz w:val="18"/>
          <w:szCs w:val="18"/>
        </w:rPr>
        <w:t xml:space="preserve"> (prim. 1. točko prvega odstavka 2. člena ZJN-3) ali pa ga ponudnik izvede s podizvajalci (le ti namreč za ponudnika dobavijo blago ali izvedejo storitev, ki je neposredno povezana s predmetom javnega naročila, prim. prvi odstavek 94. člena ZJN-3). </w:t>
      </w:r>
    </w:p>
    <w:p w14:paraId="5AA7373C" w14:textId="0F865ED3" w:rsidR="00830C53" w:rsidRDefault="00830C53" w:rsidP="00522B0C">
      <w:pPr>
        <w:jc w:val="both"/>
        <w:rPr>
          <w:rFonts w:ascii="Arial" w:hAnsi="Arial" w:cs="Arial"/>
          <w:sz w:val="18"/>
          <w:szCs w:val="18"/>
        </w:rPr>
      </w:pPr>
      <w:r>
        <w:rPr>
          <w:rFonts w:ascii="Arial" w:hAnsi="Arial" w:cs="Arial"/>
          <w:sz w:val="18"/>
          <w:szCs w:val="18"/>
        </w:rPr>
        <w:t>Subjekti, na čigar kapacitete</w:t>
      </w:r>
      <w:r w:rsidR="008C0E44">
        <w:rPr>
          <w:rFonts w:ascii="Arial" w:hAnsi="Arial" w:cs="Arial"/>
          <w:sz w:val="18"/>
          <w:szCs w:val="18"/>
        </w:rPr>
        <w:t xml:space="preserve"> ali</w:t>
      </w:r>
      <w:r>
        <w:rPr>
          <w:rFonts w:ascii="Arial" w:hAnsi="Arial" w:cs="Arial"/>
          <w:sz w:val="18"/>
          <w:szCs w:val="18"/>
        </w:rPr>
        <w:t xml:space="preserve"> </w:t>
      </w:r>
      <w:r w:rsidRPr="007265B6">
        <w:rPr>
          <w:rFonts w:ascii="Arial" w:hAnsi="Arial" w:cs="Arial"/>
          <w:bCs/>
          <w:sz w:val="18"/>
          <w:szCs w:val="18"/>
        </w:rPr>
        <w:t>pogoje v zvezi z izobrazbo in strokovno usposobljenostjo</w:t>
      </w:r>
      <w:r>
        <w:rPr>
          <w:rFonts w:ascii="Arial" w:hAnsi="Arial" w:cs="Arial"/>
          <w:bCs/>
          <w:sz w:val="18"/>
          <w:szCs w:val="18"/>
        </w:rPr>
        <w:t xml:space="preserve"> </w:t>
      </w:r>
      <w:r w:rsidR="008C0E44">
        <w:rPr>
          <w:rFonts w:ascii="Arial" w:hAnsi="Arial" w:cs="Arial"/>
          <w:sz w:val="18"/>
          <w:szCs w:val="18"/>
        </w:rPr>
        <w:t>se ponudnik sklicuje,</w:t>
      </w:r>
      <w:r w:rsidR="008C0E44">
        <w:rPr>
          <w:rFonts w:ascii="Arial" w:hAnsi="Arial" w:cs="Arial"/>
          <w:bCs/>
          <w:sz w:val="18"/>
          <w:szCs w:val="18"/>
        </w:rPr>
        <w:t xml:space="preserve"> </w:t>
      </w:r>
      <w:r>
        <w:rPr>
          <w:rFonts w:ascii="Arial" w:hAnsi="Arial" w:cs="Arial"/>
          <w:bCs/>
          <w:sz w:val="18"/>
          <w:szCs w:val="18"/>
        </w:rPr>
        <w:t xml:space="preserve">morajo biti nominirani v ponudbi. Naročnik izpostavlja, da </w:t>
      </w:r>
      <w:r w:rsidR="001954B3" w:rsidRPr="001954B3">
        <w:rPr>
          <w:rFonts w:ascii="Arial" w:hAnsi="Arial" w:cs="Arial"/>
          <w:bCs/>
          <w:sz w:val="18"/>
          <w:szCs w:val="18"/>
        </w:rPr>
        <w:t>ima tudi fizična oseba, ki povzema del storitev in ni zaposlena pri ponudniku, partnerju ali podizvajalcu, položaj gospodarskega subjekta in mora biti v ponudbi nominirana bodisi kot partner ali podizvajalec.</w:t>
      </w:r>
    </w:p>
    <w:p w14:paraId="21AA4D4F" w14:textId="6785384A" w:rsidR="009952BA" w:rsidRDefault="00E9708C" w:rsidP="00522B0C">
      <w:pPr>
        <w:jc w:val="both"/>
        <w:rPr>
          <w:rFonts w:ascii="Arial" w:eastAsia="Calibri" w:hAnsi="Arial" w:cs="Arial"/>
          <w:bCs/>
          <w:sz w:val="18"/>
          <w:szCs w:val="18"/>
          <w:shd w:val="clear" w:color="auto" w:fill="FFFFFF"/>
        </w:rPr>
      </w:pPr>
      <w:r w:rsidRPr="007265B6">
        <w:rPr>
          <w:rFonts w:ascii="Arial" w:eastAsia="Calibri" w:hAnsi="Arial" w:cs="Arial"/>
          <w:bCs/>
          <w:sz w:val="18"/>
          <w:szCs w:val="18"/>
          <w:shd w:val="clear" w:color="auto" w:fill="FFFFFF"/>
        </w:rPr>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w:t>
      </w:r>
      <w:proofErr w:type="spellStart"/>
      <w:r w:rsidR="00A92865" w:rsidRPr="007265B6">
        <w:rPr>
          <w:rFonts w:ascii="Arial" w:eastAsia="Calibri" w:hAnsi="Arial" w:cs="Arial"/>
          <w:bCs/>
          <w:sz w:val="18"/>
          <w:szCs w:val="18"/>
          <w:shd w:val="clear" w:color="auto" w:fill="FFFFFF"/>
        </w:rPr>
        <w:t>DKom</w:t>
      </w:r>
      <w:proofErr w:type="spellEnd"/>
      <w:r w:rsidR="00A92865" w:rsidRPr="007265B6">
        <w:rPr>
          <w:rFonts w:ascii="Arial" w:eastAsia="Calibri" w:hAnsi="Arial" w:cs="Arial"/>
          <w:bCs/>
          <w:sz w:val="18"/>
          <w:szCs w:val="18"/>
          <w:shd w:val="clear" w:color="auto" w:fill="FFFFFF"/>
        </w:rPr>
        <w:t xml:space="preserve"> zlasti na področju </w:t>
      </w:r>
      <w:proofErr w:type="spellStart"/>
      <w:r w:rsidR="00A92865" w:rsidRPr="007265B6">
        <w:rPr>
          <w:rFonts w:ascii="Arial" w:eastAsia="Calibri" w:hAnsi="Arial" w:cs="Arial"/>
          <w:bCs/>
          <w:sz w:val="18"/>
          <w:szCs w:val="18"/>
          <w:shd w:val="clear" w:color="auto" w:fill="FFFFFF"/>
        </w:rPr>
        <w:t>podizvajalstv</w:t>
      </w:r>
      <w:r w:rsidR="0077232A" w:rsidRPr="007265B6">
        <w:rPr>
          <w:rFonts w:ascii="Arial" w:eastAsia="Calibri" w:hAnsi="Arial" w:cs="Arial"/>
          <w:bCs/>
          <w:sz w:val="18"/>
          <w:szCs w:val="18"/>
          <w:shd w:val="clear" w:color="auto" w:fill="FFFFFF"/>
        </w:rPr>
        <w:t>a</w:t>
      </w:r>
      <w:proofErr w:type="spellEnd"/>
      <w:r w:rsidR="0077232A" w:rsidRPr="007265B6">
        <w:rPr>
          <w:rFonts w:ascii="Arial" w:eastAsia="Calibri" w:hAnsi="Arial" w:cs="Arial"/>
          <w:bCs/>
          <w:sz w:val="18"/>
          <w:szCs w:val="18"/>
          <w:shd w:val="clear" w:color="auto" w:fill="FFFFFF"/>
        </w:rPr>
        <w:t>.</w:t>
      </w:r>
    </w:p>
    <w:p w14:paraId="20AFD89A" w14:textId="00C5E80D" w:rsidR="0071612E" w:rsidRPr="007265B6" w:rsidRDefault="0059589A" w:rsidP="00522B0C">
      <w:pPr>
        <w:jc w:val="both"/>
        <w:rPr>
          <w:rFonts w:ascii="Arial" w:hAnsi="Arial" w:cs="Arial"/>
          <w:bCs/>
          <w:sz w:val="18"/>
          <w:szCs w:val="18"/>
        </w:rPr>
      </w:pPr>
      <w:r w:rsidRPr="0059589A">
        <w:rPr>
          <w:rFonts w:ascii="Arial" w:hAnsi="Arial" w:cs="Arial"/>
          <w:b/>
          <w:sz w:val="18"/>
          <w:szCs w:val="18"/>
        </w:rPr>
        <w:t>Ponudnik v ponudbi na lastnih obrazcih in dokumentih, ki bi jih prilagal ne sme podajati nobenih dodatnih pogojev poslovanja, zahtev, ipd. (npr. "Splošnih pogojev poslovanja"), kljub morebitnim pripisom, da veljajo le za področja, ki jih naročnikova dokumentacija ne ureja ipd.. V nobenem pogoju pa zapisi na takšnih obrazcih ne smejo biti neskladni z naročnikovimi zahtevami in pogoji. V kolikor kakšna navedba v razpisni dokumentaciji po mnenju ponudnika ni dovolj jasno opredeljena oz. določena zadeva sploh ni opredeljena, pa bi po mnenju ponudnika morala biti, mora na to naročnika opozoriti preko vprašanj na Portalu javnih naročil.</w:t>
      </w:r>
    </w:p>
    <w:p w14:paraId="35EC1AB6" w14:textId="77777777" w:rsidR="0001164F" w:rsidRDefault="0001164F" w:rsidP="00522B0C">
      <w:pPr>
        <w:jc w:val="both"/>
        <w:rPr>
          <w:rFonts w:ascii="Arial" w:hAnsi="Arial" w:cs="Arial"/>
          <w:sz w:val="18"/>
          <w:szCs w:val="18"/>
        </w:rPr>
      </w:pPr>
    </w:p>
    <w:p w14:paraId="076688B4" w14:textId="395D4814" w:rsidR="00270757" w:rsidRPr="000A5B77" w:rsidRDefault="00270757" w:rsidP="00270757">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Times New Roman" w:hAnsi="Arial" w:cs="Arial"/>
          <w:b/>
          <w:bCs/>
          <w:color w:val="FFFFFF"/>
          <w:sz w:val="26"/>
          <w:szCs w:val="28"/>
        </w:rPr>
      </w:pPr>
      <w:r w:rsidRPr="000A5B77">
        <w:rPr>
          <w:rFonts w:ascii="Arial" w:eastAsia="Times New Roman" w:hAnsi="Arial" w:cs="Arial"/>
          <w:b/>
          <w:bCs/>
          <w:color w:val="FFFFFF"/>
          <w:sz w:val="26"/>
          <w:szCs w:val="28"/>
        </w:rPr>
        <w:lastRenderedPageBreak/>
        <w:t>Merila</w:t>
      </w:r>
      <w:r>
        <w:rPr>
          <w:rFonts w:ascii="Arial" w:eastAsia="Times New Roman" w:hAnsi="Arial" w:cs="Arial"/>
          <w:b/>
          <w:bCs/>
          <w:color w:val="FFFFFF"/>
          <w:sz w:val="26"/>
          <w:szCs w:val="28"/>
        </w:rPr>
        <w:t xml:space="preserve"> </w:t>
      </w:r>
    </w:p>
    <w:p w14:paraId="03971DA3" w14:textId="77777777" w:rsidR="00270757" w:rsidRPr="000A5B77" w:rsidRDefault="00270757" w:rsidP="00270757">
      <w:pPr>
        <w:rPr>
          <w:rFonts w:ascii="Arial" w:eastAsia="Calibri" w:hAnsi="Arial" w:cs="Arial"/>
          <w:sz w:val="18"/>
          <w:szCs w:val="18"/>
        </w:rPr>
      </w:pPr>
    </w:p>
    <w:p w14:paraId="109314F5" w14:textId="6A858003" w:rsidR="000C693F" w:rsidRPr="000A5B77" w:rsidRDefault="000C693F" w:rsidP="000C693F">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Izbira ponudb bo potekala po naslednjem kriteriju: </w:t>
      </w:r>
      <w:r w:rsidRPr="000A5B77">
        <w:rPr>
          <w:rFonts w:ascii="Arial" w:eastAsia="Calibri" w:hAnsi="Arial" w:cs="Arial"/>
          <w:b/>
          <w:bCs/>
          <w:color w:val="000000"/>
          <w:sz w:val="18"/>
          <w:szCs w:val="18"/>
        </w:rPr>
        <w:t> ekonomsko najugodnejša ponudba</w:t>
      </w:r>
      <w:r w:rsidRPr="009006DD">
        <w:rPr>
          <w:rFonts w:ascii="Arial" w:eastAsia="Calibri" w:hAnsi="Arial" w:cs="Arial"/>
          <w:color w:val="000000"/>
          <w:sz w:val="18"/>
          <w:szCs w:val="18"/>
        </w:rPr>
        <w:t>, pri čemer je</w:t>
      </w:r>
      <w:r>
        <w:rPr>
          <w:rFonts w:ascii="Arial" w:eastAsia="Calibri" w:hAnsi="Arial" w:cs="Arial"/>
          <w:b/>
          <w:bCs/>
          <w:color w:val="000000"/>
          <w:sz w:val="18"/>
          <w:szCs w:val="18"/>
        </w:rPr>
        <w:t xml:space="preserve"> najnižja cena</w:t>
      </w:r>
      <w:r w:rsidRPr="009006DD">
        <w:rPr>
          <w:rFonts w:ascii="Arial" w:eastAsia="Calibri" w:hAnsi="Arial" w:cs="Arial"/>
          <w:color w:val="000000"/>
          <w:sz w:val="18"/>
          <w:szCs w:val="18"/>
        </w:rPr>
        <w:t xml:space="preserve"> </w:t>
      </w:r>
      <w:r w:rsidR="00A61152" w:rsidRPr="00A61152">
        <w:rPr>
          <w:rFonts w:ascii="Arial" w:eastAsia="Calibri" w:hAnsi="Arial" w:cs="Arial"/>
          <w:b/>
          <w:bCs/>
          <w:color w:val="000000"/>
          <w:sz w:val="18"/>
          <w:szCs w:val="18"/>
        </w:rPr>
        <w:t>za posamezni sklop</w:t>
      </w:r>
      <w:r w:rsidR="00A61152">
        <w:rPr>
          <w:rFonts w:ascii="Arial" w:eastAsia="Calibri" w:hAnsi="Arial" w:cs="Arial"/>
          <w:color w:val="000000"/>
          <w:sz w:val="18"/>
          <w:szCs w:val="18"/>
        </w:rPr>
        <w:t xml:space="preserve"> </w:t>
      </w:r>
      <w:r>
        <w:rPr>
          <w:rFonts w:ascii="Arial" w:eastAsia="Calibri" w:hAnsi="Arial" w:cs="Arial"/>
          <w:color w:val="000000"/>
          <w:sz w:val="18"/>
          <w:szCs w:val="18"/>
        </w:rPr>
        <w:t>(vsota postavk dobava in montaža opreme</w:t>
      </w:r>
      <w:r w:rsidR="00E325E3">
        <w:rPr>
          <w:rFonts w:ascii="Arial" w:eastAsia="Calibri" w:hAnsi="Arial" w:cs="Arial"/>
          <w:color w:val="000000"/>
          <w:sz w:val="18"/>
          <w:szCs w:val="18"/>
        </w:rPr>
        <w:t>,</w:t>
      </w:r>
      <w:r>
        <w:rPr>
          <w:rFonts w:ascii="Arial" w:eastAsia="Calibri" w:hAnsi="Arial" w:cs="Arial"/>
          <w:color w:val="000000"/>
          <w:sz w:val="18"/>
          <w:szCs w:val="18"/>
        </w:rPr>
        <w:t xml:space="preserve"> šolanje</w:t>
      </w:r>
      <w:r w:rsidR="00276508">
        <w:rPr>
          <w:rFonts w:ascii="Arial" w:eastAsia="Calibri" w:hAnsi="Arial" w:cs="Arial"/>
          <w:color w:val="000000"/>
          <w:sz w:val="18"/>
          <w:szCs w:val="18"/>
        </w:rPr>
        <w:t xml:space="preserve">, preventivno </w:t>
      </w:r>
      <w:proofErr w:type="spellStart"/>
      <w:r w:rsidR="00E325E3">
        <w:rPr>
          <w:rFonts w:ascii="Arial" w:eastAsia="Calibri" w:hAnsi="Arial" w:cs="Arial"/>
          <w:color w:val="000000"/>
          <w:sz w:val="18"/>
          <w:szCs w:val="18"/>
        </w:rPr>
        <w:t>pogarancijsko</w:t>
      </w:r>
      <w:proofErr w:type="spellEnd"/>
      <w:r w:rsidR="00E325E3">
        <w:rPr>
          <w:rFonts w:ascii="Arial" w:eastAsia="Calibri" w:hAnsi="Arial" w:cs="Arial"/>
          <w:color w:val="000000"/>
          <w:sz w:val="18"/>
          <w:szCs w:val="18"/>
        </w:rPr>
        <w:t xml:space="preserve"> vzdrževanje</w:t>
      </w:r>
      <w:r w:rsidR="00276508">
        <w:rPr>
          <w:rFonts w:ascii="Arial" w:eastAsia="Calibri" w:hAnsi="Arial" w:cs="Arial"/>
          <w:color w:val="000000"/>
          <w:sz w:val="18"/>
          <w:szCs w:val="18"/>
        </w:rPr>
        <w:t xml:space="preserve"> in izredno vzdrževanje – odprava napak v </w:t>
      </w:r>
      <w:proofErr w:type="spellStart"/>
      <w:r w:rsidR="00276508">
        <w:rPr>
          <w:rFonts w:ascii="Arial" w:eastAsia="Calibri" w:hAnsi="Arial" w:cs="Arial"/>
          <w:color w:val="000000"/>
          <w:sz w:val="18"/>
          <w:szCs w:val="18"/>
        </w:rPr>
        <w:t>pogarancijskem</w:t>
      </w:r>
      <w:proofErr w:type="spellEnd"/>
      <w:r w:rsidR="00276508">
        <w:rPr>
          <w:rFonts w:ascii="Arial" w:eastAsia="Calibri" w:hAnsi="Arial" w:cs="Arial"/>
          <w:color w:val="000000"/>
          <w:sz w:val="18"/>
          <w:szCs w:val="18"/>
        </w:rPr>
        <w:t xml:space="preserve"> obdobju</w:t>
      </w:r>
      <w:r>
        <w:rPr>
          <w:rFonts w:ascii="Arial" w:eastAsia="Calibri" w:hAnsi="Arial" w:cs="Arial"/>
          <w:color w:val="000000"/>
          <w:sz w:val="18"/>
          <w:szCs w:val="18"/>
        </w:rPr>
        <w:t xml:space="preserve">) </w:t>
      </w:r>
      <w:r w:rsidRPr="009006DD">
        <w:rPr>
          <w:rFonts w:ascii="Arial" w:eastAsia="Calibri" w:hAnsi="Arial" w:cs="Arial"/>
          <w:color w:val="000000"/>
          <w:sz w:val="18"/>
          <w:szCs w:val="18"/>
        </w:rPr>
        <w:t>edino merilo.</w:t>
      </w:r>
    </w:p>
    <w:p w14:paraId="4EE28577" w14:textId="77777777" w:rsidR="00E10E9E" w:rsidRDefault="00E10E9E" w:rsidP="00A5635B">
      <w:pPr>
        <w:spacing w:after="0"/>
        <w:jc w:val="both"/>
        <w:rPr>
          <w:rFonts w:ascii="Arial" w:eastAsia="Calibri" w:hAnsi="Arial" w:cs="Arial"/>
          <w:sz w:val="18"/>
          <w:szCs w:val="18"/>
        </w:rPr>
      </w:pPr>
    </w:p>
    <w:p w14:paraId="66EBBF4C" w14:textId="3F8C23E4" w:rsidR="000C693F" w:rsidRPr="00115F61" w:rsidRDefault="00CD039C" w:rsidP="000C693F">
      <w:pPr>
        <w:spacing w:after="0"/>
        <w:jc w:val="both"/>
        <w:rPr>
          <w:rFonts w:ascii="Arial" w:hAnsi="Arial" w:cs="Arial"/>
          <w:sz w:val="18"/>
          <w:szCs w:val="18"/>
        </w:rPr>
      </w:pPr>
      <w:r w:rsidRPr="00CD039C">
        <w:rPr>
          <w:rFonts w:ascii="Arial" w:eastAsia="Calibri" w:hAnsi="Arial" w:cs="Arial"/>
          <w:sz w:val="18"/>
          <w:szCs w:val="18"/>
        </w:rPr>
        <w:t xml:space="preserve">V primeru, da več ponudb doseže enako najnižjo skupno ponudbeno ceno za posamezen sklop, bo izbran ponudnik, ki je ponudil nižjo skupno ceno za </w:t>
      </w:r>
      <w:proofErr w:type="spellStart"/>
      <w:r w:rsidRPr="00CD039C">
        <w:rPr>
          <w:rFonts w:ascii="Arial" w:eastAsia="Calibri" w:hAnsi="Arial" w:cs="Arial"/>
          <w:sz w:val="18"/>
          <w:szCs w:val="18"/>
        </w:rPr>
        <w:t>pogarancijsko</w:t>
      </w:r>
      <w:proofErr w:type="spellEnd"/>
      <w:r w:rsidRPr="00CD039C">
        <w:rPr>
          <w:rFonts w:ascii="Arial" w:eastAsia="Calibri" w:hAnsi="Arial" w:cs="Arial"/>
          <w:sz w:val="18"/>
          <w:szCs w:val="18"/>
        </w:rPr>
        <w:t xml:space="preserve"> vzdrževanje. V primeru, da bosta dva ali več ponudnikov še vedno v enakovrednem položaju, se med njimi izvede žreb. Ponudnike bo naročnik pisno obvestil o žrebu in jim omogočil prisotnost na žrebu. Žreb bo potekal v prostorih naročnika/uporabnika. </w:t>
      </w:r>
      <w:r w:rsidR="000C693F" w:rsidRPr="00A5635B">
        <w:rPr>
          <w:rFonts w:ascii="Arial" w:hAnsi="Arial" w:cs="Arial"/>
          <w:sz w:val="18"/>
          <w:szCs w:val="18"/>
        </w:rPr>
        <w:t xml:space="preserve">Žreb se izvede samo med ponudniki, ki so </w:t>
      </w:r>
      <w:r w:rsidR="000C693F">
        <w:rPr>
          <w:rFonts w:ascii="Arial" w:hAnsi="Arial" w:cs="Arial"/>
          <w:sz w:val="18"/>
          <w:szCs w:val="18"/>
        </w:rPr>
        <w:t>predložili enako najnižjo skupno ponudbeno ceno</w:t>
      </w:r>
      <w:r w:rsidR="00A61152">
        <w:rPr>
          <w:rFonts w:ascii="Arial" w:hAnsi="Arial" w:cs="Arial"/>
          <w:sz w:val="18"/>
          <w:szCs w:val="18"/>
        </w:rPr>
        <w:t xml:space="preserve"> za sklop</w:t>
      </w:r>
      <w:r w:rsidR="000C693F">
        <w:rPr>
          <w:rFonts w:ascii="Arial" w:hAnsi="Arial" w:cs="Arial"/>
          <w:sz w:val="18"/>
          <w:szCs w:val="18"/>
        </w:rPr>
        <w:t xml:space="preserve">. Izbran bo ponudnik, </w:t>
      </w:r>
      <w:r w:rsidR="000C693F" w:rsidRPr="00115F61">
        <w:rPr>
          <w:rFonts w:ascii="Arial" w:hAnsi="Arial" w:cs="Arial"/>
          <w:sz w:val="18"/>
          <w:szCs w:val="18"/>
        </w:rPr>
        <w:t>ki bo</w:t>
      </w:r>
      <w:r w:rsidR="000C693F">
        <w:rPr>
          <w:rFonts w:ascii="Arial" w:hAnsi="Arial" w:cs="Arial"/>
          <w:sz w:val="18"/>
          <w:szCs w:val="18"/>
        </w:rPr>
        <w:t xml:space="preserve"> </w:t>
      </w:r>
      <w:r>
        <w:rPr>
          <w:rFonts w:ascii="Arial" w:hAnsi="Arial" w:cs="Arial"/>
          <w:sz w:val="18"/>
          <w:szCs w:val="18"/>
        </w:rPr>
        <w:t xml:space="preserve">prvi </w:t>
      </w:r>
      <w:r w:rsidR="000C693F" w:rsidRPr="00115F61">
        <w:rPr>
          <w:rFonts w:ascii="Arial" w:hAnsi="Arial" w:cs="Arial"/>
          <w:sz w:val="18"/>
          <w:szCs w:val="18"/>
        </w:rPr>
        <w:t>izžreban</w:t>
      </w:r>
      <w:r w:rsidR="000C693F">
        <w:rPr>
          <w:rFonts w:ascii="Arial" w:hAnsi="Arial" w:cs="Arial"/>
          <w:sz w:val="18"/>
          <w:szCs w:val="18"/>
        </w:rPr>
        <w:t xml:space="preserve">. </w:t>
      </w:r>
      <w:r w:rsidR="000C693F" w:rsidRPr="00115F61">
        <w:rPr>
          <w:rFonts w:ascii="Arial" w:hAnsi="Arial" w:cs="Arial"/>
          <w:sz w:val="18"/>
          <w:szCs w:val="18"/>
        </w:rPr>
        <w:t>Ponudnikom, za</w:t>
      </w:r>
      <w:r w:rsidR="000C693F">
        <w:rPr>
          <w:rFonts w:ascii="Arial" w:hAnsi="Arial" w:cs="Arial"/>
          <w:sz w:val="18"/>
          <w:szCs w:val="18"/>
        </w:rPr>
        <w:t xml:space="preserve"> </w:t>
      </w:r>
      <w:r w:rsidR="000C693F" w:rsidRPr="00115F61">
        <w:rPr>
          <w:rFonts w:ascii="Arial" w:hAnsi="Arial" w:cs="Arial"/>
          <w:sz w:val="18"/>
          <w:szCs w:val="18"/>
        </w:rPr>
        <w:t>katere se izvede žreb, in ne bodo prisotni na žrebu, bo naročnik posredoval zapisnik žrebanja.</w:t>
      </w:r>
    </w:p>
    <w:p w14:paraId="28E0EA73" w14:textId="4596DECE" w:rsidR="00270757" w:rsidRDefault="00270757" w:rsidP="00270757">
      <w:pPr>
        <w:spacing w:before="225" w:after="225" w:line="240" w:lineRule="auto"/>
        <w:jc w:val="both"/>
        <w:rPr>
          <w:color w:val="00B050"/>
        </w:rPr>
      </w:pPr>
    </w:p>
    <w:p w14:paraId="453A0A35" w14:textId="77777777" w:rsidR="00CD039C" w:rsidRDefault="00CD039C" w:rsidP="00270757">
      <w:pPr>
        <w:spacing w:before="225" w:after="225" w:line="240" w:lineRule="auto"/>
        <w:jc w:val="both"/>
        <w:rPr>
          <w:color w:val="00B050"/>
        </w:rPr>
      </w:pPr>
    </w:p>
    <w:p w14:paraId="2FAE9AAC" w14:textId="77777777" w:rsidR="00CD039C" w:rsidRDefault="00CD039C" w:rsidP="00270757">
      <w:pPr>
        <w:spacing w:before="225" w:after="225" w:line="240" w:lineRule="auto"/>
        <w:jc w:val="both"/>
        <w:rPr>
          <w:color w:val="00B050"/>
        </w:rPr>
      </w:pPr>
    </w:p>
    <w:p w14:paraId="6DC7B892" w14:textId="77777777" w:rsidR="00CD039C" w:rsidRDefault="00CD039C" w:rsidP="00270757">
      <w:pPr>
        <w:spacing w:before="225" w:after="225" w:line="240" w:lineRule="auto"/>
        <w:jc w:val="both"/>
        <w:rPr>
          <w:color w:val="00B050"/>
        </w:rPr>
      </w:pPr>
    </w:p>
    <w:p w14:paraId="0BF58924" w14:textId="77777777" w:rsidR="00CD039C" w:rsidRDefault="00CD039C" w:rsidP="00270757">
      <w:pPr>
        <w:spacing w:before="225" w:after="225" w:line="240" w:lineRule="auto"/>
        <w:jc w:val="both"/>
        <w:rPr>
          <w:color w:val="00B050"/>
        </w:rPr>
      </w:pPr>
    </w:p>
    <w:p w14:paraId="04825C1C" w14:textId="77777777" w:rsidR="00CD039C" w:rsidRDefault="00CD039C" w:rsidP="00270757">
      <w:pPr>
        <w:spacing w:before="225" w:after="225" w:line="240" w:lineRule="auto"/>
        <w:jc w:val="both"/>
        <w:rPr>
          <w:color w:val="00B050"/>
        </w:rPr>
      </w:pPr>
    </w:p>
    <w:p w14:paraId="6044EB30" w14:textId="77777777" w:rsidR="00CD039C" w:rsidRDefault="00CD039C" w:rsidP="00270757">
      <w:pPr>
        <w:spacing w:before="225" w:after="225" w:line="240" w:lineRule="auto"/>
        <w:jc w:val="both"/>
        <w:rPr>
          <w:color w:val="00B050"/>
        </w:rPr>
      </w:pPr>
    </w:p>
    <w:p w14:paraId="3ACA72DE" w14:textId="77777777" w:rsidR="00CD039C" w:rsidRDefault="00CD039C" w:rsidP="00270757">
      <w:pPr>
        <w:spacing w:before="225" w:after="225" w:line="240" w:lineRule="auto"/>
        <w:jc w:val="both"/>
        <w:rPr>
          <w:color w:val="00B050"/>
        </w:rPr>
      </w:pPr>
    </w:p>
    <w:p w14:paraId="7E13705E" w14:textId="77777777" w:rsidR="00CD039C" w:rsidRDefault="00CD039C" w:rsidP="00270757">
      <w:pPr>
        <w:spacing w:before="225" w:after="225" w:line="240" w:lineRule="auto"/>
        <w:jc w:val="both"/>
        <w:rPr>
          <w:color w:val="00B050"/>
        </w:rPr>
      </w:pPr>
    </w:p>
    <w:p w14:paraId="5E2B7368" w14:textId="77777777" w:rsidR="00CD039C" w:rsidRDefault="00CD039C" w:rsidP="00270757">
      <w:pPr>
        <w:spacing w:before="225" w:after="225" w:line="240" w:lineRule="auto"/>
        <w:jc w:val="both"/>
        <w:rPr>
          <w:color w:val="00B050"/>
        </w:rPr>
      </w:pPr>
    </w:p>
    <w:p w14:paraId="0010CB41" w14:textId="77777777" w:rsidR="00CD039C" w:rsidRDefault="00CD039C" w:rsidP="00270757">
      <w:pPr>
        <w:spacing w:before="225" w:after="225" w:line="240" w:lineRule="auto"/>
        <w:jc w:val="both"/>
        <w:rPr>
          <w:color w:val="00B050"/>
        </w:rPr>
      </w:pPr>
    </w:p>
    <w:p w14:paraId="2E791AA0" w14:textId="77777777" w:rsidR="00CD039C" w:rsidRDefault="00CD039C" w:rsidP="00270757">
      <w:pPr>
        <w:spacing w:before="225" w:after="225" w:line="240" w:lineRule="auto"/>
        <w:jc w:val="both"/>
        <w:rPr>
          <w:color w:val="00B050"/>
        </w:rPr>
      </w:pPr>
    </w:p>
    <w:p w14:paraId="3926522C" w14:textId="77777777" w:rsidR="00CD039C" w:rsidRDefault="00CD039C" w:rsidP="00270757">
      <w:pPr>
        <w:spacing w:before="225" w:after="225" w:line="240" w:lineRule="auto"/>
        <w:jc w:val="both"/>
        <w:rPr>
          <w:color w:val="00B050"/>
        </w:rPr>
      </w:pPr>
    </w:p>
    <w:p w14:paraId="2A49EED8" w14:textId="77777777" w:rsidR="00CD039C" w:rsidRDefault="00CD039C" w:rsidP="00270757">
      <w:pPr>
        <w:spacing w:before="225" w:after="225" w:line="240" w:lineRule="auto"/>
        <w:jc w:val="both"/>
        <w:rPr>
          <w:color w:val="00B050"/>
        </w:rPr>
      </w:pPr>
    </w:p>
    <w:p w14:paraId="0AE5A665" w14:textId="77777777" w:rsidR="00CD039C" w:rsidRPr="009815E2" w:rsidRDefault="00CD039C" w:rsidP="00270757">
      <w:pPr>
        <w:spacing w:before="225" w:after="225" w:line="240" w:lineRule="auto"/>
        <w:jc w:val="both"/>
        <w:rPr>
          <w:color w:val="00B050"/>
        </w:rPr>
      </w:pPr>
    </w:p>
    <w:p w14:paraId="5280163E" w14:textId="77777777" w:rsidR="00525739" w:rsidRDefault="00525739">
      <w:pPr>
        <w:spacing w:before="225" w:after="225" w:line="240" w:lineRule="auto"/>
        <w:jc w:val="both"/>
        <w:rPr>
          <w:rFonts w:ascii="Arial" w:hAnsi="Arial" w:cs="Arial"/>
          <w:color w:val="C00000"/>
          <w:sz w:val="18"/>
          <w:szCs w:val="18"/>
        </w:rPr>
      </w:pPr>
    </w:p>
    <w:p w14:paraId="1704E57F" w14:textId="77777777" w:rsidR="00E10E9E" w:rsidRDefault="00E10E9E">
      <w:pPr>
        <w:spacing w:before="225" w:after="225" w:line="240" w:lineRule="auto"/>
        <w:jc w:val="both"/>
        <w:rPr>
          <w:rFonts w:ascii="Arial" w:hAnsi="Arial" w:cs="Arial"/>
          <w:color w:val="C00000"/>
          <w:sz w:val="18"/>
          <w:szCs w:val="18"/>
        </w:rPr>
      </w:pPr>
    </w:p>
    <w:p w14:paraId="379AE618" w14:textId="77777777" w:rsidR="00E10E9E" w:rsidRDefault="00E10E9E">
      <w:pPr>
        <w:spacing w:before="225" w:after="225" w:line="240" w:lineRule="auto"/>
        <w:jc w:val="both"/>
        <w:rPr>
          <w:rFonts w:ascii="Arial" w:hAnsi="Arial" w:cs="Arial"/>
          <w:color w:val="C00000"/>
          <w:sz w:val="18"/>
          <w:szCs w:val="18"/>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010CFCE" w14:textId="77777777" w:rsidR="00F116AC" w:rsidRPr="00F116AC" w:rsidRDefault="00F116AC" w:rsidP="00F116AC">
      <w:pPr>
        <w:spacing w:after="0" w:line="260" w:lineRule="exact"/>
        <w:jc w:val="both"/>
        <w:rPr>
          <w:rFonts w:ascii="Arial" w:eastAsia="Times New Roman" w:hAnsi="Arial" w:cs="Arial"/>
          <w:color w:val="EE0000"/>
          <w:sz w:val="18"/>
          <w:szCs w:val="18"/>
          <w:lang w:eastAsia="sl-SI"/>
        </w:rPr>
      </w:pP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3D2A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5457BBC7" w:rsidR="00E702F5" w:rsidRDefault="00E702F5" w:rsidP="003D2ABD">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xml:space="preserve">., 54/15, 38/16, 27/17, 23/20, 91/20, 95/21, 186/21 in 105/22 – </w:t>
            </w:r>
            <w:r w:rsidR="000C693F">
              <w:rPr>
                <w:rFonts w:ascii="Arial" w:hAnsi="Arial" w:cs="Arial"/>
                <w:color w:val="000000"/>
                <w:position w:val="-2"/>
                <w:sz w:val="18"/>
                <w:szCs w:val="18"/>
              </w:rPr>
              <w:t xml:space="preserve">ZZNŠPP, 16/23 in 107/24 – </w:t>
            </w:r>
            <w:proofErr w:type="spellStart"/>
            <w:r w:rsidR="000C693F">
              <w:rPr>
                <w:rFonts w:ascii="Arial" w:hAnsi="Arial" w:cs="Arial"/>
                <w:color w:val="000000"/>
                <w:position w:val="-2"/>
                <w:sz w:val="18"/>
                <w:szCs w:val="18"/>
              </w:rPr>
              <w:t>odl</w:t>
            </w:r>
            <w:proofErr w:type="spellEnd"/>
            <w:r w:rsidR="000C693F">
              <w:rPr>
                <w:rFonts w:ascii="Arial" w:hAnsi="Arial" w:cs="Arial"/>
                <w:color w:val="000000"/>
                <w:position w:val="-2"/>
                <w:sz w:val="18"/>
                <w:szCs w:val="18"/>
              </w:rPr>
              <w:t>. US</w:t>
            </w:r>
            <w:r>
              <w:rPr>
                <w:rFonts w:ascii="Arial" w:hAnsi="Arial" w:cs="Arial"/>
                <w:color w:val="000000"/>
                <w:position w:val="-2"/>
                <w:sz w:val="18"/>
                <w:szCs w:val="18"/>
              </w:rPr>
              <w:t>; v nadaljnjem besedilu: KZ-1) ali za primerljiva kazniva dejanja, ki so jih izrekla tuja sodišča, in so taksativno našteta v prvem odstavku 75. člena ZJN-3.</w:t>
            </w:r>
          </w:p>
          <w:p w14:paraId="24B3559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3B2EDCA4"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w:t>
            </w:r>
            <w:r w:rsidR="001016EB">
              <w:rPr>
                <w:rFonts w:ascii="Arial" w:hAnsi="Arial" w:cs="Arial"/>
                <w:position w:val="-2"/>
                <w:sz w:val="18"/>
                <w:szCs w:val="18"/>
              </w:rPr>
              <w:t>a</w:t>
            </w:r>
            <w:r w:rsidRPr="00B33808">
              <w:rPr>
                <w:rFonts w:ascii="Arial" w:hAnsi="Arial" w:cs="Arial"/>
                <w:position w:val="-2"/>
                <w:sz w:val="18"/>
                <w:szCs w:val="18"/>
              </w:rPr>
              <w:t xml:space="preserve"> ponudbe, zahteva dopolnitev ponudbe z overjeno izjavo gospodarskega subjekta in fizičnih oseb, da je pogoj izpolnjen na dan </w:t>
            </w:r>
            <w:r w:rsidR="000C693F">
              <w:rPr>
                <w:rFonts w:ascii="Arial" w:hAnsi="Arial" w:cs="Arial"/>
                <w:position w:val="-2"/>
                <w:sz w:val="18"/>
                <w:szCs w:val="18"/>
              </w:rPr>
              <w:t xml:space="preserve">roka </w:t>
            </w:r>
            <w:r w:rsidRPr="00B33808">
              <w:rPr>
                <w:rFonts w:ascii="Arial" w:hAnsi="Arial" w:cs="Arial"/>
                <w:position w:val="-2"/>
                <w:sz w:val="18"/>
                <w:szCs w:val="18"/>
              </w:rPr>
              <w:t>oddaje ponudbe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9D3501">
            <w:pPr>
              <w:pStyle w:val="Odstavekseznama"/>
              <w:numPr>
                <w:ilvl w:val="0"/>
                <w:numId w:val="29"/>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33808">
              <w:rPr>
                <w:rFonts w:ascii="Arial" w:hAnsi="Arial" w:cs="Arial"/>
                <w:sz w:val="18"/>
                <w:szCs w:val="18"/>
              </w:rPr>
              <w:t>samočiščenje</w:t>
            </w:r>
            <w:proofErr w:type="spellEnd"/>
            <w:r w:rsidRPr="00B33808">
              <w:rPr>
                <w:rFonts w:ascii="Arial" w:hAnsi="Arial" w:cs="Arial"/>
                <w:sz w:val="18"/>
                <w:szCs w:val="18"/>
              </w:rPr>
              <w:t>")?« v polje »Prosimo opišite jih*« napišete kršitve in ukrepe, s katerimi lahko dokažete svojo zanesljivost kljub obstoju razlogov za izključitev.</w:t>
            </w:r>
          </w:p>
          <w:p w14:paraId="37252233" w14:textId="7476FB1A" w:rsidR="00084A18" w:rsidRDefault="00084A18" w:rsidP="009D3501">
            <w:pPr>
              <w:pStyle w:val="Odstavekseznama"/>
              <w:numPr>
                <w:ilvl w:val="0"/>
                <w:numId w:val="29"/>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2AAA98BA" w14:textId="77777777" w:rsidR="00AF2DEF"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p w14:paraId="130851D3" w14:textId="269D7426" w:rsidR="005A1552" w:rsidRPr="00115F61" w:rsidRDefault="005A1552" w:rsidP="00084A18">
            <w:pPr>
              <w:jc w:val="both"/>
              <w:textAlignment w:val="center"/>
              <w:rPr>
                <w:rFonts w:ascii="Arial" w:hAnsi="Arial" w:cs="Arial"/>
                <w:b/>
                <w:bCs/>
                <w:sz w:val="18"/>
                <w:szCs w:val="18"/>
              </w:rPr>
            </w:pPr>
          </w:p>
        </w:tc>
      </w:tr>
      <w:tr w:rsidR="00E702F5" w14:paraId="7A6CCA7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3D2ABD">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3D2ABD">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B33808">
              <w:rPr>
                <w:rFonts w:ascii="Arial" w:hAnsi="Arial" w:cs="Arial"/>
                <w:position w:val="-2"/>
                <w:sz w:val="18"/>
                <w:szCs w:val="18"/>
              </w:rPr>
              <w:lastRenderedPageBreak/>
              <w:t>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3D2ABD">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3D2A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07C6FF06"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p w14:paraId="6819D0EA" w14:textId="11D5FBAF" w:rsidR="00E702F5" w:rsidRDefault="00E702F5" w:rsidP="003D2ABD">
            <w:pPr>
              <w:spacing w:before="135" w:after="135"/>
              <w:jc w:val="both"/>
              <w:textAlignment w:val="center"/>
            </w:pPr>
          </w:p>
        </w:tc>
      </w:tr>
      <w:tr w:rsidR="00E702F5" w14:paraId="3895814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3D2A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3D2A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7A6B889F" w14:textId="7C7A3D12" w:rsidR="00E702F5" w:rsidRDefault="00E702F5" w:rsidP="003D2ABD">
            <w:pPr>
              <w:spacing w:before="135" w:after="135"/>
              <w:jc w:val="both"/>
              <w:textAlignment w:val="center"/>
            </w:pPr>
            <w:r>
              <w:rPr>
                <w:rFonts w:ascii="Arial" w:hAnsi="Arial" w:cs="Arial"/>
                <w:color w:val="000000"/>
                <w:position w:val="-2"/>
                <w:sz w:val="18"/>
                <w:szCs w:val="18"/>
              </w:rPr>
              <w:t xml:space="preserve">Veljajo enake zahteve kot za vodilnega partnerja. 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tc>
      </w:tr>
      <w:tr w:rsidR="00E702F5" w14:paraId="1E36F9C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F034E2E" w14:textId="1FB3D07C"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w:t>
            </w:r>
            <w:r w:rsidRPr="00BA0082">
              <w:rPr>
                <w:rFonts w:ascii="Arial" w:hAnsi="Arial" w:cs="Arial"/>
                <w:color w:val="000000"/>
                <w:position w:val="-2"/>
                <w:sz w:val="18"/>
                <w:szCs w:val="18"/>
              </w:rPr>
              <w:t xml:space="preserve">Izjava </w:t>
            </w:r>
            <w:r w:rsidR="005823C0" w:rsidRPr="00BA0082">
              <w:rPr>
                <w:rFonts w:ascii="Arial" w:hAnsi="Arial" w:cs="Arial"/>
                <w:color w:val="000000"/>
                <w:position w:val="-2"/>
                <w:sz w:val="18"/>
                <w:szCs w:val="18"/>
              </w:rPr>
              <w:t xml:space="preserve">zakonitega zastopnika </w:t>
            </w:r>
            <w:r w:rsidRPr="00BA0082">
              <w:rPr>
                <w:rFonts w:ascii="Arial" w:hAnsi="Arial" w:cs="Arial"/>
                <w:color w:val="000000"/>
                <w:position w:val="-2"/>
                <w:sz w:val="18"/>
                <w:szCs w:val="18"/>
              </w:rPr>
              <w:t>podizvajalca v zvezi z izpolnjevanjem obveznih pogojev za podizvajalce in ESPD.</w:t>
            </w:r>
          </w:p>
          <w:p w14:paraId="1CDB2569"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3D2AB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09AE9A9E" w:rsidR="00E702F5" w:rsidRDefault="00E702F5" w:rsidP="003D2A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6A2BAA1B" w:rsidR="00E702F5" w:rsidRDefault="00E702F5" w:rsidP="003D2ABD">
            <w:pPr>
              <w:spacing w:before="135" w:after="135"/>
              <w:jc w:val="both"/>
              <w:textAlignment w:val="center"/>
            </w:pPr>
            <w:r>
              <w:rPr>
                <w:rFonts w:ascii="Arial" w:hAnsi="Arial" w:cs="Arial"/>
                <w:color w:val="000000"/>
                <w:position w:val="-2"/>
                <w:sz w:val="18"/>
                <w:szCs w:val="18"/>
              </w:rPr>
              <w:t>Izpolnjen in podpisan</w:t>
            </w:r>
            <w:r w:rsidR="007E7BA0">
              <w:rPr>
                <w:rFonts w:ascii="Arial" w:hAnsi="Arial" w:cs="Arial"/>
                <w:color w:val="000000"/>
                <w:position w:val="-2"/>
                <w:sz w:val="18"/>
                <w:szCs w:val="18"/>
              </w:rPr>
              <w:t xml:space="preserve">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 Obrazec  KROVNA IZJAVA in ESPD.</w:t>
            </w:r>
          </w:p>
          <w:p w14:paraId="06E4BB85" w14:textId="77777777" w:rsidR="00E702F5" w:rsidRDefault="00E702F5" w:rsidP="003D2AB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3D2ABD">
            <w:pPr>
              <w:jc w:val="both"/>
              <w:textAlignment w:val="center"/>
            </w:pPr>
            <w:r>
              <w:rPr>
                <w:rFonts w:ascii="Arial" w:hAnsi="Arial" w:cs="Arial"/>
                <w:color w:val="000000"/>
                <w:position w:val="-2"/>
                <w:sz w:val="18"/>
                <w:szCs w:val="18"/>
              </w:rPr>
              <w:t> </w:t>
            </w:r>
          </w:p>
          <w:p w14:paraId="21B1BE34" w14:textId="77777777" w:rsidR="00E702F5" w:rsidRDefault="00E702F5" w:rsidP="003D2ABD">
            <w:r>
              <w:rPr>
                <w:rFonts w:ascii="Arial" w:hAnsi="Arial" w:cs="Arial"/>
                <w:color w:val="000000"/>
                <w:position w:val="-2"/>
                <w:sz w:val="18"/>
                <w:szCs w:val="18"/>
              </w:rPr>
              <w:t xml:space="preserve"> /</w:t>
            </w:r>
          </w:p>
        </w:tc>
      </w:tr>
      <w:tr w:rsidR="00E702F5" w14:paraId="6659DD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142EE6D3" w14:textId="771989A3"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7E7BA0">
              <w:rPr>
                <w:rFonts w:ascii="Arial" w:hAnsi="Arial" w:cs="Arial"/>
                <w:color w:val="000000"/>
                <w:position w:val="-2"/>
                <w:sz w:val="18"/>
                <w:szCs w:val="18"/>
              </w:rPr>
              <w:t xml:space="preserve">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tc>
      </w:tr>
      <w:tr w:rsidR="00E702F5" w14:paraId="4F027E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539B2C56" w14:textId="6470DFB5"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podizvajalce in ESPD</w:t>
            </w:r>
          </w:p>
          <w:p w14:paraId="0300C141"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3D2ABD">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32BBAEC3"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37924D54"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 xml:space="preserve">(v kolikor </w:t>
            </w:r>
            <w:r w:rsidR="00FB69F7">
              <w:rPr>
                <w:rFonts w:ascii="Arial" w:hAnsi="Arial" w:cs="Arial"/>
                <w:color w:val="000000"/>
                <w:position w:val="-2"/>
                <w:sz w:val="18"/>
                <w:szCs w:val="18"/>
              </w:rPr>
              <w:t>subjekt</w:t>
            </w:r>
            <w:r w:rsidR="002A66CF" w:rsidRPr="003C48BB">
              <w:rPr>
                <w:rFonts w:ascii="Arial" w:hAnsi="Arial" w:cs="Arial"/>
                <w:color w:val="000000"/>
                <w:position w:val="-2"/>
                <w:sz w:val="18"/>
                <w:szCs w:val="18"/>
              </w:rPr>
              <w:t xml:space="preserve">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9D3501">
            <w:pPr>
              <w:pStyle w:val="Odstavekseznama"/>
              <w:numPr>
                <w:ilvl w:val="0"/>
                <w:numId w:val="30"/>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3D2A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35CC1260" w14:textId="6F6934CA"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w:t>
            </w:r>
          </w:p>
        </w:tc>
      </w:tr>
      <w:tr w:rsidR="00E702F5" w14:paraId="0D9510D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3D2ABD">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5C504A80"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3D2ABD">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0C250343"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skladu z določilom prvega odstavka 5k člena UREDBE SVETA (EU) 2022/576 z dne 8. aprila 2022 o spremembi Uredbe (EU) št. 833/2014 o omejevalnih ukrepih zaradi delovanja Rusije,</w:t>
            </w:r>
            <w:r w:rsidR="001016EB">
              <w:rPr>
                <w:rFonts w:ascii="Arial" w:hAnsi="Arial" w:cs="Arial"/>
                <w:position w:val="-2"/>
                <w:sz w:val="18"/>
                <w:szCs w:val="18"/>
              </w:rPr>
              <w:t xml:space="preserve"> </w:t>
            </w:r>
            <w:r w:rsidRPr="00B33808">
              <w:rPr>
                <w:rFonts w:ascii="Arial" w:hAnsi="Arial" w:cs="Arial"/>
                <w:position w:val="-2"/>
                <w:sz w:val="18"/>
                <w:szCs w:val="18"/>
              </w:rPr>
              <w:t>ki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lastRenderedPageBreak/>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756833"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w:t>
            </w:r>
            <w:r w:rsidRPr="00756833">
              <w:rPr>
                <w:rFonts w:ascii="Arial" w:hAnsi="Arial" w:cs="Arial"/>
                <w:position w:val="-2"/>
                <w:sz w:val="18"/>
                <w:szCs w:val="18"/>
              </w:rPr>
              <w:t xml:space="preserve">podizvajalci, dobavitelji ali subjekti, katerih zmogljivosti se uporabljajo v </w:t>
            </w:r>
          </w:p>
          <w:p w14:paraId="45929684" w14:textId="66927406" w:rsidR="00084A18" w:rsidRDefault="00667162" w:rsidP="00667162">
            <w:pPr>
              <w:jc w:val="both"/>
              <w:textAlignment w:val="center"/>
            </w:pPr>
            <w:r w:rsidRPr="004203B1">
              <w:rPr>
                <w:rFonts w:ascii="Arial" w:hAnsi="Arial" w:cs="Arial"/>
                <w:position w:val="-2"/>
                <w:sz w:val="18"/>
                <w:szCs w:val="18"/>
              </w:rPr>
              <w:t xml:space="preserve">smislu direktiv o javnem </w:t>
            </w:r>
            <w:r w:rsidRPr="00C10650">
              <w:rPr>
                <w:rFonts w:ascii="Arial" w:hAnsi="Arial" w:cs="Arial"/>
                <w:position w:val="-2"/>
                <w:sz w:val="18"/>
                <w:szCs w:val="18"/>
              </w:rPr>
              <w:t>naročanju, če predstavljajo več kot 10 % vrednosti naročila</w:t>
            </w:r>
            <w:r w:rsidRPr="00756833">
              <w:rPr>
                <w:rFonts w:ascii="Arial" w:hAnsi="Arial" w:cs="Arial"/>
                <w:position w:val="-2"/>
                <w:sz w:val="18"/>
                <w:szCs w:val="18"/>
              </w:rPr>
              <w:t>.</w:t>
            </w:r>
          </w:p>
        </w:tc>
      </w:tr>
      <w:tr w:rsidR="00084A18" w14:paraId="14F0A5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3D2ABD">
            <w:pPr>
              <w:jc w:val="center"/>
            </w:pPr>
            <w:r w:rsidRPr="00B33808">
              <w:rPr>
                <w:rFonts w:ascii="Arial" w:hAnsi="Arial" w:cs="Arial"/>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87BCFB2" w:rsidR="00084A18" w:rsidRPr="00B33808" w:rsidRDefault="00084A18" w:rsidP="00667162">
            <w:pPr>
              <w:spacing w:before="135" w:after="135"/>
              <w:jc w:val="both"/>
              <w:textAlignment w:val="center"/>
            </w:pPr>
            <w:r w:rsidRPr="00B33808">
              <w:rPr>
                <w:rFonts w:ascii="Arial" w:hAnsi="Arial" w:cs="Arial"/>
                <w:position w:val="-2"/>
                <w:sz w:val="18"/>
                <w:szCs w:val="18"/>
              </w:rPr>
              <w:t xml:space="preserve">Izpolnjen in podpisan </w:t>
            </w:r>
            <w:r w:rsidR="002A66CF">
              <w:rPr>
                <w:rFonts w:ascii="Arial" w:hAnsi="Arial" w:cs="Arial"/>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33808">
              <w:rPr>
                <w:rFonts w:ascii="Arial" w:hAnsi="Arial" w:cs="Arial"/>
                <w:position w:val="-2"/>
                <w:sz w:val="18"/>
                <w:szCs w:val="18"/>
              </w:rPr>
              <w:t>Obrazec  KROVNA IZJAVA in ESPD.</w:t>
            </w:r>
          </w:p>
        </w:tc>
      </w:tr>
      <w:tr w:rsidR="00084A18" w14:paraId="69078AA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3D2ABD">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3D2ABD">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MORAJO izpolnjevati pogoj</w:t>
            </w:r>
          </w:p>
          <w:p w14:paraId="628320BD" w14:textId="561C569E" w:rsidR="00084A18" w:rsidRPr="00B33808" w:rsidRDefault="00084A18" w:rsidP="003D2ABD">
            <w:pPr>
              <w:spacing w:before="135" w:after="135"/>
              <w:jc w:val="both"/>
              <w:textAlignment w:val="center"/>
            </w:pPr>
            <w:r w:rsidRPr="00B33808">
              <w:rPr>
                <w:rFonts w:ascii="Arial" w:hAnsi="Arial" w:cs="Arial"/>
                <w:position w:val="-2"/>
                <w:sz w:val="18"/>
                <w:szCs w:val="18"/>
              </w:rPr>
              <w:t>Izpolnjen in podpisan</w:t>
            </w:r>
            <w:r w:rsidR="002A66CF">
              <w:rPr>
                <w:rFonts w:ascii="Arial" w:hAnsi="Arial" w:cs="Arial"/>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Pr="00B33808">
              <w:rPr>
                <w:rFonts w:ascii="Arial" w:hAnsi="Arial" w:cs="Arial"/>
                <w:position w:val="-2"/>
                <w:sz w:val="18"/>
                <w:szCs w:val="18"/>
              </w:rPr>
              <w:t xml:space="preserve"> Obrazec  KROVNA IZJAVA in ESPD.</w:t>
            </w:r>
          </w:p>
        </w:tc>
      </w:tr>
      <w:tr w:rsidR="00084A18" w14:paraId="1A54665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3D2ABD">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4AB33077" w:rsidR="00084A18" w:rsidRPr="00BA0082" w:rsidRDefault="00084A18" w:rsidP="00BA0082">
            <w:pPr>
              <w:rPr>
                <w:rFonts w:ascii="Arial" w:hAnsi="Arial" w:cs="Arial"/>
                <w:sz w:val="18"/>
                <w:szCs w:val="18"/>
              </w:rPr>
            </w:pPr>
            <w:r w:rsidRPr="00BA0082">
              <w:rPr>
                <w:rFonts w:ascii="Arial" w:hAnsi="Arial" w:cs="Arial"/>
                <w:sz w:val="18"/>
                <w:szCs w:val="18"/>
              </w:rPr>
              <w:t>MORAJO izpolnjevati pogoj</w:t>
            </w:r>
            <w:r w:rsidR="00E136AF" w:rsidRPr="00BA0082">
              <w:rPr>
                <w:rFonts w:ascii="Arial" w:hAnsi="Arial" w:cs="Arial"/>
                <w:sz w:val="18"/>
                <w:szCs w:val="18"/>
              </w:rPr>
              <w:t>,</w:t>
            </w:r>
            <w:r w:rsidR="003B255A" w:rsidRPr="00BA0082">
              <w:rPr>
                <w:rFonts w:ascii="Arial" w:hAnsi="Arial" w:cs="Arial"/>
                <w:sz w:val="18"/>
                <w:szCs w:val="18"/>
              </w:rPr>
              <w:t xml:space="preserve"> če prevzamejo v izvedbo več kot 10 % vrednosti naročila.</w:t>
            </w:r>
          </w:p>
          <w:p w14:paraId="58A22909" w14:textId="304BA20A" w:rsidR="00084A18" w:rsidRPr="00B33808" w:rsidRDefault="00084A18"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Izpolnjen in podpisan </w:t>
            </w:r>
            <w:r w:rsidR="002A66CF">
              <w:rPr>
                <w:rFonts w:ascii="Arial" w:hAnsi="Arial" w:cs="Arial"/>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33808">
              <w:rPr>
                <w:rFonts w:ascii="Arial" w:hAnsi="Arial" w:cs="Arial"/>
                <w:position w:val="-2"/>
                <w:sz w:val="18"/>
                <w:szCs w:val="18"/>
              </w:rPr>
              <w:t xml:space="preserve">Obrazec Izjava </w:t>
            </w:r>
            <w:r w:rsidR="002D4251" w:rsidRPr="002D4251">
              <w:rPr>
                <w:rFonts w:ascii="Arial" w:hAnsi="Arial" w:cs="Arial"/>
                <w:position w:val="-2"/>
                <w:sz w:val="18"/>
                <w:szCs w:val="18"/>
              </w:rPr>
              <w:t>zakonitega zastopnika</w:t>
            </w:r>
            <w:r w:rsidR="002D4251">
              <w:rPr>
                <w:rFonts w:ascii="Arial" w:hAnsi="Arial" w:cs="Arial"/>
                <w:position w:val="-2"/>
                <w:sz w:val="18"/>
                <w:szCs w:val="18"/>
              </w:rPr>
              <w:t xml:space="preserve"> </w:t>
            </w:r>
            <w:r w:rsidRPr="00B33808">
              <w:rPr>
                <w:rFonts w:ascii="Arial" w:hAnsi="Arial" w:cs="Arial"/>
                <w:position w:val="-2"/>
                <w:sz w:val="18"/>
                <w:szCs w:val="18"/>
              </w:rPr>
              <w:t>podizvajalca v zvezi z izpolnjevanjem obveznih pogojev za podizvajalca in ESPD.</w:t>
            </w:r>
          </w:p>
          <w:p w14:paraId="0846AC80" w14:textId="7217D3B2" w:rsidR="00667162" w:rsidRPr="00B33808" w:rsidRDefault="00667162" w:rsidP="003D2ABD">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3D2AB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3D2ABD">
            <w:r>
              <w:rPr>
                <w:rFonts w:ascii="Arial" w:hAnsi="Arial" w:cs="Arial"/>
                <w:color w:val="FFFFFF"/>
                <w:position w:val="-2"/>
                <w:sz w:val="18"/>
                <w:szCs w:val="18"/>
              </w:rPr>
              <w:t>Poslovna in finančna sposobnost</w:t>
            </w:r>
          </w:p>
        </w:tc>
      </w:tr>
    </w:tbl>
    <w:p w14:paraId="37780DB3" w14:textId="77777777" w:rsidR="00723803" w:rsidRDefault="00723803"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15877A8B" w:rsidR="00E702F5" w:rsidRDefault="00E702F5" w:rsidP="003D2AB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54E2C" w14:textId="54D2D5E6" w:rsidR="00987B6E" w:rsidRPr="00987B6E" w:rsidRDefault="00987B6E" w:rsidP="00987B6E">
            <w:pPr>
              <w:spacing w:before="135" w:after="135"/>
              <w:jc w:val="both"/>
              <w:textAlignment w:val="center"/>
              <w:rPr>
                <w:rFonts w:ascii="Arial" w:hAnsi="Arial" w:cs="Arial"/>
                <w:color w:val="000000"/>
                <w:position w:val="-2"/>
                <w:sz w:val="18"/>
                <w:szCs w:val="18"/>
              </w:rPr>
            </w:pPr>
            <w:r w:rsidRPr="00987B6E">
              <w:rPr>
                <w:rFonts w:ascii="Arial" w:hAnsi="Arial" w:cs="Arial"/>
                <w:color w:val="000000"/>
                <w:position w:val="-2"/>
                <w:sz w:val="18"/>
                <w:szCs w:val="18"/>
              </w:rPr>
              <w:t>Gospodarski subjekt je vpisan v enega od poklicnih ali poslovnih registrov, ki se vodijo v državi, v kateri ima gospodarski subjekt sedež. Seznam poklicnih ali poslovnih registrov v državah članicah Evropske unije določa Priloga XI Direktive 2014/24/EU.</w:t>
            </w:r>
          </w:p>
          <w:p w14:paraId="3784C534" w14:textId="77777777" w:rsidR="00987B6E" w:rsidRPr="00987B6E" w:rsidRDefault="00987B6E" w:rsidP="00987B6E">
            <w:pPr>
              <w:spacing w:before="135" w:after="135"/>
              <w:jc w:val="both"/>
              <w:textAlignment w:val="center"/>
              <w:rPr>
                <w:rFonts w:ascii="Arial" w:hAnsi="Arial" w:cs="Arial"/>
                <w:color w:val="000000"/>
                <w:position w:val="-2"/>
                <w:sz w:val="18"/>
                <w:szCs w:val="18"/>
              </w:rPr>
            </w:pPr>
            <w:r w:rsidRPr="00987B6E">
              <w:rPr>
                <w:rFonts w:ascii="Arial" w:hAnsi="Arial" w:cs="Arial"/>
                <w:color w:val="000000"/>
                <w:position w:val="-2"/>
                <w:sz w:val="18"/>
                <w:szCs w:val="18"/>
              </w:rPr>
              <w:t>Če morajo imeti gospodarski subjekti določeno dovoljenje ali biti člani določene organizacije, da lahko v svoji matični državi opravljajo določeno storitev, morajo predložiti dokazilo o tem dovoljenju ali članstvu.</w:t>
            </w:r>
          </w:p>
          <w:p w14:paraId="7B8E1FD9" w14:textId="77777777" w:rsidR="00987B6E" w:rsidRPr="00987B6E" w:rsidRDefault="00987B6E" w:rsidP="00987B6E">
            <w:pPr>
              <w:spacing w:before="135" w:after="135"/>
              <w:jc w:val="both"/>
              <w:textAlignment w:val="center"/>
              <w:rPr>
                <w:rFonts w:ascii="Arial" w:hAnsi="Arial" w:cs="Arial"/>
                <w:color w:val="000000"/>
                <w:position w:val="-2"/>
                <w:sz w:val="18"/>
                <w:szCs w:val="18"/>
              </w:rPr>
            </w:pPr>
            <w:r w:rsidRPr="00987B6E">
              <w:rPr>
                <w:rFonts w:ascii="Arial" w:hAnsi="Arial" w:cs="Arial"/>
                <w:color w:val="000000"/>
                <w:position w:val="-2"/>
                <w:sz w:val="18"/>
                <w:szCs w:val="18"/>
              </w:rPr>
              <w:t xml:space="preserve">V skladu z določbo Zakona o medicinskih pripomočkih (Uradni list RS, št. 98/09) se morajo vsi poslovni subjekti, ki proizvajajo, trgujejo in uvažajo medicinske pripomočke in so rezidenti </w:t>
            </w:r>
          </w:p>
          <w:p w14:paraId="012BB678" w14:textId="1668BE5F" w:rsidR="00262EBD" w:rsidRPr="00046979" w:rsidRDefault="00987B6E" w:rsidP="00987B6E">
            <w:pPr>
              <w:spacing w:before="135" w:after="135"/>
              <w:jc w:val="both"/>
              <w:textAlignment w:val="center"/>
              <w:rPr>
                <w:rFonts w:ascii="Arial" w:hAnsi="Arial" w:cs="Arial"/>
                <w:color w:val="000000"/>
                <w:position w:val="-2"/>
                <w:sz w:val="18"/>
                <w:szCs w:val="18"/>
              </w:rPr>
            </w:pPr>
            <w:r w:rsidRPr="00987B6E">
              <w:rPr>
                <w:rFonts w:ascii="Arial" w:hAnsi="Arial" w:cs="Arial"/>
                <w:color w:val="000000"/>
                <w:position w:val="-2"/>
                <w:sz w:val="18"/>
                <w:szCs w:val="18"/>
              </w:rPr>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w:t>
            </w:r>
            <w:proofErr w:type="spellStart"/>
            <w:r w:rsidRPr="00987B6E">
              <w:rPr>
                <w:rFonts w:ascii="Arial" w:hAnsi="Arial" w:cs="Arial"/>
                <w:color w:val="000000"/>
                <w:position w:val="-2"/>
                <w:sz w:val="18"/>
                <w:szCs w:val="18"/>
              </w:rPr>
              <w:t>strani.Izbranemu</w:t>
            </w:r>
            <w:proofErr w:type="spellEnd"/>
            <w:r w:rsidRPr="00987B6E">
              <w:rPr>
                <w:rFonts w:ascii="Arial" w:hAnsi="Arial" w:cs="Arial"/>
                <w:color w:val="000000"/>
                <w:position w:val="-2"/>
                <w:sz w:val="18"/>
                <w:szCs w:val="18"/>
              </w:rPr>
              <w:t xml:space="preserve"> ponudniku medicinskih pripomočkov s sedežem v drugi državi članici </w:t>
            </w:r>
            <w:r w:rsidRPr="00987B6E">
              <w:rPr>
                <w:rFonts w:ascii="Arial" w:hAnsi="Arial" w:cs="Arial"/>
                <w:color w:val="000000"/>
                <w:position w:val="-2"/>
                <w:sz w:val="18"/>
                <w:szCs w:val="18"/>
              </w:rPr>
              <w:lastRenderedPageBreak/>
              <w:t>Evropske Unije se ni potrebno priglasiti v register veletrgovcev ali proizvajalcev medicinskih pripomočkov v Sloveniji, predložiti pa mora ustrezno potrdilo države članice, iz katere izhaja.</w:t>
            </w:r>
          </w:p>
        </w:tc>
      </w:tr>
      <w:tr w:rsidR="00046979" w14:paraId="7560741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046979" w:rsidRDefault="00046979" w:rsidP="00046979">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FD9D1" w14:textId="2DA8C34B" w:rsidR="00046979" w:rsidRPr="00B65234" w:rsidRDefault="00046979" w:rsidP="00046979">
            <w:pPr>
              <w:spacing w:before="135" w:after="135" w:line="276" w:lineRule="auto"/>
              <w:jc w:val="both"/>
              <w:textAlignment w:val="center"/>
              <w:rPr>
                <w:rFonts w:ascii="Arial" w:hAnsi="Arial" w:cs="Arial"/>
                <w:position w:val="-2"/>
                <w:sz w:val="18"/>
                <w:szCs w:val="18"/>
              </w:rPr>
            </w:pPr>
            <w:r w:rsidRPr="00B65234">
              <w:rPr>
                <w:rFonts w:ascii="Arial" w:hAnsi="Arial" w:cs="Arial"/>
                <w:position w:val="-2"/>
                <w:sz w:val="18"/>
                <w:szCs w:val="18"/>
              </w:rPr>
              <w:t>Izpolnjen in podpisan</w:t>
            </w:r>
            <w:r w:rsidR="002A66CF">
              <w:rPr>
                <w:rFonts w:ascii="Arial" w:hAnsi="Arial" w:cs="Arial"/>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65234">
              <w:rPr>
                <w:rFonts w:ascii="Arial" w:hAnsi="Arial" w:cs="Arial"/>
                <w:position w:val="-2"/>
                <w:sz w:val="18"/>
                <w:szCs w:val="18"/>
              </w:rPr>
              <w:t xml:space="preserve"> Obrazec  KROVNA IZJAVA in ESPD</w:t>
            </w:r>
            <w:r w:rsidR="0059589A">
              <w:rPr>
                <w:rFonts w:ascii="Arial" w:hAnsi="Arial" w:cs="Arial"/>
                <w:position w:val="-2"/>
                <w:sz w:val="18"/>
                <w:szCs w:val="18"/>
              </w:rPr>
              <w:t>.</w:t>
            </w:r>
          </w:p>
          <w:tbl>
            <w:tblPr>
              <w:tblStyle w:val="NormalTablePHPDOCX"/>
              <w:tblW w:w="0" w:type="auto"/>
              <w:tblLook w:val="04A0" w:firstRow="1" w:lastRow="0" w:firstColumn="1" w:lastColumn="0" w:noHBand="0" w:noVBand="1"/>
            </w:tblPr>
            <w:tblGrid>
              <w:gridCol w:w="222"/>
            </w:tblGrid>
            <w:tr w:rsidR="00B65234" w:rsidRPr="00B65234" w14:paraId="6826DF48" w14:textId="77777777" w:rsidTr="00672C9F">
              <w:tc>
                <w:tcPr>
                  <w:tcW w:w="0" w:type="auto"/>
                  <w:tcMar>
                    <w:top w:w="0" w:type="auto"/>
                    <w:bottom w:w="0" w:type="auto"/>
                  </w:tcMar>
                </w:tcPr>
                <w:p w14:paraId="2879EA86" w14:textId="3A7505C5" w:rsidR="00046979" w:rsidRPr="00B65234" w:rsidRDefault="00046979" w:rsidP="00E10E9E">
                  <w:pPr>
                    <w:rPr>
                      <w:rFonts w:ascii="Arial" w:hAnsi="Arial" w:cs="Arial"/>
                      <w:position w:val="-2"/>
                      <w:sz w:val="18"/>
                      <w:szCs w:val="18"/>
                    </w:rPr>
                  </w:pPr>
                  <w:bookmarkStart w:id="0" w:name="_Hlk208553737"/>
                </w:p>
              </w:tc>
            </w:tr>
            <w:bookmarkEnd w:id="0"/>
          </w:tbl>
          <w:p w14:paraId="28B6517A" w14:textId="603B858E" w:rsidR="00046979" w:rsidRPr="00B65234" w:rsidRDefault="00046979" w:rsidP="00046979">
            <w:pPr>
              <w:spacing w:before="135" w:after="135"/>
              <w:ind w:left="360"/>
              <w:jc w:val="both"/>
              <w:textAlignment w:val="center"/>
            </w:pPr>
          </w:p>
        </w:tc>
      </w:tr>
      <w:tr w:rsidR="00987B6E" w14:paraId="34D963D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987B6E" w:rsidRDefault="00987B6E" w:rsidP="00987B6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987B6E" w:rsidRPr="00046979" w14:paraId="0C170A89" w14:textId="77777777" w:rsidTr="006C69BD">
              <w:tc>
                <w:tcPr>
                  <w:tcW w:w="0" w:type="auto"/>
                  <w:tcMar>
                    <w:top w:w="0" w:type="auto"/>
                    <w:bottom w:w="0" w:type="auto"/>
                  </w:tcMar>
                </w:tcPr>
                <w:p w14:paraId="4EA8BA31" w14:textId="77777777" w:rsidR="00987B6E" w:rsidRPr="009935DE" w:rsidRDefault="00987B6E" w:rsidP="00987B6E">
                  <w:pPr>
                    <w:numPr>
                      <w:ilvl w:val="0"/>
                      <w:numId w:val="35"/>
                    </w:numPr>
                    <w:spacing w:line="276" w:lineRule="auto"/>
                    <w:jc w:val="both"/>
                    <w:rPr>
                      <w:rFonts w:ascii="Arial" w:hAnsi="Arial" w:cs="Arial"/>
                      <w:position w:val="-2"/>
                      <w:sz w:val="18"/>
                      <w:szCs w:val="18"/>
                    </w:rPr>
                  </w:pPr>
                  <w:r w:rsidRPr="009935DE">
                    <w:rPr>
                      <w:rFonts w:ascii="Arial" w:hAnsi="Arial" w:cs="Arial"/>
                      <w:position w:val="-2"/>
                      <w:sz w:val="18"/>
                      <w:szCs w:val="18"/>
                    </w:rPr>
                    <w:t>Gospodarski subjekt je registriran pri pristojnem sodišču ali drugemu organu.</w:t>
                  </w:r>
                </w:p>
                <w:p w14:paraId="39FBCDE8" w14:textId="77777777" w:rsidR="00987B6E" w:rsidRPr="00780BD4" w:rsidRDefault="00987B6E" w:rsidP="00987B6E">
                  <w:pPr>
                    <w:numPr>
                      <w:ilvl w:val="0"/>
                      <w:numId w:val="35"/>
                    </w:numPr>
                    <w:spacing w:line="276" w:lineRule="auto"/>
                    <w:jc w:val="both"/>
                    <w:rPr>
                      <w:rFonts w:ascii="Arial" w:hAnsi="Arial" w:cs="Arial"/>
                      <w:sz w:val="18"/>
                      <w:szCs w:val="18"/>
                    </w:rPr>
                  </w:pPr>
                  <w:r w:rsidRPr="009935DE">
                    <w:rPr>
                      <w:rFonts w:ascii="Arial" w:hAnsi="Arial" w:cs="Arial"/>
                      <w:position w:val="-2"/>
                      <w:sz w:val="18"/>
                      <w:szCs w:val="18"/>
                    </w:rPr>
                    <w:t>Gospodarski subjekt je vpisan v register poslovnih subjektov, ki opravljajo promet z medicinskimi pripomočki na debelo pri Javni agenciji Republike Slovenije za zdravila in medicinske pripomočke (velja za ponudnike s sedežem v Republiki Sloveniji);</w:t>
                  </w:r>
                  <w:r>
                    <w:rPr>
                      <w:rFonts w:ascii="Arial" w:hAnsi="Arial" w:cs="Arial"/>
                      <w:position w:val="-2"/>
                      <w:sz w:val="18"/>
                      <w:szCs w:val="18"/>
                    </w:rPr>
                    <w:t xml:space="preserve"> </w:t>
                  </w:r>
                  <w:r w:rsidRPr="009935DE">
                    <w:rPr>
                      <w:rFonts w:ascii="Arial" w:hAnsi="Arial" w:cs="Arial"/>
                      <w:position w:val="-2"/>
                      <w:sz w:val="18"/>
                      <w:szCs w:val="18"/>
                    </w:rPr>
                    <w:t>oziroma v primeru tujega ponudnika</w:t>
                  </w:r>
                  <w:r>
                    <w:rPr>
                      <w:rFonts w:ascii="Arial" w:hAnsi="Arial" w:cs="Arial"/>
                      <w:position w:val="-2"/>
                      <w:sz w:val="18"/>
                      <w:szCs w:val="18"/>
                    </w:rPr>
                    <w:t>,</w:t>
                  </w:r>
                  <w:r w:rsidRPr="009935DE">
                    <w:rPr>
                      <w:rFonts w:ascii="Arial" w:hAnsi="Arial" w:cs="Arial"/>
                      <w:position w:val="-2"/>
                      <w:sz w:val="18"/>
                      <w:szCs w:val="18"/>
                    </w:rPr>
                    <w:t xml:space="preserve">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9935DE">
                    <w:rPr>
                      <w:rFonts w:ascii="CIDFont+F2" w:hAnsi="CIDFont+F2" w:cs="CIDFont+F2"/>
                      <w:position w:val="-3"/>
                      <w:sz w:val="24"/>
                      <w:szCs w:val="24"/>
                    </w:rPr>
                    <w:t>.</w:t>
                  </w:r>
                </w:p>
              </w:tc>
            </w:tr>
            <w:tr w:rsidR="00987B6E" w:rsidRPr="00046979" w14:paraId="5CF31995" w14:textId="77777777" w:rsidTr="006C69BD">
              <w:tc>
                <w:tcPr>
                  <w:tcW w:w="0" w:type="auto"/>
                  <w:tcMar>
                    <w:top w:w="0" w:type="auto"/>
                    <w:bottom w:w="0" w:type="auto"/>
                  </w:tcMar>
                </w:tcPr>
                <w:p w14:paraId="6AFBE7A8" w14:textId="77777777" w:rsidR="00987B6E" w:rsidRPr="00046979" w:rsidRDefault="00987B6E" w:rsidP="00987B6E">
                  <w:pPr>
                    <w:spacing w:line="276" w:lineRule="auto"/>
                    <w:rPr>
                      <w:rFonts w:ascii="Arial" w:hAnsi="Arial" w:cs="Arial"/>
                      <w:color w:val="EE0000"/>
                      <w:position w:val="-2"/>
                      <w:sz w:val="18"/>
                      <w:szCs w:val="18"/>
                    </w:rPr>
                  </w:pPr>
                </w:p>
              </w:tc>
            </w:tr>
          </w:tbl>
          <w:p w14:paraId="75294536" w14:textId="77777777" w:rsidR="00987B6E" w:rsidRPr="009935DE" w:rsidRDefault="00987B6E" w:rsidP="00987B6E">
            <w:pPr>
              <w:spacing w:before="135" w:after="135"/>
              <w:jc w:val="both"/>
              <w:textAlignment w:val="center"/>
            </w:pPr>
            <w:r w:rsidRPr="009935DE">
              <w:rPr>
                <w:rFonts w:ascii="Arial" w:hAnsi="Arial" w:cs="Arial"/>
                <w:position w:val="-2"/>
                <w:sz w:val="18"/>
                <w:szCs w:val="18"/>
                <w:u w:val="single"/>
              </w:rPr>
              <w:t>Gospodarski subjekti, ki nimajo sedeža v Republiki Sloveniji:</w:t>
            </w:r>
          </w:p>
          <w:p w14:paraId="5518D612" w14:textId="4B5131E3" w:rsidR="00987B6E" w:rsidRPr="00B65234" w:rsidRDefault="00987B6E" w:rsidP="00987B6E">
            <w:pPr>
              <w:spacing w:before="135" w:after="135"/>
              <w:jc w:val="both"/>
              <w:textAlignment w:val="center"/>
            </w:pPr>
            <w:r w:rsidRPr="009935DE">
              <w:rPr>
                <w:rFonts w:ascii="Arial" w:hAnsi="Arial" w:cs="Arial"/>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46979" w14:paraId="14E5185A"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046979" w:rsidRDefault="00046979" w:rsidP="000469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5BD4FC6F" w14:textId="03195BF9" w:rsidR="00046979" w:rsidRDefault="00046979" w:rsidP="00046979">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in ESPD s podpisom katerega izjavlja, da izpolnjuje navedeni pogoj.</w:t>
            </w:r>
          </w:p>
        </w:tc>
      </w:tr>
      <w:tr w:rsidR="00046979" w14:paraId="778E96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046979" w:rsidRDefault="00046979" w:rsidP="000469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2808E038" w14:textId="755DE710" w:rsidR="00046979" w:rsidRDefault="00046979" w:rsidP="0004697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w:t>
            </w:r>
            <w:r w:rsidR="007E7BA0">
              <w:rPr>
                <w:rFonts w:ascii="Arial" w:hAnsi="Arial" w:cs="Arial"/>
                <w:color w:val="000000"/>
                <w:position w:val="-2"/>
                <w:sz w:val="18"/>
                <w:szCs w:val="18"/>
              </w:rPr>
              <w:t xml:space="preserve"> </w:t>
            </w:r>
            <w:r w:rsidR="007E7BA0" w:rsidRPr="003C48BB">
              <w:rPr>
                <w:rFonts w:ascii="Arial" w:hAnsi="Arial" w:cs="Arial"/>
                <w:color w:val="000000"/>
                <w:position w:val="-2"/>
                <w:sz w:val="18"/>
                <w:szCs w:val="18"/>
              </w:rPr>
              <w:t>(v kolikor ta žig uporablja ali niso podpisani elektronsko)</w:t>
            </w:r>
            <w:r>
              <w:rPr>
                <w:rFonts w:ascii="Arial" w:hAnsi="Arial" w:cs="Arial"/>
                <w:color w:val="000000"/>
                <w:position w:val="-2"/>
                <w:sz w:val="18"/>
                <w:szCs w:val="18"/>
              </w:rPr>
              <w:t xml:space="preserve"> obrazec Izjava zakonitega zastopnika podizvajalca o izpolnjevanju pogojev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723803" w14:paraId="378F643B" w14:textId="77777777" w:rsidTr="00BA700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9BF8241" w14:textId="0E568987" w:rsidR="00723803" w:rsidRDefault="00723803" w:rsidP="00BA700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4E202" w14:textId="77777777" w:rsidR="00723803" w:rsidRDefault="00723803" w:rsidP="00BA7006">
            <w:pPr>
              <w:spacing w:before="135" w:after="135"/>
              <w:jc w:val="both"/>
              <w:textAlignment w:val="center"/>
            </w:pPr>
            <w:r>
              <w:rPr>
                <w:rFonts w:ascii="Arial" w:hAnsi="Arial" w:cs="Arial"/>
                <w:color w:val="000000"/>
                <w:position w:val="-2"/>
                <w:sz w:val="18"/>
                <w:szCs w:val="18"/>
              </w:rPr>
              <w:t>Da je finančno sposoben izvesti premet naročila.</w:t>
            </w:r>
          </w:p>
        </w:tc>
      </w:tr>
      <w:tr w:rsidR="00723803" w14:paraId="6A1950D6"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50EDE" w14:textId="77777777" w:rsidR="00723803" w:rsidRDefault="00723803" w:rsidP="00BA7006">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80F8C" w14:textId="2F8F4AD2" w:rsidR="00723803" w:rsidRDefault="00723803" w:rsidP="00BA7006">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 obrazec.</w:t>
            </w:r>
          </w:p>
        </w:tc>
      </w:tr>
      <w:tr w:rsidR="00723803" w14:paraId="2B577FDB"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F1FEB"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B6631" w14:textId="77777777" w:rsidR="000C693F" w:rsidRDefault="000C693F" w:rsidP="000C693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96B2D6" w14:textId="11DFE172" w:rsidR="00723803" w:rsidRPr="000C693F" w:rsidRDefault="000C693F" w:rsidP="000C693F">
            <w:pPr>
              <w:spacing w:before="135" w:after="135"/>
              <w:jc w:val="both"/>
              <w:textAlignment w:val="center"/>
            </w:pPr>
            <w:r>
              <w:rPr>
                <w:rFonts w:ascii="Arial" w:hAnsi="Arial" w:cs="Arial"/>
                <w:color w:val="000000"/>
                <w:position w:val="-2"/>
                <w:sz w:val="18"/>
                <w:szCs w:val="18"/>
              </w:rPr>
              <w:t xml:space="preserve">Izjava gospodarskega subjekta o izpolnjevanju pogojev ponudnika (Krovna izjava in ESPD). </w:t>
            </w:r>
          </w:p>
        </w:tc>
      </w:tr>
      <w:tr w:rsidR="00723803" w14:paraId="32F06756"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0AC4E"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F0B92"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251BB4B6" w14:textId="7A2F06A8"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08E63DC4"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91114"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10702"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0F0689EF" w14:textId="6A0F5572"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3D0A1636"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046979" w14:paraId="6ECA6660" w14:textId="77777777" w:rsidTr="00672C9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5F2690" w14:textId="33E3D99D" w:rsidR="00046979" w:rsidRDefault="00046979" w:rsidP="00672C9F">
            <w:pPr>
              <w:jc w:val="center"/>
            </w:pPr>
            <w:r>
              <w:rPr>
                <w:rFonts w:ascii="Arial" w:hAnsi="Arial" w:cs="Arial"/>
                <w:b/>
                <w:bCs/>
                <w:color w:val="FFFFFF"/>
                <w:position w:val="-2"/>
                <w:sz w:val="18"/>
                <w:szCs w:val="18"/>
              </w:rPr>
              <w:t xml:space="preserve">POGOJ </w:t>
            </w:r>
            <w:r w:rsidR="00723803">
              <w:rPr>
                <w:rFonts w:ascii="Arial" w:hAnsi="Arial" w:cs="Arial"/>
                <w:b/>
                <w:bCs/>
                <w:color w:val="FFFFFF"/>
                <w:position w:val="-2"/>
                <w:sz w:val="18"/>
                <w:szCs w:val="18"/>
              </w:rPr>
              <w:t>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757A6" w14:textId="0E7FE24E" w:rsidR="00046979" w:rsidRDefault="00046979" w:rsidP="00672C9F">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w:t>
            </w:r>
            <w:r w:rsidR="009C7467">
              <w:rPr>
                <w:rFonts w:ascii="Arial" w:hAnsi="Arial" w:cs="Arial"/>
                <w:color w:val="000000"/>
                <w:position w:val="-2"/>
                <w:sz w:val="18"/>
                <w:szCs w:val="18"/>
              </w:rPr>
              <w:t xml:space="preserve"> </w:t>
            </w:r>
            <w:r>
              <w:rPr>
                <w:rFonts w:ascii="Arial" w:hAnsi="Arial" w:cs="Arial"/>
                <w:color w:val="000000"/>
                <w:position w:val="-2"/>
                <w:sz w:val="18"/>
                <w:szCs w:val="18"/>
              </w:rPr>
              <w:t xml:space="preserve">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w:t>
            </w:r>
            <w:r w:rsidR="009C7467">
              <w:rPr>
                <w:rFonts w:ascii="Arial" w:hAnsi="Arial" w:cs="Arial"/>
                <w:color w:val="000000"/>
                <w:position w:val="-2"/>
                <w:sz w:val="18"/>
                <w:szCs w:val="18"/>
              </w:rPr>
              <w:t>finančnega zavarovanj</w:t>
            </w:r>
            <w:r w:rsidR="00D43375">
              <w:rPr>
                <w:rFonts w:ascii="Arial" w:hAnsi="Arial" w:cs="Arial"/>
                <w:color w:val="000000"/>
                <w:position w:val="-2"/>
                <w:sz w:val="18"/>
                <w:szCs w:val="18"/>
              </w:rPr>
              <w:t>a</w:t>
            </w:r>
            <w:r>
              <w:rPr>
                <w:rFonts w:ascii="Arial" w:hAnsi="Arial" w:cs="Arial"/>
                <w:color w:val="000000"/>
                <w:position w:val="-2"/>
                <w:sz w:val="18"/>
                <w:szCs w:val="18"/>
              </w:rPr>
              <w:t>. </w:t>
            </w:r>
          </w:p>
        </w:tc>
      </w:tr>
      <w:tr w:rsidR="00046979" w14:paraId="72B4DBF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6605E" w14:textId="77777777" w:rsidR="00046979" w:rsidRDefault="00046979" w:rsidP="00672C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B9603" w14:textId="3F70C2AE" w:rsidR="002A66CF" w:rsidRDefault="002A66CF" w:rsidP="00672C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in žigosan </w:t>
            </w:r>
            <w:r w:rsidRPr="003C48BB">
              <w:rPr>
                <w:rFonts w:ascii="Arial" w:hAnsi="Arial" w:cs="Arial"/>
                <w:color w:val="000000"/>
                <w:position w:val="-2"/>
                <w:sz w:val="18"/>
                <w:szCs w:val="18"/>
              </w:rPr>
              <w:t>(v kolikor ta žig uporablja ali niso podpisani elektronsko)</w:t>
            </w:r>
            <w:r>
              <w:rPr>
                <w:rFonts w:ascii="Arial" w:hAnsi="Arial" w:cs="Arial"/>
                <w:color w:val="000000"/>
                <w:position w:val="-2"/>
                <w:sz w:val="18"/>
                <w:szCs w:val="18"/>
              </w:rPr>
              <w:t xml:space="preserve"> Obrazec  KROVNA IZJAVA in ESPD obrazec.</w:t>
            </w:r>
          </w:p>
          <w:p w14:paraId="066BDAC8" w14:textId="0F9D2C30" w:rsidR="00046979" w:rsidRDefault="00046979" w:rsidP="00672C9F">
            <w:pPr>
              <w:spacing w:before="135" w:after="135"/>
              <w:jc w:val="both"/>
              <w:textAlignment w:val="center"/>
            </w:pPr>
            <w:r>
              <w:rPr>
                <w:rFonts w:ascii="Arial" w:hAnsi="Arial" w:cs="Arial"/>
                <w:color w:val="000000"/>
                <w:position w:val="-2"/>
                <w:sz w:val="18"/>
                <w:szCs w:val="18"/>
              </w:rPr>
              <w:t>Ta pogoj naročnik preveri sam.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046979" w14:paraId="3EAB5AA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733C7" w14:textId="77777777" w:rsidR="00046979" w:rsidRDefault="00046979"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A10D0" w14:textId="77777777" w:rsidR="00046979" w:rsidRDefault="00046979" w:rsidP="00672C9F">
            <w:pPr>
              <w:jc w:val="both"/>
              <w:textAlignment w:val="center"/>
            </w:pPr>
            <w:r>
              <w:rPr>
                <w:rFonts w:ascii="Arial" w:hAnsi="Arial" w:cs="Arial"/>
                <w:color w:val="000000"/>
                <w:position w:val="-2"/>
                <w:sz w:val="18"/>
                <w:szCs w:val="18"/>
              </w:rPr>
              <w:t> </w:t>
            </w:r>
          </w:p>
          <w:p w14:paraId="2FA3EC42" w14:textId="77777777" w:rsidR="00046979" w:rsidRDefault="00046979" w:rsidP="00672C9F">
            <w:r>
              <w:rPr>
                <w:rFonts w:ascii="Arial" w:hAnsi="Arial" w:cs="Arial"/>
                <w:color w:val="000000"/>
                <w:position w:val="-2"/>
                <w:sz w:val="18"/>
                <w:szCs w:val="18"/>
              </w:rPr>
              <w:t xml:space="preserve"> /</w:t>
            </w:r>
          </w:p>
        </w:tc>
      </w:tr>
      <w:tr w:rsidR="00046979" w14:paraId="3D97DFD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14E66" w14:textId="77777777" w:rsidR="00046979" w:rsidRDefault="00046979"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96C74" w14:textId="77777777" w:rsidR="00046979" w:rsidRDefault="00046979" w:rsidP="00672C9F">
            <w:pPr>
              <w:spacing w:before="135" w:after="135"/>
              <w:jc w:val="both"/>
              <w:textAlignment w:val="center"/>
            </w:pPr>
            <w:r>
              <w:rPr>
                <w:rFonts w:ascii="Arial" w:hAnsi="Arial" w:cs="Arial"/>
                <w:color w:val="000000"/>
                <w:position w:val="-2"/>
                <w:sz w:val="18"/>
                <w:szCs w:val="18"/>
              </w:rPr>
              <w:t>MORAJO izpolnjevati pogoj</w:t>
            </w:r>
          </w:p>
          <w:p w14:paraId="5DF29054" w14:textId="668CEADF" w:rsidR="00046979" w:rsidRDefault="00046979" w:rsidP="00672C9F">
            <w:pPr>
              <w:spacing w:before="135" w:after="135"/>
              <w:jc w:val="both"/>
              <w:textAlignment w:val="center"/>
            </w:pPr>
            <w:r>
              <w:rPr>
                <w:rFonts w:ascii="Arial" w:hAnsi="Arial" w:cs="Arial"/>
                <w:color w:val="000000"/>
                <w:position w:val="-2"/>
                <w:sz w:val="18"/>
                <w:szCs w:val="18"/>
              </w:rPr>
              <w:t>Partnerji morajo pogoj izpolnjevati</w:t>
            </w:r>
            <w:r w:rsidR="004D7DF8">
              <w:rPr>
                <w:rFonts w:ascii="Arial" w:hAnsi="Arial" w:cs="Arial"/>
                <w:color w:val="000000"/>
                <w:position w:val="-2"/>
                <w:sz w:val="18"/>
                <w:szCs w:val="18"/>
              </w:rPr>
              <w:t xml:space="preserve"> pogoj.</w:t>
            </w:r>
            <w:r>
              <w:rPr>
                <w:rFonts w:ascii="Arial" w:hAnsi="Arial" w:cs="Arial"/>
                <w:color w:val="000000"/>
                <w:position w:val="-2"/>
                <w:sz w:val="18"/>
                <w:szCs w:val="18"/>
              </w:rPr>
              <w:t xml:space="preserve">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in ESPD s podpisom katerega izjavlja, da izpolnjuje navedeni pogoj.</w:t>
            </w:r>
          </w:p>
        </w:tc>
      </w:tr>
      <w:tr w:rsidR="00046979" w14:paraId="185E4C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27E6B" w14:textId="77777777" w:rsidR="00046979" w:rsidRDefault="00046979"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FAA8A" w14:textId="2B491C36" w:rsidR="00046979" w:rsidRDefault="004D7DF8" w:rsidP="00672C9F">
            <w:pPr>
              <w:spacing w:before="135" w:after="135"/>
              <w:jc w:val="both"/>
              <w:textAlignment w:val="center"/>
            </w:pPr>
            <w:r>
              <w:rPr>
                <w:rFonts w:ascii="Arial" w:hAnsi="Arial" w:cs="Arial"/>
                <w:color w:val="000000"/>
                <w:position w:val="-2"/>
                <w:sz w:val="18"/>
                <w:szCs w:val="18"/>
              </w:rPr>
              <w:t xml:space="preserve">Ni potrebno izpolnjevati pogoja. </w:t>
            </w:r>
          </w:p>
        </w:tc>
      </w:tr>
    </w:tbl>
    <w:p w14:paraId="26A90A91" w14:textId="77777777" w:rsidR="00A61152" w:rsidRDefault="00A61152"/>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36A08800"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723803" w14:paraId="3EACE909"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8E1173" w14:textId="32A4A85F" w:rsidR="00723803" w:rsidRDefault="00723803" w:rsidP="00BA7006">
            <w:pPr>
              <w:jc w:val="center"/>
            </w:pPr>
            <w:bookmarkStart w:id="1" w:name="_Hlk206513958"/>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1</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04BE8" w14:textId="7DDD1F36" w:rsidR="00723803" w:rsidRDefault="00723803" w:rsidP="00BA7006">
            <w:pPr>
              <w:spacing w:before="135" w:after="135"/>
              <w:jc w:val="both"/>
              <w:textAlignment w:val="center"/>
            </w:pPr>
            <w:r>
              <w:rPr>
                <w:rFonts w:ascii="Arial" w:hAnsi="Arial" w:cs="Arial"/>
                <w:color w:val="000000"/>
                <w:position w:val="-2"/>
                <w:sz w:val="18"/>
                <w:szCs w:val="18"/>
              </w:rPr>
              <w:t>Ponudnik zagot</w:t>
            </w:r>
            <w:r w:rsidR="004D7DF8">
              <w:rPr>
                <w:rFonts w:ascii="Arial" w:hAnsi="Arial" w:cs="Arial"/>
                <w:color w:val="000000"/>
                <w:position w:val="-2"/>
                <w:sz w:val="18"/>
                <w:szCs w:val="18"/>
              </w:rPr>
              <w:t>avlja</w:t>
            </w:r>
            <w:r>
              <w:rPr>
                <w:rFonts w:ascii="Arial" w:hAnsi="Arial" w:cs="Arial"/>
                <w:color w:val="000000"/>
                <w:position w:val="-2"/>
                <w:sz w:val="18"/>
                <w:szCs w:val="18"/>
              </w:rPr>
              <w:t>, da bo dobavil in montiral opremo ter izvedel šolanje naročnikovega osebja </w:t>
            </w:r>
            <w:r w:rsidRPr="007E7BA0">
              <w:rPr>
                <w:rFonts w:ascii="Arial" w:hAnsi="Arial" w:cs="Arial"/>
                <w:position w:val="-2"/>
                <w:sz w:val="18"/>
                <w:szCs w:val="18"/>
              </w:rPr>
              <w:t xml:space="preserve">v največ </w:t>
            </w:r>
            <w:r w:rsidR="007E7BA0" w:rsidRPr="007E7BA0">
              <w:rPr>
                <w:rFonts w:ascii="Arial" w:hAnsi="Arial" w:cs="Arial"/>
                <w:position w:val="-2"/>
                <w:sz w:val="18"/>
                <w:szCs w:val="18"/>
              </w:rPr>
              <w:t>45</w:t>
            </w:r>
            <w:r w:rsidRPr="007E7BA0">
              <w:rPr>
                <w:rFonts w:ascii="Arial" w:hAnsi="Arial" w:cs="Arial"/>
                <w:position w:val="-2"/>
                <w:sz w:val="18"/>
                <w:szCs w:val="18"/>
              </w:rPr>
              <w:t xml:space="preserve"> dneh </w:t>
            </w:r>
            <w:r>
              <w:rPr>
                <w:rFonts w:ascii="Arial" w:hAnsi="Arial" w:cs="Arial"/>
                <w:color w:val="000000"/>
                <w:position w:val="-2"/>
                <w:sz w:val="18"/>
                <w:szCs w:val="18"/>
              </w:rPr>
              <w:t xml:space="preserve">po </w:t>
            </w:r>
            <w:r w:rsidR="00FC7D1A">
              <w:rPr>
                <w:rFonts w:ascii="Arial" w:hAnsi="Arial" w:cs="Arial"/>
                <w:color w:val="000000"/>
                <w:position w:val="-2"/>
                <w:sz w:val="18"/>
                <w:szCs w:val="18"/>
              </w:rPr>
              <w:t>sklenitvi</w:t>
            </w:r>
            <w:r>
              <w:rPr>
                <w:rFonts w:ascii="Arial" w:hAnsi="Arial" w:cs="Arial"/>
                <w:color w:val="000000"/>
                <w:position w:val="-2"/>
                <w:sz w:val="18"/>
                <w:szCs w:val="18"/>
              </w:rPr>
              <w:t xml:space="preserve"> pogodbe.</w:t>
            </w:r>
          </w:p>
        </w:tc>
      </w:tr>
      <w:tr w:rsidR="00723803" w14:paraId="39CD693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4CB86"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9192" w14:textId="77777777" w:rsidR="00723803" w:rsidRDefault="00723803" w:rsidP="00BA7006">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723803" w14:paraId="71C0C907"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AB216"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9EAB92" w14:textId="77777777" w:rsidR="00723803" w:rsidRDefault="00723803" w:rsidP="00BA7006">
            <w:pPr>
              <w:jc w:val="both"/>
              <w:textAlignment w:val="center"/>
            </w:pPr>
            <w:r>
              <w:rPr>
                <w:rFonts w:ascii="Arial" w:hAnsi="Arial" w:cs="Arial"/>
                <w:color w:val="000000"/>
                <w:position w:val="-2"/>
                <w:sz w:val="18"/>
                <w:szCs w:val="18"/>
              </w:rPr>
              <w:t> </w:t>
            </w:r>
          </w:p>
          <w:p w14:paraId="5628AEA5" w14:textId="77777777" w:rsidR="00723803" w:rsidRDefault="00723803" w:rsidP="00BA7006">
            <w:r>
              <w:rPr>
                <w:rFonts w:ascii="Arial" w:hAnsi="Arial" w:cs="Arial"/>
                <w:color w:val="000000"/>
                <w:position w:val="-2"/>
                <w:sz w:val="18"/>
                <w:szCs w:val="18"/>
              </w:rPr>
              <w:t xml:space="preserve"> /</w:t>
            </w:r>
          </w:p>
        </w:tc>
      </w:tr>
      <w:tr w:rsidR="00723803" w14:paraId="2AA0194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D10A0"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38000"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3B724A7B" w14:textId="043EF615" w:rsidR="00723803" w:rsidRPr="003119A0" w:rsidRDefault="00723803" w:rsidP="00BA700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Partnerji morajo pogoj izpolnjeva</w:t>
            </w:r>
            <w:r w:rsidR="003119A0">
              <w:rPr>
                <w:rFonts w:ascii="Arial" w:hAnsi="Arial" w:cs="Arial"/>
                <w:color w:val="000000"/>
                <w:position w:val="-2"/>
                <w:sz w:val="18"/>
                <w:szCs w:val="18"/>
              </w:rPr>
              <w:t>ti.</w:t>
            </w:r>
            <w:r w:rsidR="00E35397">
              <w:rPr>
                <w:rFonts w:ascii="Arial" w:hAnsi="Arial" w:cs="Arial"/>
                <w:color w:val="000000"/>
                <w:position w:val="-2"/>
                <w:sz w:val="18"/>
                <w:szCs w:val="18"/>
              </w:rPr>
              <w:t xml:space="preserve"> </w:t>
            </w:r>
            <w:r>
              <w:rPr>
                <w:rFonts w:ascii="Arial" w:hAnsi="Arial" w:cs="Arial"/>
                <w:color w:val="000000"/>
                <w:position w:val="-2"/>
                <w:sz w:val="18"/>
                <w:szCs w:val="18"/>
              </w:rPr>
              <w:t xml:space="preserve">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0D71713B"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70618"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1BB3B" w14:textId="77777777" w:rsidR="00723803" w:rsidRDefault="00723803" w:rsidP="00BA7006">
            <w:pPr>
              <w:spacing w:before="135" w:after="135"/>
              <w:jc w:val="both"/>
              <w:textAlignment w:val="center"/>
            </w:pPr>
            <w:r>
              <w:rPr>
                <w:rFonts w:ascii="Arial" w:hAnsi="Arial" w:cs="Arial"/>
                <w:color w:val="000000"/>
                <w:position w:val="-2"/>
                <w:sz w:val="18"/>
                <w:szCs w:val="18"/>
              </w:rPr>
              <w:t>KUMULATIVNO izpolnjevanje pogoja</w:t>
            </w:r>
          </w:p>
          <w:p w14:paraId="2A68B195" w14:textId="224BCFBD"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bookmarkEnd w:id="1"/>
    </w:tbl>
    <w:p w14:paraId="36A6309B"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723803" w14:paraId="1B5B8DBE"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7DB3D2" w14:textId="240999EE" w:rsidR="00723803" w:rsidRDefault="00723803" w:rsidP="00BA7006">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2</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84CEA" w14:textId="52753A39" w:rsidR="00723803" w:rsidRDefault="00723803" w:rsidP="00BA7006">
            <w:pPr>
              <w:spacing w:before="135" w:after="135"/>
              <w:jc w:val="both"/>
              <w:textAlignment w:val="center"/>
            </w:pPr>
            <w:r>
              <w:rPr>
                <w:rFonts w:ascii="Arial" w:hAnsi="Arial" w:cs="Arial"/>
                <w:color w:val="000000"/>
                <w:position w:val="-2"/>
                <w:sz w:val="18"/>
                <w:szCs w:val="18"/>
              </w:rPr>
              <w:t>Ponudnik mora dostav</w:t>
            </w:r>
            <w:r w:rsidR="00D43375">
              <w:rPr>
                <w:rFonts w:ascii="Arial" w:hAnsi="Arial" w:cs="Arial"/>
                <w:color w:val="000000"/>
                <w:position w:val="-2"/>
                <w:sz w:val="18"/>
                <w:szCs w:val="18"/>
              </w:rPr>
              <w:t>iti</w:t>
            </w:r>
            <w:r>
              <w:rPr>
                <w:rFonts w:ascii="Arial" w:hAnsi="Arial" w:cs="Arial"/>
                <w:color w:val="000000"/>
                <w:position w:val="-2"/>
                <w:sz w:val="18"/>
                <w:szCs w:val="18"/>
              </w:rPr>
              <w:t xml:space="preserve"> in </w:t>
            </w:r>
            <w:r w:rsidR="00D43375">
              <w:rPr>
                <w:rFonts w:ascii="Arial" w:hAnsi="Arial" w:cs="Arial"/>
                <w:color w:val="000000"/>
                <w:position w:val="-2"/>
                <w:sz w:val="18"/>
                <w:szCs w:val="18"/>
              </w:rPr>
              <w:t>z</w:t>
            </w:r>
            <w:r>
              <w:rPr>
                <w:rFonts w:ascii="Arial" w:hAnsi="Arial" w:cs="Arial"/>
                <w:color w:val="000000"/>
                <w:position w:val="-2"/>
                <w:sz w:val="18"/>
                <w:szCs w:val="18"/>
              </w:rPr>
              <w:t>mont</w:t>
            </w:r>
            <w:r w:rsidR="00D43375">
              <w:rPr>
                <w:rFonts w:ascii="Arial" w:hAnsi="Arial" w:cs="Arial"/>
                <w:color w:val="000000"/>
                <w:position w:val="-2"/>
                <w:sz w:val="18"/>
                <w:szCs w:val="18"/>
              </w:rPr>
              <w:t>irati</w:t>
            </w:r>
            <w:r>
              <w:rPr>
                <w:rFonts w:ascii="Arial" w:hAnsi="Arial" w:cs="Arial"/>
                <w:color w:val="000000"/>
                <w:position w:val="-2"/>
                <w:sz w:val="18"/>
                <w:szCs w:val="18"/>
              </w:rPr>
              <w:t xml:space="preserve"> </w:t>
            </w:r>
            <w:r w:rsidR="00D43375">
              <w:rPr>
                <w:rFonts w:ascii="Arial" w:hAnsi="Arial" w:cs="Arial"/>
                <w:color w:val="000000"/>
                <w:position w:val="-2"/>
                <w:sz w:val="18"/>
                <w:szCs w:val="18"/>
              </w:rPr>
              <w:t xml:space="preserve">dobavljeno </w:t>
            </w:r>
            <w:r w:rsidR="00FC7D1A">
              <w:rPr>
                <w:rFonts w:ascii="Arial" w:hAnsi="Arial" w:cs="Arial"/>
                <w:color w:val="000000"/>
                <w:position w:val="-2"/>
                <w:sz w:val="18"/>
                <w:szCs w:val="18"/>
              </w:rPr>
              <w:t>oprem</w:t>
            </w:r>
            <w:r w:rsidR="00D43375">
              <w:rPr>
                <w:rFonts w:ascii="Arial" w:hAnsi="Arial" w:cs="Arial"/>
                <w:color w:val="000000"/>
                <w:position w:val="-2"/>
                <w:sz w:val="18"/>
                <w:szCs w:val="18"/>
              </w:rPr>
              <w:t>o</w:t>
            </w:r>
            <w:r>
              <w:rPr>
                <w:rFonts w:ascii="Arial" w:hAnsi="Arial" w:cs="Arial"/>
                <w:color w:val="000000"/>
                <w:position w:val="-2"/>
                <w:sz w:val="18"/>
                <w:szCs w:val="18"/>
              </w:rPr>
              <w:t xml:space="preserve"> </w:t>
            </w:r>
            <w:proofErr w:type="spellStart"/>
            <w:r w:rsidR="002A66CF">
              <w:rPr>
                <w:rFonts w:ascii="Arial" w:hAnsi="Arial" w:cs="Arial"/>
                <w:color w:val="000000"/>
                <w:position w:val="-2"/>
                <w:sz w:val="18"/>
                <w:szCs w:val="18"/>
              </w:rPr>
              <w:t>ddp</w:t>
            </w:r>
            <w:proofErr w:type="spellEnd"/>
            <w:r w:rsidR="002A66CF">
              <w:rPr>
                <w:rFonts w:ascii="Arial" w:hAnsi="Arial" w:cs="Arial"/>
                <w:color w:val="000000"/>
                <w:position w:val="-2"/>
                <w:sz w:val="18"/>
                <w:szCs w:val="18"/>
              </w:rPr>
              <w:t xml:space="preserve"> </w:t>
            </w:r>
            <w:r>
              <w:rPr>
                <w:rFonts w:ascii="Arial" w:hAnsi="Arial" w:cs="Arial"/>
                <w:color w:val="000000"/>
                <w:position w:val="-2"/>
                <w:sz w:val="18"/>
                <w:szCs w:val="18"/>
              </w:rPr>
              <w:t>v prostore uporabnika Splošna bolnišnica Novo mesto, v sklopu ponudbene cene.</w:t>
            </w:r>
          </w:p>
        </w:tc>
      </w:tr>
      <w:tr w:rsidR="00723803" w14:paraId="4EDEA26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978AF"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79010" w14:textId="5926AAD7" w:rsidR="00723803" w:rsidRDefault="00723803" w:rsidP="00BA7006">
            <w:pPr>
              <w:spacing w:before="135" w:after="135"/>
              <w:jc w:val="both"/>
              <w:textAlignment w:val="center"/>
            </w:pPr>
            <w:r>
              <w:rPr>
                <w:rFonts w:ascii="Arial" w:hAnsi="Arial" w:cs="Arial"/>
                <w:color w:val="000000"/>
                <w:position w:val="-2"/>
                <w:sz w:val="18"/>
                <w:szCs w:val="18"/>
              </w:rPr>
              <w:t>Izpolnjen in podpisan</w:t>
            </w:r>
            <w:r w:rsidR="002A66CF">
              <w:rPr>
                <w:rFonts w:ascii="Arial" w:hAnsi="Arial" w:cs="Arial"/>
                <w:color w:val="000000"/>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 xml:space="preserve"> Obrazec  KROVNA IZJAVA in ESPD obrazec.</w:t>
            </w:r>
          </w:p>
        </w:tc>
      </w:tr>
      <w:tr w:rsidR="00723803" w14:paraId="79461949"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86B02"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E0AA9" w14:textId="77777777" w:rsidR="00723803" w:rsidRDefault="00723803" w:rsidP="00BA7006">
            <w:pPr>
              <w:jc w:val="both"/>
              <w:textAlignment w:val="center"/>
            </w:pPr>
            <w:r>
              <w:rPr>
                <w:rFonts w:ascii="Arial" w:hAnsi="Arial" w:cs="Arial"/>
                <w:color w:val="000000"/>
                <w:position w:val="-2"/>
                <w:sz w:val="18"/>
                <w:szCs w:val="18"/>
              </w:rPr>
              <w:t> </w:t>
            </w:r>
          </w:p>
          <w:p w14:paraId="33EBD48E" w14:textId="77777777" w:rsidR="00723803" w:rsidRDefault="00723803" w:rsidP="00BA7006">
            <w:r>
              <w:rPr>
                <w:rFonts w:ascii="Arial" w:hAnsi="Arial" w:cs="Arial"/>
                <w:color w:val="000000"/>
                <w:position w:val="-2"/>
                <w:sz w:val="18"/>
                <w:szCs w:val="18"/>
              </w:rPr>
              <w:t xml:space="preserve"> /</w:t>
            </w:r>
          </w:p>
        </w:tc>
      </w:tr>
      <w:tr w:rsidR="00723803" w14:paraId="45FF6DE9"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4ED39"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DDB3C"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60555DE1" w14:textId="3F9C1718"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2DDABAAD"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85012"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60684A"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1DD274E2" w14:textId="7BA9D2FC" w:rsidR="00723803" w:rsidRDefault="00723803" w:rsidP="00BA7006">
            <w:pPr>
              <w:spacing w:before="135" w:after="135"/>
              <w:jc w:val="both"/>
              <w:textAlignment w:val="center"/>
            </w:pPr>
            <w:r>
              <w:rPr>
                <w:rFonts w:ascii="Arial" w:hAnsi="Arial" w:cs="Arial"/>
                <w:color w:val="000000"/>
                <w:position w:val="-2"/>
                <w:sz w:val="18"/>
                <w:szCs w:val="18"/>
              </w:rPr>
              <w:lastRenderedPageBreak/>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3B3837A5" w14:textId="77777777" w:rsidR="00723803" w:rsidRDefault="00723803" w:rsidP="00723803"/>
    <w:tbl>
      <w:tblPr>
        <w:tblStyle w:val="NormalTablePHPDOCX"/>
        <w:tblW w:w="9300" w:type="dxa"/>
        <w:tblInd w:w="108" w:type="dxa"/>
        <w:tblLook w:val="04A0" w:firstRow="1" w:lastRow="0" w:firstColumn="1" w:lastColumn="0" w:noHBand="0" w:noVBand="1"/>
      </w:tblPr>
      <w:tblGrid>
        <w:gridCol w:w="1860"/>
        <w:gridCol w:w="7440"/>
      </w:tblGrid>
      <w:tr w:rsidR="00723803" w14:paraId="2E2A4D9E" w14:textId="77777777" w:rsidTr="00BA700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6BB82A4" w14:textId="1077489A" w:rsidR="00723803" w:rsidRDefault="00723803" w:rsidP="00BA7006">
            <w:pPr>
              <w:jc w:val="center"/>
            </w:pPr>
            <w:r>
              <w:rPr>
                <w:rFonts w:ascii="Arial" w:hAnsi="Arial" w:cs="Arial"/>
                <w:b/>
                <w:bCs/>
                <w:color w:val="FFFFFF"/>
                <w:position w:val="-2"/>
                <w:sz w:val="18"/>
                <w:szCs w:val="18"/>
              </w:rPr>
              <w:t xml:space="preserve">POGOJ </w:t>
            </w:r>
            <w:r w:rsidR="002A66CF">
              <w:rPr>
                <w:rFonts w:ascii="Arial" w:hAnsi="Arial" w:cs="Arial"/>
                <w:b/>
                <w:bCs/>
                <w:color w:val="FFFFFF"/>
                <w:position w:val="-2"/>
                <w:sz w:val="18"/>
                <w:szCs w:val="18"/>
              </w:rPr>
              <w:t>3</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FB548" w14:textId="359C3FAC" w:rsidR="00723803" w:rsidRDefault="00FC7D1A" w:rsidP="00BA7006">
            <w:pPr>
              <w:spacing w:before="135" w:after="135"/>
              <w:jc w:val="both"/>
              <w:textAlignment w:val="center"/>
            </w:pPr>
            <w:r>
              <w:rPr>
                <w:rFonts w:ascii="Arial" w:hAnsi="Arial" w:cs="Arial"/>
                <w:color w:val="000000"/>
                <w:position w:val="-2"/>
                <w:sz w:val="18"/>
                <w:szCs w:val="18"/>
              </w:rPr>
              <w:t xml:space="preserve">Ponudnik </w:t>
            </w:r>
            <w:r w:rsidR="00D43375">
              <w:rPr>
                <w:rFonts w:ascii="Arial" w:hAnsi="Arial" w:cs="Arial"/>
                <w:color w:val="000000"/>
                <w:position w:val="-2"/>
                <w:sz w:val="18"/>
                <w:szCs w:val="18"/>
              </w:rPr>
              <w:t>mora</w:t>
            </w:r>
            <w:r w:rsidR="00723803">
              <w:rPr>
                <w:rFonts w:ascii="Arial" w:hAnsi="Arial" w:cs="Arial"/>
                <w:color w:val="000000"/>
                <w:position w:val="-2"/>
                <w:sz w:val="18"/>
                <w:szCs w:val="18"/>
              </w:rPr>
              <w:t xml:space="preserve"> ob dobavi in montaži</w:t>
            </w:r>
            <w:r w:rsidR="00D43375">
              <w:rPr>
                <w:rFonts w:ascii="Arial" w:hAnsi="Arial" w:cs="Arial"/>
                <w:color w:val="000000"/>
                <w:position w:val="-2"/>
                <w:sz w:val="18"/>
                <w:szCs w:val="18"/>
              </w:rPr>
              <w:t xml:space="preserve"> opreme</w:t>
            </w:r>
            <w:r w:rsidR="00723803">
              <w:rPr>
                <w:rFonts w:ascii="Arial" w:hAnsi="Arial" w:cs="Arial"/>
                <w:color w:val="000000"/>
                <w:position w:val="-2"/>
                <w:sz w:val="18"/>
                <w:szCs w:val="18"/>
              </w:rPr>
              <w:t xml:space="preserve"> </w:t>
            </w:r>
            <w:r w:rsidR="00D43375">
              <w:rPr>
                <w:rFonts w:ascii="Arial" w:hAnsi="Arial" w:cs="Arial"/>
                <w:color w:val="000000"/>
                <w:position w:val="-2"/>
                <w:sz w:val="18"/>
                <w:szCs w:val="18"/>
              </w:rPr>
              <w:t>izvesti tudi</w:t>
            </w:r>
            <w:r w:rsidR="00723803">
              <w:rPr>
                <w:rFonts w:ascii="Arial" w:hAnsi="Arial" w:cs="Arial"/>
                <w:color w:val="000000"/>
                <w:position w:val="-2"/>
                <w:sz w:val="18"/>
                <w:szCs w:val="18"/>
              </w:rPr>
              <w:t xml:space="preserve"> šolanj</w:t>
            </w:r>
            <w:r w:rsidR="00D43375">
              <w:rPr>
                <w:rFonts w:ascii="Arial" w:hAnsi="Arial" w:cs="Arial"/>
                <w:color w:val="000000"/>
                <w:position w:val="-2"/>
                <w:sz w:val="18"/>
                <w:szCs w:val="18"/>
              </w:rPr>
              <w:t>e</w:t>
            </w:r>
            <w:r w:rsidR="00723803">
              <w:rPr>
                <w:rFonts w:ascii="Arial" w:hAnsi="Arial" w:cs="Arial"/>
                <w:color w:val="000000"/>
                <w:position w:val="-2"/>
                <w:sz w:val="18"/>
                <w:szCs w:val="18"/>
              </w:rPr>
              <w:t xml:space="preserve"> naročnikovega</w:t>
            </w:r>
            <w:r>
              <w:rPr>
                <w:rFonts w:ascii="Arial" w:hAnsi="Arial" w:cs="Arial"/>
                <w:color w:val="000000"/>
                <w:position w:val="-2"/>
                <w:sz w:val="18"/>
                <w:szCs w:val="18"/>
              </w:rPr>
              <w:t>/</w:t>
            </w:r>
            <w:r w:rsidR="00E35397">
              <w:rPr>
                <w:rFonts w:ascii="Arial" w:hAnsi="Arial" w:cs="Arial"/>
                <w:color w:val="000000"/>
                <w:position w:val="-2"/>
                <w:sz w:val="18"/>
                <w:szCs w:val="18"/>
              </w:rPr>
              <w:t xml:space="preserve"> </w:t>
            </w:r>
            <w:r>
              <w:rPr>
                <w:rFonts w:ascii="Arial" w:hAnsi="Arial" w:cs="Arial"/>
                <w:color w:val="000000"/>
                <w:position w:val="-2"/>
                <w:sz w:val="18"/>
                <w:szCs w:val="18"/>
              </w:rPr>
              <w:t>uporabnikovega</w:t>
            </w:r>
            <w:r w:rsidR="00723803">
              <w:rPr>
                <w:rFonts w:ascii="Arial" w:hAnsi="Arial" w:cs="Arial"/>
                <w:color w:val="000000"/>
                <w:position w:val="-2"/>
                <w:sz w:val="18"/>
                <w:szCs w:val="18"/>
              </w:rPr>
              <w:t xml:space="preserve"> osebja za delo </w:t>
            </w:r>
            <w:r w:rsidR="00D43375">
              <w:rPr>
                <w:rFonts w:ascii="Arial" w:hAnsi="Arial" w:cs="Arial"/>
                <w:color w:val="000000"/>
                <w:position w:val="-2"/>
                <w:sz w:val="18"/>
                <w:szCs w:val="18"/>
              </w:rPr>
              <w:t>z dobavljeno</w:t>
            </w:r>
            <w:r w:rsidR="00723803">
              <w:rPr>
                <w:rFonts w:ascii="Arial" w:hAnsi="Arial" w:cs="Arial"/>
                <w:color w:val="000000"/>
                <w:position w:val="-2"/>
                <w:sz w:val="18"/>
                <w:szCs w:val="18"/>
              </w:rPr>
              <w:t xml:space="preserve"> opremo, v skladu z zahtevami naročnika (Specifikacija strokovnih zahtev naročnika za predmet javnega naročila).</w:t>
            </w:r>
          </w:p>
        </w:tc>
      </w:tr>
      <w:tr w:rsidR="00723803" w14:paraId="0913AD5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084A9" w14:textId="77777777" w:rsidR="00723803" w:rsidRDefault="00723803" w:rsidP="00BA700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E0E33" w14:textId="7C4B6C50" w:rsidR="00723803" w:rsidRDefault="00723803" w:rsidP="00BA7006">
            <w:pPr>
              <w:spacing w:before="135" w:after="135"/>
              <w:jc w:val="both"/>
              <w:textAlignment w:val="center"/>
            </w:pPr>
            <w:r>
              <w:rPr>
                <w:rFonts w:ascii="Arial" w:hAnsi="Arial" w:cs="Arial"/>
                <w:color w:val="000000"/>
                <w:position w:val="-2"/>
                <w:sz w:val="18"/>
                <w:szCs w:val="18"/>
              </w:rPr>
              <w:t xml:space="preserve">Ponudnik mora predložiti ESPD obrazec in podpisan ter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w:t>
            </w:r>
          </w:p>
        </w:tc>
      </w:tr>
      <w:tr w:rsidR="00723803" w14:paraId="13FA6752"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CE0C1" w14:textId="77777777" w:rsidR="00723803" w:rsidRDefault="00723803" w:rsidP="00BA700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72E44" w14:textId="77777777" w:rsidR="00723803" w:rsidRDefault="00723803" w:rsidP="00BA7006">
            <w:pPr>
              <w:jc w:val="both"/>
              <w:textAlignment w:val="center"/>
            </w:pPr>
            <w:r>
              <w:rPr>
                <w:rFonts w:ascii="Arial" w:hAnsi="Arial" w:cs="Arial"/>
                <w:color w:val="000000"/>
                <w:position w:val="-2"/>
                <w:sz w:val="18"/>
                <w:szCs w:val="18"/>
              </w:rPr>
              <w:t> </w:t>
            </w:r>
          </w:p>
          <w:p w14:paraId="4B36E4F5" w14:textId="77777777" w:rsidR="00723803" w:rsidRDefault="00723803" w:rsidP="00BA7006">
            <w:r>
              <w:rPr>
                <w:rFonts w:ascii="Arial" w:hAnsi="Arial" w:cs="Arial"/>
                <w:color w:val="000000"/>
                <w:position w:val="-2"/>
                <w:sz w:val="18"/>
                <w:szCs w:val="18"/>
              </w:rPr>
              <w:t xml:space="preserve"> /</w:t>
            </w:r>
          </w:p>
        </w:tc>
      </w:tr>
      <w:tr w:rsidR="00723803" w14:paraId="500F4E38"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A5FE0" w14:textId="77777777" w:rsidR="00723803" w:rsidRDefault="00723803" w:rsidP="00BA700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8414C"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03B84A84" w14:textId="596F5FBC" w:rsidR="00723803" w:rsidRDefault="00723803" w:rsidP="00BA7006">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723803" w14:paraId="1EB1CF6A" w14:textId="77777777" w:rsidTr="00BA700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890E2" w14:textId="77777777" w:rsidR="00723803" w:rsidRDefault="00723803" w:rsidP="00BA700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DF3A1"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739E65BC" w14:textId="16F5E080" w:rsidR="00723803" w:rsidRDefault="00723803" w:rsidP="00BA7006">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3CF1AD64"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683955DE" w:rsidR="00133B3C" w:rsidRDefault="00C54E8D">
            <w:pPr>
              <w:jc w:val="center"/>
            </w:pPr>
            <w:r>
              <w:rPr>
                <w:rFonts w:ascii="Arial" w:hAnsi="Arial" w:cs="Arial"/>
                <w:b/>
                <w:bCs/>
                <w:color w:val="FFFFFF"/>
                <w:position w:val="-2"/>
                <w:sz w:val="18"/>
                <w:szCs w:val="18"/>
              </w:rPr>
              <w:t xml:space="preserve">POGOJ </w:t>
            </w:r>
            <w:r w:rsidR="00A25C14">
              <w:rPr>
                <w:rFonts w:ascii="Arial" w:hAnsi="Arial" w:cs="Arial"/>
                <w:b/>
                <w:bCs/>
                <w:color w:val="FFFFFF"/>
                <w:position w:val="-2"/>
                <w:sz w:val="18"/>
                <w:szCs w:val="18"/>
              </w:rPr>
              <w:t>4</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51AF1198" w14:textId="77777777" w:rsidR="00F13C46" w:rsidRDefault="00C54E8D" w:rsidP="00B52DE0">
                  <w:pPr>
                    <w:jc w:val="both"/>
                    <w:rPr>
                      <w:rFonts w:ascii="Arial" w:hAnsi="Arial" w:cs="Arial"/>
                      <w:color w:val="000000"/>
                      <w:position w:val="-2"/>
                      <w:sz w:val="18"/>
                      <w:szCs w:val="18"/>
                    </w:rPr>
                  </w:pPr>
                  <w:r>
                    <w:rPr>
                      <w:rFonts w:ascii="Arial" w:hAnsi="Arial" w:cs="Arial"/>
                      <w:color w:val="000000"/>
                      <w:position w:val="-2"/>
                      <w:sz w:val="18"/>
                      <w:szCs w:val="18"/>
                    </w:rPr>
                    <w:t>Ponudnik mora</w:t>
                  </w:r>
                  <w:r w:rsidR="00F13C46">
                    <w:rPr>
                      <w:rFonts w:ascii="Arial" w:hAnsi="Arial" w:cs="Arial"/>
                      <w:color w:val="000000"/>
                      <w:position w:val="-2"/>
                      <w:sz w:val="18"/>
                      <w:szCs w:val="18"/>
                    </w:rPr>
                    <w:t xml:space="preserve"> nuditi naslednje garancijske roke:</w:t>
                  </w:r>
                </w:p>
                <w:p w14:paraId="621E4740" w14:textId="2054268E" w:rsidR="00133B3C" w:rsidRPr="002A66CF" w:rsidRDefault="00F13C46" w:rsidP="009D3501">
                  <w:pPr>
                    <w:pStyle w:val="Odstavekseznama"/>
                    <w:numPr>
                      <w:ilvl w:val="0"/>
                      <w:numId w:val="30"/>
                    </w:numPr>
                    <w:jc w:val="both"/>
                    <w:rPr>
                      <w:rFonts w:ascii="Arial" w:hAnsi="Arial" w:cs="Arial"/>
                      <w:sz w:val="18"/>
                      <w:szCs w:val="18"/>
                    </w:rPr>
                  </w:pPr>
                  <w:r w:rsidRPr="002A66CF">
                    <w:rPr>
                      <w:rFonts w:ascii="Arial" w:hAnsi="Arial" w:cs="Arial"/>
                      <w:position w:val="-2"/>
                      <w:sz w:val="18"/>
                      <w:szCs w:val="18"/>
                    </w:rPr>
                    <w:t>za opremo</w:t>
                  </w:r>
                  <w:r w:rsidR="00AC2B92">
                    <w:rPr>
                      <w:rFonts w:ascii="Arial" w:hAnsi="Arial" w:cs="Arial"/>
                      <w:position w:val="-2"/>
                      <w:sz w:val="18"/>
                      <w:szCs w:val="18"/>
                    </w:rPr>
                    <w:t>:</w:t>
                  </w:r>
                  <w:r w:rsidRPr="002A66CF">
                    <w:rPr>
                      <w:rFonts w:ascii="Arial" w:hAnsi="Arial" w:cs="Arial"/>
                      <w:position w:val="-2"/>
                      <w:sz w:val="18"/>
                      <w:szCs w:val="18"/>
                    </w:rPr>
                    <w:t xml:space="preserve"> </w:t>
                  </w:r>
                  <w:r w:rsidR="00C54E8D" w:rsidRPr="002A66CF">
                    <w:rPr>
                      <w:rFonts w:ascii="Arial" w:hAnsi="Arial" w:cs="Arial"/>
                      <w:position w:val="-2"/>
                      <w:sz w:val="18"/>
                      <w:szCs w:val="18"/>
                    </w:rPr>
                    <w:t>najmanj</w:t>
                  </w:r>
                  <w:r w:rsidR="002437F4" w:rsidRPr="002A66CF">
                    <w:rPr>
                      <w:rFonts w:ascii="Arial" w:hAnsi="Arial" w:cs="Arial"/>
                      <w:position w:val="-2"/>
                      <w:sz w:val="18"/>
                      <w:szCs w:val="18"/>
                    </w:rPr>
                    <w:t xml:space="preserve"> </w:t>
                  </w:r>
                  <w:r w:rsidR="00B21A27" w:rsidRPr="002A66CF">
                    <w:rPr>
                      <w:rFonts w:ascii="Arial" w:hAnsi="Arial" w:cs="Arial"/>
                      <w:position w:val="-2"/>
                      <w:sz w:val="18"/>
                      <w:szCs w:val="18"/>
                    </w:rPr>
                    <w:t>12</w:t>
                  </w:r>
                  <w:r w:rsidR="00C54E8D" w:rsidRPr="002A66CF">
                    <w:rPr>
                      <w:rFonts w:ascii="Arial" w:hAnsi="Arial" w:cs="Arial"/>
                      <w:position w:val="-2"/>
                      <w:sz w:val="18"/>
                      <w:szCs w:val="18"/>
                    </w:rPr>
                    <w:t xml:space="preserve"> mesečno garancijo</w:t>
                  </w:r>
                  <w:r w:rsidR="0062131B" w:rsidRPr="002A66CF">
                    <w:rPr>
                      <w:rFonts w:ascii="Arial" w:hAnsi="Arial" w:cs="Arial"/>
                      <w:position w:val="-2"/>
                      <w:sz w:val="18"/>
                      <w:szCs w:val="18"/>
                    </w:rPr>
                    <w:t xml:space="preserve">, ki prične teči </w:t>
                  </w:r>
                  <w:r w:rsidR="00C54E8D" w:rsidRPr="002A66CF">
                    <w:rPr>
                      <w:rFonts w:ascii="Arial" w:hAnsi="Arial" w:cs="Arial"/>
                      <w:position w:val="-2"/>
                      <w:sz w:val="18"/>
                      <w:szCs w:val="18"/>
                    </w:rPr>
                    <w:t>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r w:rsidRPr="002A66CF">
                    <w:rPr>
                      <w:rFonts w:ascii="Arial" w:hAnsi="Arial" w:cs="Arial"/>
                      <w:position w:val="-2"/>
                      <w:sz w:val="18"/>
                      <w:szCs w:val="18"/>
                    </w:rPr>
                    <w:t>;</w:t>
                  </w:r>
                </w:p>
                <w:p w14:paraId="3EA03CEA" w14:textId="4356315F" w:rsidR="00133B3C" w:rsidRPr="002A66CF" w:rsidRDefault="00F13C46" w:rsidP="009D3501">
                  <w:pPr>
                    <w:pStyle w:val="Odstavekseznama"/>
                    <w:numPr>
                      <w:ilvl w:val="0"/>
                      <w:numId w:val="30"/>
                    </w:numPr>
                    <w:jc w:val="both"/>
                    <w:rPr>
                      <w:rFonts w:ascii="Arial" w:hAnsi="Arial" w:cs="Arial"/>
                      <w:sz w:val="18"/>
                      <w:szCs w:val="18"/>
                    </w:rPr>
                  </w:pPr>
                  <w:r w:rsidRPr="002A66CF">
                    <w:rPr>
                      <w:rFonts w:ascii="Arial" w:hAnsi="Arial" w:cs="Arial"/>
                      <w:sz w:val="18"/>
                      <w:szCs w:val="18"/>
                    </w:rPr>
                    <w:t xml:space="preserve">za vzdrževanje: najmanj </w:t>
                  </w:r>
                  <w:r w:rsidR="00D918AB" w:rsidRPr="002A66CF">
                    <w:rPr>
                      <w:rFonts w:ascii="Arial" w:hAnsi="Arial" w:cs="Arial"/>
                      <w:sz w:val="18"/>
                      <w:szCs w:val="18"/>
                    </w:rPr>
                    <w:t>12</w:t>
                  </w:r>
                  <w:r w:rsidRPr="002A66CF">
                    <w:rPr>
                      <w:rFonts w:ascii="Arial" w:hAnsi="Arial" w:cs="Arial"/>
                      <w:sz w:val="18"/>
                      <w:szCs w:val="18"/>
                    </w:rPr>
                    <w:t xml:space="preserve"> mesecev garancije na zamenjani rezervni del in izvedeno storitev</w:t>
                  </w:r>
                  <w:r w:rsidR="00AC2B92">
                    <w:rPr>
                      <w:rFonts w:ascii="Arial" w:hAnsi="Arial" w:cs="Arial"/>
                      <w:sz w:val="18"/>
                      <w:szCs w:val="18"/>
                    </w:rPr>
                    <w:t>.</w:t>
                  </w: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5293103D" w:rsidR="00133B3C" w:rsidRDefault="00C54E8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813FF"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0FCA9608" w14:textId="61ADB545"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3F36E"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16262C81" w14:textId="5263BA21"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sidRPr="002D4251">
              <w:rPr>
                <w:rFonts w:ascii="Arial" w:hAnsi="Arial" w:cs="Arial"/>
                <w:color w:val="000000"/>
                <w:position w:val="-2"/>
                <w:sz w:val="18"/>
                <w:szCs w:val="18"/>
              </w:rPr>
              <w:t>zakonitega zastopnika</w:t>
            </w:r>
            <w:r>
              <w:rPr>
                <w:rFonts w:ascii="Arial" w:hAnsi="Arial" w:cs="Arial"/>
                <w:color w:val="000000"/>
                <w:position w:val="-2"/>
                <w:sz w:val="18"/>
                <w:szCs w:val="18"/>
              </w:rPr>
              <w:t xml:space="preserve">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39FBEA5B" w:rsidR="00133B3C" w:rsidRDefault="00C54E8D">
            <w:pPr>
              <w:jc w:val="center"/>
            </w:pPr>
            <w:r>
              <w:rPr>
                <w:rFonts w:ascii="Arial" w:hAnsi="Arial" w:cs="Arial"/>
                <w:b/>
                <w:bCs/>
                <w:color w:val="FFFFFF"/>
                <w:position w:val="-2"/>
                <w:sz w:val="18"/>
                <w:szCs w:val="18"/>
              </w:rPr>
              <w:t xml:space="preserve">POGOJ </w:t>
            </w:r>
            <w:r w:rsidR="00A25C14">
              <w:rPr>
                <w:rFonts w:ascii="Arial" w:hAnsi="Arial" w:cs="Arial"/>
                <w:b/>
                <w:bCs/>
                <w:color w:val="FFFFFF"/>
                <w:position w:val="-2"/>
                <w:sz w:val="18"/>
                <w:szCs w:val="18"/>
              </w:rPr>
              <w:t>5</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67341352" w:rsidR="006D01D1" w:rsidRPr="00B52DE0" w:rsidRDefault="00C54E8D" w:rsidP="00B52DE0">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Ponudnik zagotavlja pooblaščen in usposobljen servis</w:t>
            </w:r>
            <w:r w:rsidR="00691B8C">
              <w:rPr>
                <w:rFonts w:ascii="Arial" w:hAnsi="Arial" w:cs="Arial"/>
                <w:color w:val="000000"/>
                <w:position w:val="-2"/>
                <w:sz w:val="18"/>
                <w:szCs w:val="18"/>
              </w:rPr>
              <w:t xml:space="preserve"> </w:t>
            </w:r>
            <w:r>
              <w:rPr>
                <w:rFonts w:ascii="Arial" w:hAnsi="Arial" w:cs="Arial"/>
                <w:color w:val="000000"/>
                <w:position w:val="-2"/>
                <w:sz w:val="18"/>
                <w:szCs w:val="18"/>
              </w:rPr>
              <w:t xml:space="preserve">(pooblaščen s strani proizvajalca </w:t>
            </w:r>
            <w:r w:rsidR="00E35397">
              <w:rPr>
                <w:rFonts w:ascii="Arial" w:hAnsi="Arial" w:cs="Arial"/>
                <w:color w:val="000000"/>
                <w:position w:val="-2"/>
                <w:sz w:val="18"/>
                <w:szCs w:val="18"/>
              </w:rPr>
              <w:t xml:space="preserve">ponujene </w:t>
            </w:r>
            <w:r>
              <w:rPr>
                <w:rFonts w:ascii="Arial" w:hAnsi="Arial" w:cs="Arial"/>
                <w:color w:val="000000"/>
                <w:position w:val="-2"/>
                <w:sz w:val="18"/>
                <w:szCs w:val="18"/>
              </w:rPr>
              <w:t>opreme)</w:t>
            </w:r>
            <w:r w:rsidR="00B226A6">
              <w:rPr>
                <w:rFonts w:ascii="Arial" w:hAnsi="Arial" w:cs="Arial"/>
                <w:color w:val="000000"/>
                <w:position w:val="-2"/>
                <w:sz w:val="18"/>
                <w:szCs w:val="18"/>
              </w:rPr>
              <w:t>,</w:t>
            </w:r>
            <w:r>
              <w:rPr>
                <w:rFonts w:ascii="Arial" w:hAnsi="Arial" w:cs="Arial"/>
                <w:color w:val="000000"/>
                <w:position w:val="-2"/>
                <w:sz w:val="18"/>
                <w:szCs w:val="18"/>
              </w:rPr>
              <w:t xml:space="preserve"> ki  zagotavlja odzivne čase in čase odprav napak, okvar v skladu z 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40DFB9F2" w:rsidR="00133B3C" w:rsidRDefault="00C54E8D">
            <w:pPr>
              <w:spacing w:before="135" w:after="135"/>
              <w:jc w:val="both"/>
              <w:textAlignment w:val="center"/>
            </w:pPr>
            <w:r>
              <w:rPr>
                <w:rFonts w:ascii="Arial" w:hAnsi="Arial" w:cs="Arial"/>
                <w:color w:val="000000"/>
                <w:position w:val="-2"/>
                <w:sz w:val="18"/>
                <w:szCs w:val="18"/>
              </w:rPr>
              <w:t>Izpolnjen in podpisan</w:t>
            </w:r>
            <w:r w:rsidR="002A66CF">
              <w:rPr>
                <w:rFonts w:ascii="Arial" w:hAnsi="Arial" w:cs="Arial"/>
                <w:color w:val="000000"/>
                <w:position w:val="-2"/>
                <w:sz w:val="18"/>
                <w:szCs w:val="18"/>
              </w:rPr>
              <w:t xml:space="preserve"> 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6573403C"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 xml:space="preserve">Ponudnik </w:t>
            </w:r>
            <w:r w:rsidR="00E05357">
              <w:rPr>
                <w:rFonts w:ascii="Arial" w:hAnsi="Arial" w:cs="Arial"/>
                <w:color w:val="000000"/>
                <w:position w:val="-2"/>
                <w:sz w:val="18"/>
                <w:szCs w:val="18"/>
              </w:rPr>
              <w:t xml:space="preserve">mora že v okviru ponudbene dokumentacije </w:t>
            </w:r>
            <w:r w:rsidRPr="00F450D3">
              <w:rPr>
                <w:rFonts w:ascii="Arial" w:hAnsi="Arial" w:cs="Arial"/>
                <w:color w:val="000000"/>
                <w:position w:val="-2"/>
                <w:sz w:val="18"/>
                <w:szCs w:val="18"/>
              </w:rPr>
              <w:t>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w:t>
            </w:r>
            <w:r w:rsidR="002D4251">
              <w:rPr>
                <w:rFonts w:ascii="Arial" w:hAnsi="Arial" w:cs="Arial"/>
                <w:color w:val="000000"/>
                <w:position w:val="-2"/>
                <w:sz w:val="18"/>
                <w:szCs w:val="18"/>
              </w:rPr>
              <w:t>.</w:t>
            </w:r>
            <w:r w:rsidRPr="00F450D3">
              <w:rPr>
                <w:rFonts w:ascii="Arial" w:hAnsi="Arial" w:cs="Arial"/>
                <w:color w:val="000000"/>
                <w:position w:val="-2"/>
                <w:sz w:val="18"/>
                <w:szCs w:val="18"/>
              </w:rPr>
              <w:t xml:space="preserve"> </w:t>
            </w:r>
            <w:r w:rsidR="004D0942">
              <w:rPr>
                <w:rFonts w:ascii="Arial" w:hAnsi="Arial" w:cs="Arial"/>
                <w:color w:val="000000"/>
                <w:position w:val="-2"/>
                <w:sz w:val="18"/>
                <w:szCs w:val="18"/>
              </w:rPr>
              <w:t>V tem primeru mora biti pooblaščen serviser v ponudbi nominiran kot partner ali kot podizvajalec.</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08C65A59"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2D4251">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6B2E51F9" w:rsidR="00133B3C" w:rsidRDefault="00C54E8D">
            <w:pPr>
              <w:jc w:val="center"/>
            </w:pPr>
            <w:r>
              <w:rPr>
                <w:rFonts w:ascii="Arial" w:hAnsi="Arial" w:cs="Arial"/>
                <w:b/>
                <w:bCs/>
                <w:color w:val="FFFFFF"/>
                <w:position w:val="-2"/>
                <w:sz w:val="18"/>
                <w:szCs w:val="18"/>
              </w:rPr>
              <w:lastRenderedPageBreak/>
              <w:t xml:space="preserve">POGOJ </w:t>
            </w:r>
            <w:r w:rsidR="00A25C14">
              <w:rPr>
                <w:rFonts w:ascii="Arial" w:hAnsi="Arial" w:cs="Arial"/>
                <w:b/>
                <w:bCs/>
                <w:color w:val="FFFFFF"/>
                <w:position w:val="-2"/>
                <w:sz w:val="18"/>
                <w:szCs w:val="18"/>
              </w:rPr>
              <w:t>6</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16575A30" w:rsidR="00133B3C" w:rsidRDefault="00C54E8D">
            <w:pPr>
              <w:spacing w:before="135" w:after="135"/>
              <w:jc w:val="both"/>
              <w:textAlignment w:val="center"/>
            </w:pPr>
            <w:r>
              <w:rPr>
                <w:rFonts w:ascii="Arial" w:hAnsi="Arial" w:cs="Arial"/>
                <w:color w:val="000000"/>
                <w:position w:val="-2"/>
                <w:sz w:val="18"/>
                <w:szCs w:val="18"/>
              </w:rPr>
              <w:t xml:space="preserve">Izpolnjen in podpisan </w:t>
            </w:r>
            <w:r w:rsidR="002A66CF">
              <w:rPr>
                <w:rFonts w:ascii="Arial" w:hAnsi="Arial" w:cs="Arial"/>
                <w:color w:val="000000"/>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Pr>
                <w:rFonts w:ascii="Arial" w:hAnsi="Arial" w:cs="Arial"/>
                <w:color w:val="000000"/>
                <w:position w:val="-2"/>
                <w:sz w:val="18"/>
                <w:szCs w:val="18"/>
              </w:rPr>
              <w:t>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E9BFA"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1ED565B4" w14:textId="4573DAEF"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29792" w14:textId="77777777" w:rsidR="000435C4" w:rsidRDefault="000435C4" w:rsidP="000435C4">
            <w:pPr>
              <w:spacing w:before="135" w:after="135"/>
              <w:jc w:val="both"/>
              <w:textAlignment w:val="center"/>
            </w:pPr>
            <w:r>
              <w:rPr>
                <w:rFonts w:ascii="Arial" w:hAnsi="Arial" w:cs="Arial"/>
                <w:color w:val="000000"/>
                <w:position w:val="-2"/>
                <w:sz w:val="18"/>
                <w:szCs w:val="18"/>
              </w:rPr>
              <w:t>KUMULATIVNO izpolnjevanje pogoja</w:t>
            </w:r>
          </w:p>
          <w:p w14:paraId="6C6520E6" w14:textId="7DA86092"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F94AA3">
              <w:rPr>
                <w:rFonts w:ascii="Arial" w:hAnsi="Arial" w:cs="Arial"/>
                <w:color w:val="000000"/>
                <w:position w:val="-2"/>
                <w:sz w:val="18"/>
                <w:szCs w:val="18"/>
              </w:rPr>
              <w:t>zakonitega</w:t>
            </w:r>
            <w:r w:rsidR="002D4251">
              <w:rPr>
                <w:rFonts w:ascii="Arial" w:hAnsi="Arial" w:cs="Arial"/>
                <w:color w:val="000000"/>
                <w:position w:val="-2"/>
                <w:sz w:val="18"/>
                <w:szCs w:val="18"/>
              </w:rPr>
              <w:t xml:space="preserve"> </w:t>
            </w:r>
            <w:r>
              <w:rPr>
                <w:rFonts w:ascii="Arial" w:hAnsi="Arial" w:cs="Arial"/>
                <w:color w:val="000000"/>
                <w:position w:val="-2"/>
                <w:sz w:val="18"/>
                <w:szCs w:val="18"/>
              </w:rPr>
              <w:t>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278D903E" w:rsidR="00133B3C" w:rsidRDefault="00C54E8D">
            <w:pPr>
              <w:jc w:val="center"/>
            </w:pPr>
            <w:r>
              <w:rPr>
                <w:rFonts w:ascii="Arial" w:hAnsi="Arial" w:cs="Arial"/>
                <w:b/>
                <w:bCs/>
                <w:color w:val="FFFFFF"/>
                <w:position w:val="-2"/>
                <w:sz w:val="18"/>
                <w:szCs w:val="18"/>
              </w:rPr>
              <w:t xml:space="preserve">POGOJ </w:t>
            </w:r>
            <w:r w:rsidR="00A25C14">
              <w:rPr>
                <w:rFonts w:ascii="Arial" w:hAnsi="Arial" w:cs="Arial"/>
                <w:b/>
                <w:bCs/>
                <w:color w:val="FFFFFF"/>
                <w:position w:val="-2"/>
                <w:sz w:val="18"/>
                <w:szCs w:val="18"/>
              </w:rPr>
              <w:t>7</w:t>
            </w:r>
            <w:r>
              <w:rPr>
                <w:rFonts w:ascii="Arial" w:hAnsi="Arial" w:cs="Arial"/>
                <w:b/>
                <w:bCs/>
                <w:color w:val="FFFFFF"/>
                <w:position w:val="-2"/>
                <w:sz w:val="18"/>
                <w:szCs w:val="18"/>
              </w:rPr>
              <w:br/>
              <w:t>Kadri</w:t>
            </w:r>
            <w:r w:rsidR="00920E93">
              <w:rPr>
                <w:rFonts w:ascii="Arial" w:hAnsi="Arial" w:cs="Arial"/>
                <w:b/>
                <w:bCs/>
                <w:color w:val="FFFFFF"/>
                <w:position w:val="-2"/>
                <w:sz w:val="18"/>
                <w:szCs w:val="18"/>
              </w:rP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0191" w14:textId="12B66C2B" w:rsidR="00133B3C" w:rsidRPr="00B65234" w:rsidRDefault="00C54E8D" w:rsidP="00954437">
            <w:pPr>
              <w:spacing w:line="276" w:lineRule="auto"/>
              <w:jc w:val="both"/>
              <w:textAlignment w:val="center"/>
              <w:rPr>
                <w:rFonts w:ascii="Arial" w:hAnsi="Arial" w:cs="Arial"/>
                <w:position w:val="-2"/>
                <w:sz w:val="18"/>
                <w:szCs w:val="18"/>
              </w:rPr>
            </w:pPr>
            <w:r w:rsidRPr="00B65234">
              <w:rPr>
                <w:rFonts w:ascii="Arial" w:hAnsi="Arial" w:cs="Arial"/>
                <w:position w:val="-2"/>
                <w:sz w:val="18"/>
                <w:szCs w:val="18"/>
              </w:rPr>
              <w:t xml:space="preserve">Da zagotavlja zadostno število strokovno usposobljenega kadra za kakovostno in pravočasno izvedbo </w:t>
            </w:r>
            <w:r w:rsidR="002437F4" w:rsidRPr="00B65234">
              <w:rPr>
                <w:rFonts w:ascii="Arial" w:hAnsi="Arial" w:cs="Arial"/>
                <w:position w:val="-2"/>
                <w:sz w:val="18"/>
                <w:szCs w:val="18"/>
              </w:rPr>
              <w:t xml:space="preserve">dobave, montaže, zagona opreme, </w:t>
            </w:r>
            <w:r w:rsidRPr="00B65234">
              <w:rPr>
                <w:rFonts w:ascii="Arial" w:hAnsi="Arial" w:cs="Arial"/>
                <w:position w:val="-2"/>
                <w:sz w:val="18"/>
                <w:szCs w:val="18"/>
              </w:rPr>
              <w:t xml:space="preserve">preizkusa delovanja opreme ter za </w:t>
            </w:r>
            <w:r w:rsidR="002437F4" w:rsidRPr="00B65234">
              <w:rPr>
                <w:rFonts w:ascii="Arial" w:hAnsi="Arial" w:cs="Arial"/>
                <w:position w:val="-2"/>
                <w:sz w:val="18"/>
                <w:szCs w:val="18"/>
              </w:rPr>
              <w:t xml:space="preserve">izvedbo </w:t>
            </w:r>
            <w:r w:rsidRPr="00B65234">
              <w:rPr>
                <w:rFonts w:ascii="Arial" w:hAnsi="Arial" w:cs="Arial"/>
                <w:position w:val="-2"/>
                <w:sz w:val="18"/>
                <w:szCs w:val="18"/>
              </w:rPr>
              <w:t>šolanj</w:t>
            </w:r>
            <w:r w:rsidR="002437F4" w:rsidRPr="00B65234">
              <w:rPr>
                <w:rFonts w:ascii="Arial" w:hAnsi="Arial" w:cs="Arial"/>
                <w:position w:val="-2"/>
                <w:sz w:val="18"/>
                <w:szCs w:val="18"/>
              </w:rPr>
              <w:t>a</w:t>
            </w:r>
            <w:r w:rsidRPr="00B65234">
              <w:rPr>
                <w:rFonts w:ascii="Arial" w:hAnsi="Arial" w:cs="Arial"/>
                <w:position w:val="-2"/>
                <w:sz w:val="18"/>
                <w:szCs w:val="18"/>
              </w:rPr>
              <w:t xml:space="preserve"> osebja naročnika za delo z dobavljeno opremo in v nadaljevanju v času garancijske dobe in po izteku garancijske dobe, za vzdrževanje opreme</w:t>
            </w:r>
            <w:r w:rsidR="006A0A1F" w:rsidRPr="00B65234">
              <w:rPr>
                <w:rFonts w:ascii="Arial" w:hAnsi="Arial" w:cs="Arial"/>
                <w:position w:val="-2"/>
                <w:sz w:val="18"/>
                <w:szCs w:val="18"/>
              </w:rPr>
              <w:t>:</w:t>
            </w:r>
          </w:p>
          <w:p w14:paraId="10271D25" w14:textId="321F177D" w:rsidR="006A0A1F" w:rsidRPr="00ED5FFB" w:rsidRDefault="00A765AF" w:rsidP="00D843CF">
            <w:pPr>
              <w:spacing w:before="135" w:after="135" w:line="276" w:lineRule="auto"/>
              <w:jc w:val="both"/>
              <w:textAlignment w:val="center"/>
              <w:rPr>
                <w:rFonts w:ascii="Arial" w:hAnsi="Arial" w:cs="Arial"/>
                <w:position w:val="-2"/>
                <w:sz w:val="18"/>
                <w:szCs w:val="18"/>
              </w:rPr>
            </w:pPr>
            <w:r w:rsidRPr="00ED5FFB">
              <w:rPr>
                <w:rFonts w:ascii="Arial" w:hAnsi="Arial" w:cs="Arial"/>
                <w:position w:val="-2"/>
                <w:sz w:val="18"/>
                <w:szCs w:val="18"/>
              </w:rPr>
              <w:t xml:space="preserve">Ponudnik mora v ponudbi nominirati </w:t>
            </w:r>
            <w:r w:rsidR="00DD0107" w:rsidRPr="00ED5FFB">
              <w:rPr>
                <w:rFonts w:ascii="Arial" w:hAnsi="Arial" w:cs="Arial"/>
                <w:position w:val="-2"/>
                <w:sz w:val="18"/>
                <w:szCs w:val="18"/>
              </w:rPr>
              <w:t>najmanj</w:t>
            </w:r>
            <w:r w:rsidR="00A61152">
              <w:rPr>
                <w:rFonts w:ascii="Arial" w:hAnsi="Arial" w:cs="Arial"/>
                <w:position w:val="-2"/>
                <w:sz w:val="18"/>
                <w:szCs w:val="18"/>
              </w:rPr>
              <w:t xml:space="preserve"> </w:t>
            </w:r>
            <w:r w:rsidR="00A61152" w:rsidRPr="00A61152">
              <w:rPr>
                <w:rFonts w:ascii="Arial" w:hAnsi="Arial" w:cs="Arial"/>
                <w:b/>
                <w:bCs/>
                <w:position w:val="-2"/>
                <w:sz w:val="18"/>
                <w:szCs w:val="18"/>
              </w:rPr>
              <w:t>(velja za vsak sklop ločeno!)</w:t>
            </w:r>
            <w:r w:rsidR="006A0A1F" w:rsidRPr="00A61152">
              <w:rPr>
                <w:rFonts w:ascii="Arial" w:hAnsi="Arial" w:cs="Arial"/>
                <w:b/>
                <w:bCs/>
                <w:position w:val="-2"/>
                <w:sz w:val="18"/>
                <w:szCs w:val="18"/>
              </w:rPr>
              <w:t>:</w:t>
            </w:r>
          </w:p>
          <w:p w14:paraId="56D6B9B0" w14:textId="57B7A80B" w:rsidR="00A765AF" w:rsidRPr="00B65234" w:rsidRDefault="00B21A27" w:rsidP="009D3501">
            <w:pPr>
              <w:pStyle w:val="Odstavekseznama"/>
              <w:numPr>
                <w:ilvl w:val="0"/>
                <w:numId w:val="37"/>
              </w:numPr>
              <w:spacing w:before="135" w:after="135"/>
              <w:jc w:val="both"/>
              <w:textAlignment w:val="center"/>
              <w:rPr>
                <w:rFonts w:ascii="Arial" w:hAnsi="Arial" w:cs="Arial"/>
                <w:position w:val="-2"/>
                <w:sz w:val="18"/>
                <w:szCs w:val="18"/>
              </w:rPr>
            </w:pPr>
            <w:r w:rsidRPr="00ED5FFB">
              <w:rPr>
                <w:rFonts w:ascii="Arial" w:hAnsi="Arial" w:cs="Arial"/>
                <w:position w:val="-2"/>
                <w:sz w:val="18"/>
                <w:szCs w:val="18"/>
                <w:u w:val="single"/>
              </w:rPr>
              <w:t>1</w:t>
            </w:r>
            <w:r w:rsidR="00954437" w:rsidRPr="00ED5FFB">
              <w:rPr>
                <w:rFonts w:ascii="Arial" w:hAnsi="Arial" w:cs="Arial"/>
                <w:position w:val="-2"/>
                <w:sz w:val="18"/>
                <w:szCs w:val="18"/>
                <w:u w:val="single"/>
              </w:rPr>
              <w:t xml:space="preserve"> </w:t>
            </w:r>
            <w:r w:rsidR="00A765AF" w:rsidRPr="00ED5FFB">
              <w:rPr>
                <w:rFonts w:ascii="Arial" w:hAnsi="Arial" w:cs="Arial"/>
                <w:position w:val="-2"/>
                <w:sz w:val="18"/>
                <w:szCs w:val="18"/>
                <w:u w:val="single"/>
              </w:rPr>
              <w:t>serviser</w:t>
            </w:r>
            <w:r w:rsidR="00954437" w:rsidRPr="00ED5FFB">
              <w:rPr>
                <w:rFonts w:ascii="Arial" w:hAnsi="Arial" w:cs="Arial"/>
                <w:position w:val="-2"/>
                <w:sz w:val="18"/>
                <w:szCs w:val="18"/>
                <w:u w:val="single"/>
              </w:rPr>
              <w:t>ja</w:t>
            </w:r>
            <w:r w:rsidR="00A765AF" w:rsidRPr="00B65234">
              <w:rPr>
                <w:rFonts w:ascii="Arial" w:hAnsi="Arial" w:cs="Arial"/>
                <w:position w:val="-2"/>
                <w:sz w:val="18"/>
                <w:szCs w:val="18"/>
                <w:u w:val="single"/>
              </w:rPr>
              <w:t xml:space="preserve">, ki </w:t>
            </w:r>
            <w:r w:rsidR="00B226A6">
              <w:rPr>
                <w:rFonts w:ascii="Arial" w:hAnsi="Arial" w:cs="Arial"/>
                <w:position w:val="-2"/>
                <w:sz w:val="18"/>
                <w:szCs w:val="18"/>
                <w:u w:val="single"/>
              </w:rPr>
              <w:t>je</w:t>
            </w:r>
            <w:r w:rsidR="0048699B" w:rsidRPr="00B65234">
              <w:rPr>
                <w:rFonts w:ascii="Arial" w:hAnsi="Arial" w:cs="Arial"/>
                <w:position w:val="-2"/>
                <w:sz w:val="18"/>
                <w:szCs w:val="18"/>
                <w:u w:val="single"/>
              </w:rPr>
              <w:t xml:space="preserve"> ustrezno usposobljen za izvajanje posegov na opremi, ki je predmet ponudbe</w:t>
            </w:r>
            <w:r w:rsidR="00B226A6">
              <w:rPr>
                <w:rFonts w:ascii="Arial" w:hAnsi="Arial" w:cs="Arial"/>
                <w:position w:val="-2"/>
                <w:sz w:val="18"/>
                <w:szCs w:val="18"/>
                <w:u w:val="single"/>
              </w:rPr>
              <w:t>,</w:t>
            </w:r>
            <w:r w:rsidR="00B226A6">
              <w:rPr>
                <w:rFonts w:ascii="Arial" w:hAnsi="Arial" w:cs="Arial"/>
                <w:position w:val="-2"/>
                <w:sz w:val="18"/>
                <w:szCs w:val="18"/>
              </w:rPr>
              <w:t xml:space="preserve"> </w:t>
            </w:r>
            <w:r w:rsidR="00954437" w:rsidRPr="00B65234">
              <w:rPr>
                <w:rFonts w:ascii="Arial" w:hAnsi="Arial" w:cs="Arial"/>
                <w:position w:val="-2"/>
                <w:sz w:val="18"/>
                <w:szCs w:val="18"/>
              </w:rPr>
              <w:t xml:space="preserve">s certifikatom proizvajalca o usposobljenosti za izvajanje servisnih posegov na </w:t>
            </w:r>
            <w:r w:rsidR="00B226A6">
              <w:rPr>
                <w:rFonts w:ascii="Arial" w:hAnsi="Arial" w:cs="Arial"/>
                <w:position w:val="-2"/>
                <w:sz w:val="18"/>
                <w:szCs w:val="18"/>
              </w:rPr>
              <w:t xml:space="preserve">ponujeni </w:t>
            </w:r>
            <w:r w:rsidR="00954437" w:rsidRPr="00B65234">
              <w:rPr>
                <w:rFonts w:ascii="Arial" w:hAnsi="Arial" w:cs="Arial"/>
                <w:position w:val="-2"/>
                <w:sz w:val="18"/>
                <w:szCs w:val="18"/>
              </w:rPr>
              <w:t>opremi</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1748E" w14:textId="7E6FFD43" w:rsidR="00133B3C" w:rsidRPr="00B65234" w:rsidRDefault="00C54E8D">
            <w:pPr>
              <w:spacing w:before="135" w:after="135"/>
              <w:jc w:val="both"/>
              <w:textAlignment w:val="center"/>
              <w:rPr>
                <w:rFonts w:ascii="Arial" w:hAnsi="Arial" w:cs="Arial"/>
                <w:position w:val="-2"/>
                <w:sz w:val="18"/>
                <w:szCs w:val="18"/>
              </w:rPr>
            </w:pPr>
            <w:r w:rsidRPr="00B65234">
              <w:rPr>
                <w:rFonts w:ascii="Arial" w:hAnsi="Arial" w:cs="Arial"/>
                <w:position w:val="-2"/>
                <w:sz w:val="18"/>
                <w:szCs w:val="18"/>
              </w:rPr>
              <w:t xml:space="preserve">Izpolnjen in podpisan </w:t>
            </w:r>
            <w:r w:rsidR="002A66CF">
              <w:rPr>
                <w:rFonts w:ascii="Arial" w:hAnsi="Arial" w:cs="Arial"/>
                <w:position w:val="-2"/>
                <w:sz w:val="18"/>
                <w:szCs w:val="18"/>
              </w:rPr>
              <w:t xml:space="preserve">in žigosan </w:t>
            </w:r>
            <w:r w:rsidR="002A66CF" w:rsidRPr="003C48BB">
              <w:rPr>
                <w:rFonts w:ascii="Arial" w:hAnsi="Arial" w:cs="Arial"/>
                <w:color w:val="000000"/>
                <w:position w:val="-2"/>
                <w:sz w:val="18"/>
                <w:szCs w:val="18"/>
              </w:rPr>
              <w:t>(v kolikor ta žig uporablja ali niso podpisani elektronsko)</w:t>
            </w:r>
            <w:r w:rsidR="002A66CF">
              <w:rPr>
                <w:rFonts w:ascii="Arial" w:hAnsi="Arial" w:cs="Arial"/>
                <w:color w:val="000000"/>
                <w:position w:val="-2"/>
                <w:sz w:val="18"/>
                <w:szCs w:val="18"/>
              </w:rPr>
              <w:t xml:space="preserve"> </w:t>
            </w:r>
            <w:r w:rsidRPr="00B65234">
              <w:rPr>
                <w:rFonts w:ascii="Arial" w:hAnsi="Arial" w:cs="Arial"/>
                <w:position w:val="-2"/>
                <w:sz w:val="18"/>
                <w:szCs w:val="18"/>
              </w:rPr>
              <w:t>Obrazec  KROVNA IZJAVA in ESPD obrazec</w:t>
            </w:r>
            <w:r w:rsidR="007E4EE2" w:rsidRPr="00B65234">
              <w:rPr>
                <w:rFonts w:ascii="Arial" w:hAnsi="Arial" w:cs="Arial"/>
                <w:position w:val="-2"/>
                <w:sz w:val="18"/>
                <w:szCs w:val="18"/>
              </w:rPr>
              <w:t xml:space="preserve"> in dokazila:</w:t>
            </w:r>
          </w:p>
          <w:p w14:paraId="4FC3CC42" w14:textId="77777777" w:rsidR="007E4EE2" w:rsidRPr="00B65234" w:rsidRDefault="007E4EE2" w:rsidP="009D3501">
            <w:pPr>
              <w:pStyle w:val="Odstavekseznama"/>
              <w:numPr>
                <w:ilvl w:val="0"/>
                <w:numId w:val="30"/>
              </w:numPr>
              <w:spacing w:before="135" w:after="135"/>
              <w:jc w:val="both"/>
              <w:textAlignment w:val="center"/>
              <w:rPr>
                <w:rFonts w:ascii="Arial" w:hAnsi="Arial" w:cs="Arial"/>
                <w:sz w:val="18"/>
                <w:szCs w:val="18"/>
              </w:rPr>
            </w:pPr>
            <w:r w:rsidRPr="00B65234">
              <w:rPr>
                <w:rFonts w:ascii="Arial" w:hAnsi="Arial" w:cs="Arial"/>
                <w:sz w:val="18"/>
                <w:szCs w:val="18"/>
              </w:rPr>
              <w:t>obrazec Nominirani kadri</w:t>
            </w:r>
          </w:p>
          <w:p w14:paraId="30BC6678" w14:textId="2F338297" w:rsidR="007E4EE2" w:rsidRPr="00B65234" w:rsidRDefault="007E4EE2" w:rsidP="009D3501">
            <w:pPr>
              <w:pStyle w:val="Odstavekseznama"/>
              <w:numPr>
                <w:ilvl w:val="0"/>
                <w:numId w:val="30"/>
              </w:numPr>
              <w:rPr>
                <w:rFonts w:ascii="Arial" w:hAnsi="Arial" w:cs="Arial"/>
                <w:sz w:val="18"/>
                <w:szCs w:val="18"/>
              </w:rPr>
            </w:pPr>
            <w:r w:rsidRPr="00B65234">
              <w:rPr>
                <w:rFonts w:ascii="Arial" w:hAnsi="Arial" w:cs="Arial"/>
                <w:sz w:val="18"/>
                <w:szCs w:val="18"/>
              </w:rPr>
              <w:t xml:space="preserve">dokazila </w:t>
            </w:r>
            <w:r w:rsidR="00DD7803" w:rsidRPr="00B65234">
              <w:rPr>
                <w:rFonts w:ascii="Arial" w:hAnsi="Arial" w:cs="Arial"/>
                <w:sz w:val="18"/>
                <w:szCs w:val="18"/>
              </w:rPr>
              <w:t xml:space="preserve">za nominiranega serviserja </w:t>
            </w:r>
            <w:r w:rsidRPr="00B65234">
              <w:rPr>
                <w:rFonts w:ascii="Arial" w:hAnsi="Arial" w:cs="Arial"/>
                <w:sz w:val="18"/>
                <w:szCs w:val="18"/>
              </w:rPr>
              <w:t xml:space="preserve">o usposobljenosti </w:t>
            </w:r>
            <w:r w:rsidR="00C42532" w:rsidRPr="00B65234">
              <w:rPr>
                <w:rFonts w:ascii="Arial" w:hAnsi="Arial" w:cs="Arial"/>
                <w:sz w:val="18"/>
                <w:szCs w:val="18"/>
              </w:rPr>
              <w:t xml:space="preserve">(potrdila o usposobljenosti, certifikat proizvajalca opreme,…) </w:t>
            </w:r>
            <w:r w:rsidRPr="00B65234">
              <w:rPr>
                <w:rFonts w:ascii="Arial" w:hAnsi="Arial" w:cs="Arial"/>
                <w:sz w:val="18"/>
                <w:szCs w:val="18"/>
              </w:rPr>
              <w:t xml:space="preserve">za  </w:t>
            </w:r>
            <w:r w:rsidR="00C42532" w:rsidRPr="00B65234">
              <w:rPr>
                <w:rFonts w:ascii="Arial" w:hAnsi="Arial" w:cs="Arial"/>
                <w:sz w:val="18"/>
                <w:szCs w:val="18"/>
              </w:rPr>
              <w:t xml:space="preserve">vzdrževanja oz. posegov na opremi, ki je predmet ponudbe </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5972E503" w:rsidR="00133B3C" w:rsidRDefault="00C54E8D">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 xml:space="preserve">(v kolikor ta žig uporablja ali niso podpisani </w:t>
            </w:r>
            <w:r w:rsidR="007E7BA0" w:rsidRPr="003C48BB">
              <w:rPr>
                <w:rFonts w:ascii="Arial" w:hAnsi="Arial" w:cs="Arial"/>
                <w:color w:val="000000"/>
                <w:position w:val="-2"/>
                <w:sz w:val="18"/>
                <w:szCs w:val="18"/>
              </w:rPr>
              <w:lastRenderedPageBreak/>
              <w:t>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7E03010C"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 xml:space="preserve">obrazec Izjava </w:t>
            </w:r>
            <w:r w:rsidR="00DD7803">
              <w:rPr>
                <w:rFonts w:ascii="Arial" w:hAnsi="Arial" w:cs="Arial"/>
                <w:color w:val="000000"/>
                <w:position w:val="-2"/>
                <w:sz w:val="18"/>
                <w:szCs w:val="18"/>
              </w:rPr>
              <w:t xml:space="preserve">zakonitega </w:t>
            </w:r>
            <w:r>
              <w:rPr>
                <w:rFonts w:ascii="Arial" w:hAnsi="Arial" w:cs="Arial"/>
                <w:color w:val="000000"/>
                <w:position w:val="-2"/>
                <w:sz w:val="18"/>
                <w:szCs w:val="18"/>
              </w:rPr>
              <w:t xml:space="preserve">zastopnika podizvajalca </w:t>
            </w:r>
            <w:r w:rsidR="00DC71CA">
              <w:rPr>
                <w:rFonts w:ascii="Arial" w:hAnsi="Arial" w:cs="Arial"/>
                <w:color w:val="000000"/>
                <w:position w:val="-2"/>
                <w:sz w:val="18"/>
                <w:szCs w:val="18"/>
              </w:rPr>
              <w:t xml:space="preserve">o izpolnjevanju pogojev </w:t>
            </w:r>
            <w:r>
              <w:rPr>
                <w:rFonts w:ascii="Arial" w:hAnsi="Arial" w:cs="Arial"/>
                <w:color w:val="000000"/>
                <w:position w:val="-2"/>
                <w:sz w:val="18"/>
                <w:szCs w:val="18"/>
              </w:rPr>
              <w:t>s podpisom katerega izjavlja, da izpolnjuje navedeni pogoj in ESPD obrazec.</w:t>
            </w:r>
          </w:p>
        </w:tc>
      </w:tr>
    </w:tbl>
    <w:p w14:paraId="56EB55D2" w14:textId="77777777" w:rsidR="00723803" w:rsidRDefault="00723803"/>
    <w:tbl>
      <w:tblPr>
        <w:tblStyle w:val="NormalTablePHPDOCX"/>
        <w:tblW w:w="9300" w:type="dxa"/>
        <w:tblInd w:w="108" w:type="dxa"/>
        <w:tblLook w:val="04A0" w:firstRow="1" w:lastRow="0" w:firstColumn="1" w:lastColumn="0" w:noHBand="0" w:noVBand="1"/>
      </w:tblPr>
      <w:tblGrid>
        <w:gridCol w:w="1860"/>
        <w:gridCol w:w="7440"/>
      </w:tblGrid>
      <w:tr w:rsidR="000435C4" w:rsidRPr="008C52D6" w14:paraId="4631E378" w14:textId="77777777" w:rsidTr="009006D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31B3082" w14:textId="03695B7A" w:rsidR="000435C4" w:rsidRPr="008C52D6" w:rsidRDefault="000435C4" w:rsidP="009006DD">
            <w:pPr>
              <w:jc w:val="center"/>
              <w:rPr>
                <w:color w:val="FF00FF"/>
              </w:rPr>
            </w:pPr>
            <w:r w:rsidRPr="000435C4">
              <w:rPr>
                <w:rFonts w:ascii="Arial" w:hAnsi="Arial" w:cs="Arial"/>
                <w:b/>
                <w:bCs/>
                <w:color w:val="FFFFFF" w:themeColor="background1"/>
                <w:position w:val="-2"/>
                <w:sz w:val="18"/>
                <w:szCs w:val="18"/>
              </w:rPr>
              <w:t xml:space="preserve">POGOJ </w:t>
            </w:r>
            <w:r w:rsidR="00A25C14">
              <w:rPr>
                <w:rFonts w:ascii="Arial" w:hAnsi="Arial" w:cs="Arial"/>
                <w:b/>
                <w:bCs/>
                <w:color w:val="FFFFFF" w:themeColor="background1"/>
                <w:position w:val="-2"/>
                <w:sz w:val="18"/>
                <w:szCs w:val="18"/>
              </w:rPr>
              <w:t>8</w:t>
            </w:r>
            <w:r w:rsidRPr="000435C4">
              <w:rPr>
                <w:rFonts w:ascii="Arial" w:hAnsi="Arial" w:cs="Arial"/>
                <w:b/>
                <w:bCs/>
                <w:color w:val="FFFFFF" w:themeColor="background1"/>
                <w:position w:val="-2"/>
                <w:sz w:val="18"/>
                <w:szCs w:val="18"/>
              </w:rPr>
              <w:br/>
              <w:t>Referenca za gospodarski subjekt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0CBA9" w14:textId="3CA72118" w:rsidR="000435C4" w:rsidRPr="000435C4" w:rsidRDefault="000435C4" w:rsidP="009006DD">
            <w:pPr>
              <w:spacing w:before="135" w:after="135"/>
              <w:jc w:val="both"/>
              <w:textAlignment w:val="center"/>
            </w:pPr>
            <w:r w:rsidRPr="000435C4">
              <w:rPr>
                <w:rFonts w:ascii="Arial" w:hAnsi="Arial" w:cs="Arial"/>
                <w:position w:val="-2"/>
                <w:sz w:val="18"/>
                <w:szCs w:val="18"/>
              </w:rPr>
              <w:t>Da ima gospodarski subjekt izkušnje s predmetom javnega naročanja, kar dokazuje s predložitvijo najmanj 1 reference v zadnjih 3 letih pred rokom za predložitev ponudb, da je kot glavni dobavitelj ali partner v skupnem nastopanju ali kot podizvajalec, izvedel dobavo in montažo</w:t>
            </w:r>
            <w:r w:rsidR="00A61152">
              <w:rPr>
                <w:rFonts w:ascii="Arial" w:hAnsi="Arial" w:cs="Arial"/>
                <w:position w:val="-2"/>
                <w:sz w:val="18"/>
                <w:szCs w:val="18"/>
              </w:rPr>
              <w:t xml:space="preserve"> </w:t>
            </w:r>
            <w:r w:rsidR="00E35397">
              <w:rPr>
                <w:rFonts w:ascii="Arial" w:hAnsi="Arial" w:cs="Arial"/>
                <w:position w:val="-2"/>
                <w:sz w:val="18"/>
                <w:szCs w:val="18"/>
              </w:rPr>
              <w:t xml:space="preserve">ponujene </w:t>
            </w:r>
            <w:r w:rsidR="00042A8C">
              <w:rPr>
                <w:rFonts w:ascii="Arial" w:hAnsi="Arial" w:cs="Arial"/>
                <w:position w:val="-2"/>
                <w:sz w:val="18"/>
                <w:szCs w:val="18"/>
              </w:rPr>
              <w:t>opreme</w:t>
            </w:r>
            <w:r w:rsidRPr="000435C4">
              <w:rPr>
                <w:rFonts w:ascii="Arial" w:hAnsi="Arial" w:cs="Arial"/>
                <w:position w:val="-2"/>
                <w:sz w:val="18"/>
                <w:szCs w:val="18"/>
              </w:rPr>
              <w:t xml:space="preserve"> pri čemer je pravilno, pravočasno in kakovostno (brez reklamacij in pritožb) izpolnil vse pogodbene obveznosti.</w:t>
            </w:r>
          </w:p>
        </w:tc>
      </w:tr>
      <w:tr w:rsidR="000435C4" w:rsidRPr="008C52D6" w14:paraId="1FC50478"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03A9B" w14:textId="77777777" w:rsidR="000435C4" w:rsidRDefault="000435C4" w:rsidP="009006D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4EEC6" w14:textId="3FD90B69" w:rsidR="000435C4" w:rsidRPr="000435C4" w:rsidRDefault="000435C4" w:rsidP="009006DD">
            <w:pPr>
              <w:spacing w:before="135" w:after="135"/>
              <w:jc w:val="both"/>
              <w:textAlignment w:val="center"/>
            </w:pPr>
            <w:r w:rsidRPr="000435C4">
              <w:rPr>
                <w:rFonts w:ascii="Arial" w:hAnsi="Arial" w:cs="Arial"/>
                <w:position w:val="-2"/>
                <w:sz w:val="18"/>
                <w:szCs w:val="18"/>
              </w:rPr>
              <w:t xml:space="preserve">Ponudnik mora predložiti ESPD obrazec in podpisan ter žigosan </w:t>
            </w:r>
            <w:r w:rsidRPr="003C48BB">
              <w:rPr>
                <w:rFonts w:ascii="Arial" w:hAnsi="Arial" w:cs="Arial"/>
                <w:color w:val="000000"/>
                <w:position w:val="-2"/>
                <w:sz w:val="18"/>
                <w:szCs w:val="18"/>
              </w:rPr>
              <w:t>(v kolikor ta žig uporablja ali niso podpisani elektronsko)</w:t>
            </w:r>
            <w:r>
              <w:rPr>
                <w:rFonts w:ascii="Arial" w:hAnsi="Arial" w:cs="Arial"/>
                <w:color w:val="000000"/>
                <w:position w:val="-2"/>
                <w:sz w:val="18"/>
                <w:szCs w:val="18"/>
              </w:rPr>
              <w:t xml:space="preserve"> </w:t>
            </w:r>
            <w:r w:rsidRPr="000435C4">
              <w:rPr>
                <w:rFonts w:ascii="Arial" w:hAnsi="Arial" w:cs="Arial"/>
                <w:position w:val="-2"/>
                <w:sz w:val="18"/>
                <w:szCs w:val="18"/>
              </w:rPr>
              <w:t>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7224"/>
            </w:tblGrid>
            <w:tr w:rsidR="000435C4" w:rsidRPr="000435C4" w14:paraId="431FF883" w14:textId="77777777" w:rsidTr="009006DD">
              <w:tc>
                <w:tcPr>
                  <w:tcW w:w="0" w:type="auto"/>
                  <w:tcMar>
                    <w:top w:w="0" w:type="auto"/>
                    <w:bottom w:w="0" w:type="auto"/>
                  </w:tcMar>
                </w:tcPr>
                <w:p w14:paraId="3949110D" w14:textId="19623A99" w:rsidR="000435C4" w:rsidRPr="000435C4" w:rsidRDefault="000435C4" w:rsidP="009D3501">
                  <w:pPr>
                    <w:numPr>
                      <w:ilvl w:val="0"/>
                      <w:numId w:val="36"/>
                    </w:numPr>
                    <w:rPr>
                      <w:rFonts w:ascii="Arial" w:hAnsi="Arial" w:cs="Arial"/>
                      <w:sz w:val="18"/>
                      <w:szCs w:val="18"/>
                    </w:rPr>
                  </w:pPr>
                  <w:r w:rsidRPr="000435C4">
                    <w:rPr>
                      <w:rFonts w:ascii="Arial" w:hAnsi="Arial" w:cs="Arial"/>
                      <w:position w:val="-2"/>
                      <w:sz w:val="18"/>
                      <w:szCs w:val="18"/>
                    </w:rPr>
                    <w:t xml:space="preserve">najmanj 1 referenčno izjavo naročnika investitorja </w:t>
                  </w:r>
                  <w:r w:rsidR="00042A8C" w:rsidRPr="00042A8C">
                    <w:rPr>
                      <w:rFonts w:ascii="Arial" w:hAnsi="Arial" w:cs="Arial"/>
                      <w:position w:val="-2"/>
                      <w:sz w:val="18"/>
                      <w:szCs w:val="18"/>
                    </w:rPr>
                    <w:t xml:space="preserve">za sklop </w:t>
                  </w:r>
                  <w:r w:rsidR="00E35397">
                    <w:rPr>
                      <w:rFonts w:ascii="Arial" w:hAnsi="Arial" w:cs="Arial"/>
                      <w:position w:val="-2"/>
                      <w:sz w:val="18"/>
                      <w:szCs w:val="18"/>
                    </w:rPr>
                    <w:t>za katerega podaja ponudbo</w:t>
                  </w:r>
                </w:p>
              </w:tc>
            </w:tr>
          </w:tbl>
          <w:p w14:paraId="3C8D9CCC" w14:textId="77777777" w:rsidR="000435C4" w:rsidRPr="000435C4" w:rsidRDefault="000435C4" w:rsidP="009006DD"/>
        </w:tc>
      </w:tr>
      <w:tr w:rsidR="000435C4" w:rsidRPr="008C52D6" w14:paraId="76B7A14B"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93892" w14:textId="77777777" w:rsidR="000435C4" w:rsidRDefault="000435C4" w:rsidP="009006D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C3618" w14:textId="78F22277" w:rsidR="000435C4" w:rsidRPr="000435C4" w:rsidRDefault="000435C4" w:rsidP="009006DD">
            <w:pPr>
              <w:spacing w:before="135" w:after="135"/>
              <w:jc w:val="both"/>
              <w:textAlignment w:val="center"/>
              <w:rPr>
                <w:rFonts w:ascii="Arial" w:hAnsi="Arial" w:cs="Arial"/>
                <w:position w:val="-2"/>
                <w:sz w:val="18"/>
                <w:szCs w:val="18"/>
              </w:rPr>
            </w:pPr>
            <w:r w:rsidRPr="000435C4">
              <w:rPr>
                <w:rFonts w:ascii="Arial" w:hAnsi="Arial" w:cs="Arial"/>
                <w:position w:val="-2"/>
                <w:sz w:val="18"/>
                <w:szCs w:val="18"/>
              </w:rPr>
              <w:t>V kolikor bo ponudnik izpolnjevanje pogoja dokazoval z referenco podizvajalca, mora ta podizvajalec v primeru izbire oz. oddaje naročila ponudniku v okviru tega javnega naročila tudi dejansko izvajati</w:t>
            </w:r>
            <w:r w:rsidR="003119A0">
              <w:rPr>
                <w:rFonts w:ascii="Arial" w:hAnsi="Arial" w:cs="Arial"/>
                <w:position w:val="-2"/>
                <w:sz w:val="18"/>
                <w:szCs w:val="18"/>
              </w:rPr>
              <w:t xml:space="preserve"> dobavo in montažo.</w:t>
            </w:r>
          </w:p>
          <w:p w14:paraId="378416A1" w14:textId="25444054" w:rsidR="000435C4" w:rsidRPr="000435C4" w:rsidRDefault="000435C4" w:rsidP="009006DD">
            <w:pPr>
              <w:spacing w:before="135" w:after="135"/>
              <w:jc w:val="both"/>
              <w:textAlignment w:val="center"/>
              <w:rPr>
                <w:rFonts w:ascii="Arial" w:hAnsi="Arial" w:cs="Arial"/>
                <w:position w:val="-2"/>
                <w:sz w:val="18"/>
                <w:szCs w:val="18"/>
              </w:rPr>
            </w:pPr>
            <w:r w:rsidRPr="000435C4">
              <w:rPr>
                <w:rFonts w:ascii="Arial" w:hAnsi="Arial" w:cs="Arial"/>
                <w:position w:val="-2"/>
                <w:sz w:val="18"/>
                <w:szCs w:val="18"/>
              </w:rPr>
              <w:t xml:space="preserve">Zaželeno je, da ponudnik za </w:t>
            </w:r>
            <w:r w:rsidR="00B226A6">
              <w:rPr>
                <w:rFonts w:ascii="Arial" w:hAnsi="Arial" w:cs="Arial"/>
                <w:position w:val="-2"/>
                <w:sz w:val="18"/>
                <w:szCs w:val="18"/>
              </w:rPr>
              <w:t>predložene</w:t>
            </w:r>
            <w:r w:rsidR="00B226A6" w:rsidRPr="000435C4">
              <w:rPr>
                <w:rFonts w:ascii="Arial" w:hAnsi="Arial" w:cs="Arial"/>
                <w:position w:val="-2"/>
                <w:sz w:val="18"/>
                <w:szCs w:val="18"/>
              </w:rPr>
              <w:t xml:space="preserve"> </w:t>
            </w:r>
            <w:r w:rsidRPr="000435C4">
              <w:rPr>
                <w:rFonts w:ascii="Arial" w:hAnsi="Arial" w:cs="Arial"/>
                <w:position w:val="-2"/>
                <w:sz w:val="18"/>
                <w:szCs w:val="18"/>
              </w:rPr>
              <w:t xml:space="preserve">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0435C4">
              <w:rPr>
                <w:rFonts w:ascii="Arial" w:hAnsi="Arial" w:cs="Arial"/>
                <w:position w:val="-2"/>
                <w:sz w:val="18"/>
                <w:szCs w:val="18"/>
              </w:rPr>
              <w:t>eJN</w:t>
            </w:r>
            <w:proofErr w:type="spellEnd"/>
            <w:r w:rsidRPr="000435C4">
              <w:rPr>
                <w:rFonts w:ascii="Arial" w:hAnsi="Arial" w:cs="Arial"/>
                <w:position w:val="-2"/>
                <w:sz w:val="18"/>
                <w:szCs w:val="18"/>
              </w:rPr>
              <w:t>).</w:t>
            </w:r>
          </w:p>
          <w:p w14:paraId="6164E525" w14:textId="77777777" w:rsidR="000435C4" w:rsidRPr="000435C4" w:rsidRDefault="000435C4" w:rsidP="009006DD">
            <w:pPr>
              <w:spacing w:before="135" w:after="135"/>
              <w:jc w:val="both"/>
              <w:textAlignment w:val="center"/>
              <w:rPr>
                <w:rFonts w:ascii="Arial" w:hAnsi="Arial" w:cs="Arial"/>
                <w:sz w:val="18"/>
                <w:szCs w:val="18"/>
              </w:rPr>
            </w:pPr>
            <w:r w:rsidRPr="000435C4">
              <w:rPr>
                <w:rFonts w:ascii="Arial" w:hAnsi="Arial" w:cs="Arial"/>
                <w:sz w:val="18"/>
                <w:szCs w:val="18"/>
              </w:rPr>
              <w:t>V okviru pogoja želi naročnik z referenco preveriti kakovost storitev gospodarskega subjekta, zato ni potrebno, da se je referenčni posel (servis) vršil na enakem modelu, kot ga ponudnik ponuja v tem naročilu.</w:t>
            </w:r>
          </w:p>
        </w:tc>
      </w:tr>
      <w:tr w:rsidR="000435C4" w:rsidRPr="008C52D6" w14:paraId="5351EC8F"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3A6D0" w14:textId="77777777" w:rsidR="000435C4" w:rsidRDefault="000435C4" w:rsidP="009006D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138168"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KUMULATIVNO izpolnjevanje pogoja</w:t>
            </w:r>
          </w:p>
          <w:p w14:paraId="375858C2"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435C4" w:rsidRPr="008C52D6" w14:paraId="3CC8D66B" w14:textId="77777777" w:rsidTr="00900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CFAE0" w14:textId="77777777" w:rsidR="000435C4" w:rsidRDefault="000435C4" w:rsidP="009006D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11D73"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KUMULATIVNO izpolnjevanje pogoja</w:t>
            </w:r>
          </w:p>
          <w:p w14:paraId="56B36F7C" w14:textId="77777777" w:rsidR="000435C4" w:rsidRPr="000435C4" w:rsidRDefault="000435C4" w:rsidP="009006DD">
            <w:pPr>
              <w:spacing w:before="135" w:after="135"/>
              <w:jc w:val="both"/>
              <w:textAlignment w:val="center"/>
            </w:pPr>
            <w:r w:rsidRPr="000435C4">
              <w:rPr>
                <w:rFonts w:ascii="Arial" w:hAnsi="Arial" w:cs="Arial"/>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17A8E9A" w14:textId="77777777" w:rsidR="000435C4" w:rsidRDefault="000435C4"/>
    <w:tbl>
      <w:tblPr>
        <w:tblStyle w:val="NormalTablePHPDOCX"/>
        <w:tblW w:w="9300" w:type="dxa"/>
        <w:tblInd w:w="108" w:type="dxa"/>
        <w:tblLook w:val="04A0" w:firstRow="1" w:lastRow="0" w:firstColumn="1" w:lastColumn="0" w:noHBand="0" w:noVBand="1"/>
      </w:tblPr>
      <w:tblGrid>
        <w:gridCol w:w="1860"/>
        <w:gridCol w:w="7440"/>
      </w:tblGrid>
      <w:tr w:rsidR="00F13C46" w14:paraId="1367E9BA" w14:textId="77777777" w:rsidTr="00672C9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8B9EB6B" w14:textId="184E1DF1" w:rsidR="00F13C46" w:rsidRDefault="00F13C46" w:rsidP="00672C9F">
            <w:pPr>
              <w:jc w:val="center"/>
            </w:pPr>
            <w:r>
              <w:rPr>
                <w:rFonts w:ascii="Arial" w:hAnsi="Arial" w:cs="Arial"/>
                <w:b/>
                <w:bCs/>
                <w:color w:val="FFFFFF"/>
                <w:position w:val="-2"/>
                <w:sz w:val="18"/>
                <w:szCs w:val="18"/>
              </w:rPr>
              <w:lastRenderedPageBreak/>
              <w:t xml:space="preserve">POGOJ </w:t>
            </w:r>
            <w:r w:rsidR="00A25C14">
              <w:rPr>
                <w:rFonts w:ascii="Arial" w:hAnsi="Arial" w:cs="Arial"/>
                <w:b/>
                <w:bCs/>
                <w:color w:val="FFFFFF"/>
                <w:position w:val="-2"/>
                <w:sz w:val="18"/>
                <w:szCs w:val="18"/>
              </w:rPr>
              <w:t>9</w:t>
            </w:r>
            <w:r>
              <w:rPr>
                <w:rFonts w:ascii="Arial" w:hAnsi="Arial" w:cs="Arial"/>
                <w:b/>
                <w:bCs/>
                <w:color w:val="FFFFFF"/>
                <w:position w:val="-2"/>
                <w:sz w:val="18"/>
                <w:szCs w:val="18"/>
              </w:rPr>
              <w:br/>
              <w:t>Referenca za pooblaščeni servis za vzdrževanje medicinske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95AA9" w14:textId="492CC807" w:rsidR="00F13C46" w:rsidRDefault="00F13C46" w:rsidP="00672C9F">
            <w:pPr>
              <w:spacing w:before="135" w:after="135"/>
              <w:jc w:val="both"/>
              <w:textAlignment w:val="center"/>
            </w:pPr>
            <w:r w:rsidRPr="00662E02">
              <w:rPr>
                <w:rFonts w:ascii="Arial" w:hAnsi="Arial" w:cs="Arial"/>
                <w:position w:val="-2"/>
                <w:sz w:val="18"/>
                <w:szCs w:val="18"/>
              </w:rPr>
              <w:t xml:space="preserve">Da ima pooblaščeni serviser opreme, ki ga ponudnik v tem javnem naročilu priglaša za izvajanje storitev vzdrževanja opreme v garancijskem in </w:t>
            </w:r>
            <w:proofErr w:type="spellStart"/>
            <w:r w:rsidRPr="00662E02">
              <w:rPr>
                <w:rFonts w:ascii="Arial" w:hAnsi="Arial" w:cs="Arial"/>
                <w:position w:val="-2"/>
                <w:sz w:val="18"/>
                <w:szCs w:val="18"/>
              </w:rPr>
              <w:t>pogarancijskem</w:t>
            </w:r>
            <w:proofErr w:type="spellEnd"/>
            <w:r w:rsidRPr="00662E02">
              <w:rPr>
                <w:rFonts w:ascii="Arial" w:hAnsi="Arial" w:cs="Arial"/>
                <w:position w:val="-2"/>
                <w:sz w:val="18"/>
                <w:szCs w:val="18"/>
              </w:rPr>
              <w:t xml:space="preserve"> obdobju</w:t>
            </w:r>
            <w:r w:rsidR="00042A8C">
              <w:rPr>
                <w:rFonts w:ascii="Arial" w:hAnsi="Arial" w:cs="Arial"/>
                <w:position w:val="-2"/>
                <w:sz w:val="18"/>
                <w:szCs w:val="18"/>
              </w:rPr>
              <w:t xml:space="preserve"> za posamezni sklop</w:t>
            </w:r>
            <w:r w:rsidRPr="00662E02">
              <w:rPr>
                <w:rFonts w:ascii="Arial" w:hAnsi="Arial" w:cs="Arial"/>
                <w:position w:val="-2"/>
                <w:sz w:val="18"/>
                <w:szCs w:val="18"/>
              </w:rPr>
              <w:t xml:space="preserve">, izkušnje na področju servisiranja opreme, ki je predmet </w:t>
            </w:r>
            <w:r w:rsidR="00042A8C">
              <w:rPr>
                <w:rFonts w:ascii="Arial" w:hAnsi="Arial" w:cs="Arial"/>
                <w:position w:val="-2"/>
                <w:sz w:val="18"/>
                <w:szCs w:val="18"/>
              </w:rPr>
              <w:t xml:space="preserve">posameznega sklopa </w:t>
            </w:r>
            <w:r w:rsidRPr="00662E02">
              <w:rPr>
                <w:rFonts w:ascii="Arial" w:hAnsi="Arial" w:cs="Arial"/>
                <w:position w:val="-2"/>
                <w:sz w:val="18"/>
                <w:szCs w:val="18"/>
              </w:rPr>
              <w:t xml:space="preserve">tega naročila, kar dokazuje s predložitvijo najmanj </w:t>
            </w:r>
            <w:r w:rsidRPr="004D0942">
              <w:rPr>
                <w:rFonts w:ascii="Arial" w:hAnsi="Arial" w:cs="Arial"/>
                <w:position w:val="-2"/>
                <w:sz w:val="18"/>
                <w:szCs w:val="18"/>
              </w:rPr>
              <w:t xml:space="preserve">1 reference za izvajanje vzdrževanja </w:t>
            </w:r>
            <w:r w:rsidR="00042A8C">
              <w:rPr>
                <w:rFonts w:ascii="Arial" w:hAnsi="Arial" w:cs="Arial"/>
                <w:position w:val="-2"/>
                <w:sz w:val="18"/>
                <w:szCs w:val="18"/>
              </w:rPr>
              <w:t>opreme (</w:t>
            </w:r>
            <w:r w:rsidR="00E35397" w:rsidRPr="00042A8C">
              <w:rPr>
                <w:rFonts w:ascii="Arial" w:hAnsi="Arial" w:cs="Arial"/>
                <w:position w:val="-2"/>
                <w:sz w:val="18"/>
                <w:szCs w:val="18"/>
              </w:rPr>
              <w:t xml:space="preserve">OCT aparat </w:t>
            </w:r>
            <w:r w:rsidR="00E35397">
              <w:rPr>
                <w:rFonts w:ascii="Arial" w:hAnsi="Arial" w:cs="Arial"/>
                <w:position w:val="-2"/>
                <w:sz w:val="18"/>
                <w:szCs w:val="18"/>
              </w:rPr>
              <w:t xml:space="preserve">/ </w:t>
            </w:r>
            <w:r w:rsidR="00042A8C" w:rsidRPr="00042A8C">
              <w:rPr>
                <w:rFonts w:ascii="Arial" w:hAnsi="Arial" w:cs="Arial"/>
                <w:position w:val="-2"/>
                <w:sz w:val="18"/>
                <w:szCs w:val="18"/>
              </w:rPr>
              <w:t>fundus kamera</w:t>
            </w:r>
            <w:r w:rsidR="006F603E" w:rsidRPr="004D0942">
              <w:rPr>
                <w:rFonts w:ascii="Arial" w:hAnsi="Arial" w:cs="Arial"/>
                <w:position w:val="-2"/>
                <w:sz w:val="18"/>
                <w:szCs w:val="18"/>
              </w:rPr>
              <w:t xml:space="preserve">) </w:t>
            </w:r>
            <w:r w:rsidRPr="004D0942">
              <w:rPr>
                <w:rFonts w:ascii="Arial" w:hAnsi="Arial" w:cs="Arial"/>
                <w:position w:val="-2"/>
                <w:sz w:val="18"/>
                <w:szCs w:val="18"/>
              </w:rPr>
              <w:t xml:space="preserve">za </w:t>
            </w:r>
            <w:r w:rsidRPr="00662E02">
              <w:rPr>
                <w:rFonts w:ascii="Arial" w:hAnsi="Arial" w:cs="Arial"/>
                <w:position w:val="-2"/>
                <w:sz w:val="18"/>
                <w:szCs w:val="18"/>
              </w:rPr>
              <w:t xml:space="preserve">obdobje vzdrževanja min. 12 mesecev, v zadnjih 3 letih </w:t>
            </w:r>
            <w:r w:rsidR="000435C4">
              <w:rPr>
                <w:rFonts w:ascii="Arial" w:hAnsi="Arial" w:cs="Arial"/>
                <w:position w:val="-2"/>
                <w:sz w:val="18"/>
                <w:szCs w:val="18"/>
              </w:rPr>
              <w:t>pred rokom za oddajo ponudb</w:t>
            </w:r>
            <w:r w:rsidRPr="00662E02">
              <w:rPr>
                <w:rFonts w:ascii="Arial" w:hAnsi="Arial" w:cs="Arial"/>
                <w:position w:val="-2"/>
                <w:sz w:val="18"/>
                <w:szCs w:val="18"/>
              </w:rPr>
              <w:t xml:space="preserve"> pri naročnikih zdravstvenih ustanovah in </w:t>
            </w:r>
            <w:r w:rsidR="000435C4" w:rsidRPr="000435C4">
              <w:rPr>
                <w:rFonts w:ascii="Arial" w:hAnsi="Arial" w:cs="Arial"/>
                <w:position w:val="-2"/>
                <w:sz w:val="18"/>
                <w:szCs w:val="18"/>
              </w:rPr>
              <w:t xml:space="preserve">je storitve vzdrževanja izvajal skladno s pogodbenimi določili.  </w:t>
            </w:r>
          </w:p>
        </w:tc>
      </w:tr>
      <w:tr w:rsidR="00F13C46" w14:paraId="3431FC74"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E405E" w14:textId="77777777" w:rsidR="00F13C46" w:rsidRDefault="00F13C46" w:rsidP="00672C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807AD" w14:textId="5199E80C" w:rsidR="00F13C46" w:rsidRDefault="00F13C46" w:rsidP="00672C9F">
            <w:pPr>
              <w:spacing w:before="135" w:after="135"/>
              <w:jc w:val="both"/>
              <w:textAlignment w:val="center"/>
            </w:pPr>
            <w:r>
              <w:rPr>
                <w:rFonts w:ascii="Arial" w:hAnsi="Arial" w:cs="Arial"/>
                <w:color w:val="000000"/>
                <w:position w:val="-2"/>
                <w:sz w:val="18"/>
                <w:szCs w:val="18"/>
              </w:rPr>
              <w:t xml:space="preserve">Ponudnik mora predložiti ESPD obrazec in podpisan ter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7224"/>
            </w:tblGrid>
            <w:tr w:rsidR="00F13C46" w14:paraId="2B2A4688" w14:textId="77777777" w:rsidTr="00672C9F">
              <w:tc>
                <w:tcPr>
                  <w:tcW w:w="0" w:type="auto"/>
                  <w:tcMar>
                    <w:top w:w="0" w:type="auto"/>
                    <w:bottom w:w="0" w:type="auto"/>
                  </w:tcMar>
                </w:tcPr>
                <w:p w14:paraId="08687A58" w14:textId="2D3ED4C0" w:rsidR="00F13C46" w:rsidRDefault="00F13C46" w:rsidP="009D3501">
                  <w:pPr>
                    <w:numPr>
                      <w:ilvl w:val="0"/>
                      <w:numId w:val="36"/>
                    </w:numPr>
                    <w:rPr>
                      <w:rFonts w:ascii="Arial" w:hAnsi="Arial" w:cs="Arial"/>
                      <w:color w:val="000000"/>
                      <w:sz w:val="18"/>
                      <w:szCs w:val="18"/>
                    </w:rPr>
                  </w:pPr>
                  <w:r>
                    <w:rPr>
                      <w:rFonts w:ascii="Arial" w:hAnsi="Arial" w:cs="Arial"/>
                      <w:color w:val="000000"/>
                      <w:position w:val="-2"/>
                      <w:sz w:val="18"/>
                      <w:szCs w:val="18"/>
                    </w:rPr>
                    <w:t>referenčn</w:t>
                  </w:r>
                  <w:r w:rsidR="000435C4">
                    <w:rPr>
                      <w:rFonts w:ascii="Arial" w:hAnsi="Arial" w:cs="Arial"/>
                      <w:color w:val="000000"/>
                      <w:position w:val="-2"/>
                      <w:sz w:val="18"/>
                      <w:szCs w:val="18"/>
                    </w:rPr>
                    <w:t>a</w:t>
                  </w:r>
                  <w:r>
                    <w:rPr>
                      <w:rFonts w:ascii="Arial" w:hAnsi="Arial" w:cs="Arial"/>
                      <w:color w:val="000000"/>
                      <w:position w:val="-2"/>
                      <w:sz w:val="18"/>
                      <w:szCs w:val="18"/>
                    </w:rPr>
                    <w:t xml:space="preserve"> izjav</w:t>
                  </w:r>
                  <w:r w:rsidR="000435C4">
                    <w:rPr>
                      <w:rFonts w:ascii="Arial" w:hAnsi="Arial" w:cs="Arial"/>
                      <w:color w:val="000000"/>
                      <w:position w:val="-2"/>
                      <w:sz w:val="18"/>
                      <w:szCs w:val="18"/>
                    </w:rPr>
                    <w:t>a</w:t>
                  </w:r>
                  <w:r>
                    <w:rPr>
                      <w:rFonts w:ascii="Arial" w:hAnsi="Arial" w:cs="Arial"/>
                      <w:color w:val="000000"/>
                      <w:position w:val="-2"/>
                      <w:sz w:val="18"/>
                      <w:szCs w:val="18"/>
                    </w:rPr>
                    <w:t xml:space="preserve"> naročnik</w:t>
                  </w:r>
                  <w:r w:rsidR="000435C4">
                    <w:rPr>
                      <w:rFonts w:ascii="Arial" w:hAnsi="Arial" w:cs="Arial"/>
                      <w:color w:val="000000"/>
                      <w:position w:val="-2"/>
                      <w:sz w:val="18"/>
                      <w:szCs w:val="18"/>
                    </w:rPr>
                    <w:t>a</w:t>
                  </w:r>
                  <w:r>
                    <w:rPr>
                      <w:rFonts w:ascii="Arial" w:hAnsi="Arial" w:cs="Arial"/>
                      <w:color w:val="000000"/>
                      <w:position w:val="-2"/>
                      <w:sz w:val="18"/>
                      <w:szCs w:val="18"/>
                    </w:rPr>
                    <w:t xml:space="preserve"> (investitorj</w:t>
                  </w:r>
                  <w:r w:rsidR="000435C4">
                    <w:rPr>
                      <w:rFonts w:ascii="Arial" w:hAnsi="Arial" w:cs="Arial"/>
                      <w:color w:val="000000"/>
                      <w:position w:val="-2"/>
                      <w:sz w:val="18"/>
                      <w:szCs w:val="18"/>
                    </w:rPr>
                    <w:t>a</w:t>
                  </w:r>
                  <w:r>
                    <w:rPr>
                      <w:rFonts w:ascii="Arial" w:hAnsi="Arial" w:cs="Arial"/>
                      <w:color w:val="000000"/>
                      <w:position w:val="-2"/>
                      <w:sz w:val="18"/>
                      <w:szCs w:val="18"/>
                    </w:rPr>
                    <w:t>) za servis</w:t>
                  </w:r>
                  <w:r w:rsidR="00B226A6">
                    <w:rPr>
                      <w:rFonts w:ascii="Arial" w:hAnsi="Arial" w:cs="Arial"/>
                      <w:color w:val="000000"/>
                      <w:position w:val="-2"/>
                      <w:sz w:val="18"/>
                      <w:szCs w:val="18"/>
                    </w:rPr>
                    <w:t xml:space="preserve"> oz. vzdrževanje </w:t>
                  </w:r>
                  <w:r w:rsidR="00042A8C">
                    <w:rPr>
                      <w:rFonts w:ascii="Arial" w:hAnsi="Arial" w:cs="Arial"/>
                      <w:color w:val="000000"/>
                      <w:position w:val="-2"/>
                      <w:sz w:val="18"/>
                      <w:szCs w:val="18"/>
                    </w:rPr>
                    <w:t>opreme posameznega sklopa (</w:t>
                  </w:r>
                  <w:r w:rsidR="00E35397" w:rsidRPr="00042A8C">
                    <w:rPr>
                      <w:rFonts w:ascii="Arial" w:hAnsi="Arial" w:cs="Arial"/>
                      <w:position w:val="-2"/>
                      <w:sz w:val="18"/>
                      <w:szCs w:val="18"/>
                    </w:rPr>
                    <w:t>OCT aparat</w:t>
                  </w:r>
                  <w:r w:rsidR="00E35397">
                    <w:rPr>
                      <w:rFonts w:ascii="Arial" w:hAnsi="Arial" w:cs="Arial"/>
                      <w:position w:val="-2"/>
                      <w:sz w:val="18"/>
                      <w:szCs w:val="18"/>
                    </w:rPr>
                    <w:t xml:space="preserve">  / </w:t>
                  </w:r>
                  <w:r w:rsidR="00042A8C">
                    <w:rPr>
                      <w:rFonts w:ascii="Arial" w:hAnsi="Arial" w:cs="Arial"/>
                      <w:position w:val="-2"/>
                      <w:sz w:val="18"/>
                      <w:szCs w:val="18"/>
                    </w:rPr>
                    <w:t>fundus kamera)</w:t>
                  </w:r>
                </w:p>
              </w:tc>
            </w:tr>
          </w:tbl>
          <w:p w14:paraId="0FE08A9A" w14:textId="77777777" w:rsidR="00F13C46" w:rsidRDefault="00F13C46" w:rsidP="00672C9F"/>
        </w:tc>
      </w:tr>
      <w:tr w:rsidR="00F13C46" w:rsidRPr="005D01F5" w14:paraId="2E212A1E"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EC50E" w14:textId="77777777" w:rsidR="00F13C46" w:rsidRDefault="00F13C46"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A9EE6" w14:textId="78A521A3" w:rsidR="00F13C46" w:rsidRDefault="00F13C46" w:rsidP="00672C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 storitve vzdrževanja.</w:t>
            </w:r>
          </w:p>
          <w:p w14:paraId="133EBE4A" w14:textId="77777777" w:rsidR="00F13C46" w:rsidRPr="00B25524" w:rsidRDefault="00F13C46" w:rsidP="00672C9F">
            <w:pPr>
              <w:spacing w:before="135" w:after="135"/>
              <w:jc w:val="both"/>
              <w:textAlignment w:val="center"/>
              <w:rPr>
                <w:rFonts w:ascii="Arial" w:hAnsi="Arial" w:cs="Arial"/>
                <w:position w:val="-2"/>
                <w:sz w:val="18"/>
                <w:szCs w:val="18"/>
              </w:rPr>
            </w:pPr>
            <w:r w:rsidRPr="00B25524">
              <w:rPr>
                <w:rFonts w:ascii="Arial" w:hAnsi="Arial" w:cs="Arial"/>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B25524">
              <w:rPr>
                <w:rFonts w:ascii="Arial" w:hAnsi="Arial" w:cs="Arial"/>
                <w:position w:val="-2"/>
                <w:sz w:val="18"/>
                <w:szCs w:val="18"/>
              </w:rPr>
              <w:t>eJN</w:t>
            </w:r>
            <w:proofErr w:type="spellEnd"/>
            <w:r w:rsidRPr="00B25524">
              <w:rPr>
                <w:rFonts w:ascii="Arial" w:hAnsi="Arial" w:cs="Arial"/>
                <w:position w:val="-2"/>
                <w:sz w:val="18"/>
                <w:szCs w:val="18"/>
              </w:rPr>
              <w:t>).</w:t>
            </w:r>
          </w:p>
          <w:p w14:paraId="6916E377" w14:textId="77777777" w:rsidR="00F13C46" w:rsidRPr="005D01F5" w:rsidRDefault="00F13C46" w:rsidP="00672C9F">
            <w:pPr>
              <w:spacing w:before="135" w:after="135"/>
              <w:jc w:val="both"/>
              <w:textAlignment w:val="center"/>
              <w:rPr>
                <w:rFonts w:ascii="Arial" w:hAnsi="Arial" w:cs="Arial"/>
                <w:sz w:val="18"/>
                <w:szCs w:val="18"/>
              </w:rPr>
            </w:pPr>
            <w:r w:rsidRPr="00B25524">
              <w:rPr>
                <w:rFonts w:ascii="Arial" w:hAnsi="Arial" w:cs="Arial"/>
                <w:sz w:val="18"/>
                <w:szCs w:val="18"/>
              </w:rPr>
              <w:t>V okviru pogoja želimo z referenco preveriti kakovost storitev vzdrževanja, torej servisa zato ni potrebno, da se je referenčni posel (servis) vršil na enakem modelu, kot ga ponudnik ponuja v tem naročilu.</w:t>
            </w:r>
          </w:p>
        </w:tc>
      </w:tr>
      <w:tr w:rsidR="00F13C46" w14:paraId="00E30F5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98B3A" w14:textId="77777777" w:rsidR="00F13C46" w:rsidRDefault="00F13C46"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111B" w14:textId="77777777" w:rsidR="00F13C46" w:rsidRDefault="00F13C46" w:rsidP="00672C9F">
            <w:pPr>
              <w:spacing w:before="135" w:after="135"/>
              <w:jc w:val="both"/>
              <w:textAlignment w:val="center"/>
            </w:pPr>
            <w:r>
              <w:rPr>
                <w:rFonts w:ascii="Arial" w:hAnsi="Arial" w:cs="Arial"/>
                <w:color w:val="000000"/>
                <w:position w:val="-2"/>
                <w:sz w:val="18"/>
                <w:szCs w:val="18"/>
              </w:rPr>
              <w:t>KUMULATIVNO izpolnjevanje pogoja</w:t>
            </w:r>
          </w:p>
          <w:p w14:paraId="0D7FF4E8" w14:textId="5B0E1C96" w:rsidR="00F13C46" w:rsidRDefault="00F13C46" w:rsidP="00672C9F">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Krovne izjave s podpisom katerega izjavlja, da izpolnjuje navedeni pogoj in ESPD obrazec.</w:t>
            </w:r>
          </w:p>
        </w:tc>
      </w:tr>
      <w:tr w:rsidR="00F13C46" w14:paraId="78969A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F889E" w14:textId="77777777" w:rsidR="00F13C46" w:rsidRDefault="00F13C46"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8E859" w14:textId="77777777" w:rsidR="00F13C46" w:rsidRDefault="00F13C46" w:rsidP="00672C9F">
            <w:pPr>
              <w:spacing w:before="135" w:after="135"/>
              <w:jc w:val="both"/>
              <w:textAlignment w:val="center"/>
            </w:pPr>
            <w:r>
              <w:rPr>
                <w:rFonts w:ascii="Arial" w:hAnsi="Arial" w:cs="Arial"/>
                <w:color w:val="000000"/>
                <w:position w:val="-2"/>
                <w:sz w:val="18"/>
                <w:szCs w:val="18"/>
              </w:rPr>
              <w:t>KUMULATIVNO izpolnjevanje pogoja</w:t>
            </w:r>
          </w:p>
          <w:p w14:paraId="1DB6603C" w14:textId="3D5A126F" w:rsidR="00F13C46" w:rsidRDefault="00F13C46" w:rsidP="00672C9F">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w:t>
            </w:r>
            <w:r w:rsidR="007E7BA0" w:rsidRPr="003C48BB">
              <w:rPr>
                <w:rFonts w:ascii="Arial" w:hAnsi="Arial" w:cs="Arial"/>
                <w:color w:val="000000"/>
                <w:position w:val="-2"/>
                <w:sz w:val="18"/>
                <w:szCs w:val="18"/>
              </w:rPr>
              <w:t>(v kolikor ta žig uporablja ali niso podpisani elektronsko)</w:t>
            </w:r>
            <w:r w:rsidR="007E7BA0">
              <w:rPr>
                <w:rFonts w:ascii="Arial" w:hAnsi="Arial" w:cs="Arial"/>
                <w:color w:val="000000"/>
                <w:position w:val="-2"/>
                <w:sz w:val="18"/>
                <w:szCs w:val="18"/>
              </w:rPr>
              <w:t xml:space="preserve"> </w:t>
            </w:r>
            <w:r>
              <w:rPr>
                <w:rFonts w:ascii="Arial" w:hAnsi="Arial" w:cs="Arial"/>
                <w:color w:val="000000"/>
                <w:position w:val="-2"/>
                <w:sz w:val="18"/>
                <w:szCs w:val="18"/>
              </w:rPr>
              <w:t>obrazec Izjava zastopnika podizvajalca s podpisom katerega izjavlja, da izpolnjuje navedeni pogoj in ESPD obrazec.</w:t>
            </w:r>
          </w:p>
        </w:tc>
      </w:tr>
    </w:tbl>
    <w:p w14:paraId="47D06C23" w14:textId="77777777" w:rsidR="00F13C46" w:rsidRDefault="00F13C46"/>
    <w:p w14:paraId="36C06633" w14:textId="77777777" w:rsidR="0073392E" w:rsidRPr="0073392E" w:rsidRDefault="0073392E" w:rsidP="0073392E">
      <w:pPr>
        <w:sectPr w:rsidR="0073392E" w:rsidRPr="0073392E" w:rsidSect="00D931BF">
          <w:headerReference w:type="default" r:id="rId13"/>
          <w:footerReference w:type="default" r:id="rId14"/>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04343315" w14:textId="77777777" w:rsidR="004D0942" w:rsidRDefault="004D0942" w:rsidP="004D0942">
      <w:pPr>
        <w:spacing w:after="0" w:line="240" w:lineRule="auto"/>
        <w:jc w:val="both"/>
        <w:rPr>
          <w:rFonts w:ascii="Arial" w:hAnsi="Arial" w:cs="Arial"/>
          <w:sz w:val="18"/>
          <w:szCs w:val="18"/>
        </w:rPr>
      </w:pPr>
      <w:r w:rsidRPr="00B33808">
        <w:rPr>
          <w:rFonts w:ascii="Arial" w:hAnsi="Arial" w:cs="Arial"/>
          <w:sz w:val="18"/>
          <w:szCs w:val="18"/>
        </w:rPr>
        <w:t xml:space="preserve">Na podlagi drugega odstavka 93. člena ZJN-3 in f) točke 6. odstavka 62. člena ZJN-3 </w:t>
      </w:r>
      <w:r>
        <w:rPr>
          <w:rFonts w:ascii="Arial" w:hAnsi="Arial" w:cs="Arial"/>
          <w:sz w:val="18"/>
          <w:szCs w:val="18"/>
        </w:rPr>
        <w:t>ter</w:t>
      </w:r>
      <w:r w:rsidRPr="00B33808">
        <w:rPr>
          <w:rFonts w:ascii="Arial" w:hAnsi="Arial" w:cs="Arial"/>
          <w:sz w:val="18"/>
          <w:szCs w:val="18"/>
        </w:rPr>
        <w:t xml:space="preserve"> v skladu z Uredbo o finančnih zavarovanjih pri javnem naročanju (Uradni list RS, št. 27/16) naročnik v postopku javnega naročanja zahteva predložitev spodnjih finančnih zavarovanj.</w:t>
      </w:r>
    </w:p>
    <w:p w14:paraId="2620EAC3" w14:textId="77777777" w:rsidR="004D0942" w:rsidRPr="00B33808" w:rsidRDefault="004D0942" w:rsidP="004D0942">
      <w:pPr>
        <w:spacing w:after="0" w:line="240" w:lineRule="auto"/>
        <w:jc w:val="both"/>
        <w:rPr>
          <w:rFonts w:ascii="Arial" w:hAnsi="Arial" w:cs="Arial"/>
          <w:sz w:val="18"/>
          <w:szCs w:val="18"/>
        </w:rPr>
      </w:pPr>
    </w:p>
    <w:p w14:paraId="0690789C" w14:textId="4585DAFA" w:rsidR="004D0942" w:rsidRPr="00847A38" w:rsidRDefault="004D0942" w:rsidP="004D0942">
      <w:pPr>
        <w:spacing w:after="0" w:line="240" w:lineRule="auto"/>
        <w:jc w:val="both"/>
        <w:rPr>
          <w:rFonts w:ascii="Arial" w:hAnsi="Arial" w:cs="Arial"/>
          <w:sz w:val="18"/>
          <w:szCs w:val="18"/>
        </w:rPr>
      </w:pPr>
      <w:r w:rsidRPr="00EF5F31">
        <w:rPr>
          <w:rFonts w:ascii="Arial" w:hAnsi="Arial" w:cs="Arial"/>
          <w:sz w:val="18"/>
          <w:szCs w:val="18"/>
        </w:rPr>
        <w:t>Finančno zavarovanje mora biti brezpogojno in plačljivo na prvi poziv. Uporabljena valuta je EUR. Zavarovanje lahko ponudnik predloži na priloženih vzorcih iz dokumentacije ali na svojih obrazcih, ki pa vsebinsko ne smejo odstopati od priloženih vzorcev.</w:t>
      </w:r>
    </w:p>
    <w:p w14:paraId="49A00078" w14:textId="77777777" w:rsidR="00E35397" w:rsidRPr="00847A38" w:rsidRDefault="00E35397" w:rsidP="00E35397">
      <w:pPr>
        <w:spacing w:after="0" w:line="240" w:lineRule="auto"/>
        <w:jc w:val="both"/>
        <w:rPr>
          <w:rFonts w:ascii="Arial" w:hAnsi="Arial" w:cs="Arial"/>
          <w:sz w:val="18"/>
          <w:szCs w:val="18"/>
        </w:rPr>
      </w:pPr>
    </w:p>
    <w:p w14:paraId="3ADA61C8" w14:textId="6BFC5043" w:rsidR="00E35397" w:rsidRPr="00FF5BA5" w:rsidRDefault="00E35397" w:rsidP="00E35397">
      <w:pPr>
        <w:spacing w:after="0" w:line="240" w:lineRule="auto"/>
        <w:jc w:val="both"/>
        <w:rPr>
          <w:rFonts w:ascii="Arial" w:hAnsi="Arial" w:cs="Arial"/>
          <w:sz w:val="18"/>
          <w:szCs w:val="18"/>
        </w:rPr>
      </w:pPr>
      <w:r w:rsidRPr="00EF5F31">
        <w:rPr>
          <w:rFonts w:ascii="Arial" w:hAnsi="Arial" w:cs="Arial"/>
          <w:sz w:val="18"/>
          <w:szCs w:val="18"/>
        </w:rPr>
        <w:t>Finančna zavarovanja so lahko predložena kot original ali v elektronski obliki (v kolikor je original izdan elektronsko) ali v fizični obliki (v kolikor je izdani original v fizični obliki).</w:t>
      </w:r>
      <w:r w:rsidRPr="00FF5BA5">
        <w:rPr>
          <w:rFonts w:ascii="Arial" w:hAnsi="Arial" w:cs="Arial"/>
          <w:sz w:val="18"/>
          <w:szCs w:val="18"/>
        </w:rPr>
        <w:t xml:space="preserve">  </w:t>
      </w:r>
    </w:p>
    <w:p w14:paraId="5BB14614" w14:textId="77777777" w:rsidR="00E35397" w:rsidRPr="00ED5FFB" w:rsidRDefault="00E35397" w:rsidP="00C74FDD">
      <w:pPr>
        <w:rPr>
          <w:rFonts w:ascii="Arial" w:hAnsi="Arial" w:cs="Arial"/>
          <w:sz w:val="18"/>
          <w:szCs w:val="18"/>
        </w:rPr>
      </w:pPr>
    </w:p>
    <w:tbl>
      <w:tblPr>
        <w:tblStyle w:val="NormalTablePHPDOCX"/>
        <w:tblW w:w="4707" w:type="pct"/>
        <w:tblInd w:w="108" w:type="dxa"/>
        <w:tblLook w:val="04A0" w:firstRow="1" w:lastRow="0" w:firstColumn="1" w:lastColumn="0" w:noHBand="0" w:noVBand="1"/>
      </w:tblPr>
      <w:tblGrid>
        <w:gridCol w:w="8538"/>
      </w:tblGrid>
      <w:tr w:rsidR="00133B3C" w14:paraId="03997DB7" w14:textId="77777777" w:rsidTr="00042A8C">
        <w:tc>
          <w:tcPr>
            <w:tcW w:w="5000" w:type="pct"/>
            <w:shd w:val="clear" w:color="auto" w:fill="000000"/>
            <w:tcMar>
              <w:top w:w="150" w:type="dxa"/>
              <w:bottom w:w="150" w:type="dxa"/>
            </w:tcMar>
            <w:vAlign w:val="center"/>
          </w:tcPr>
          <w:p w14:paraId="1A9C91FE" w14:textId="119440C5" w:rsidR="00133B3C" w:rsidRDefault="00C54E8D">
            <w:pPr>
              <w:jc w:val="center"/>
            </w:pPr>
            <w:r>
              <w:rPr>
                <w:rFonts w:ascii="Arial" w:hAnsi="Arial" w:cs="Arial"/>
                <w:b/>
                <w:bCs/>
                <w:color w:val="FFFFFF"/>
                <w:position w:val="-2"/>
                <w:sz w:val="18"/>
                <w:szCs w:val="18"/>
                <w:shd w:val="clear" w:color="auto" w:fill="000000"/>
              </w:rPr>
              <w:t>Zavarovanj</w:t>
            </w:r>
            <w:r w:rsidR="00F41FFE">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dobro izvedbo pogodbenih obveznosti po kupoprodajni pogodbi</w:t>
            </w:r>
            <w:r w:rsidR="00042A8C">
              <w:rPr>
                <w:rFonts w:ascii="Arial" w:hAnsi="Arial" w:cs="Arial"/>
                <w:b/>
                <w:bCs/>
                <w:color w:val="FFFFFF"/>
                <w:position w:val="-2"/>
                <w:sz w:val="18"/>
                <w:szCs w:val="18"/>
                <w:shd w:val="clear" w:color="auto" w:fill="000000"/>
              </w:rPr>
              <w:t xml:space="preserve"> (za vsak sklop)</w:t>
            </w:r>
          </w:p>
        </w:tc>
      </w:tr>
    </w:tbl>
    <w:p w14:paraId="2EABD0A0" w14:textId="54BF0BF9" w:rsidR="000C3914" w:rsidRPr="00B33808" w:rsidRDefault="00B0093F" w:rsidP="00D079A3">
      <w:pPr>
        <w:spacing w:before="225" w:after="225" w:line="240" w:lineRule="auto"/>
        <w:jc w:val="both"/>
        <w:rPr>
          <w:rFonts w:ascii="Arial" w:hAnsi="Arial" w:cs="Arial"/>
          <w:b/>
          <w:bCs/>
          <w:sz w:val="18"/>
          <w:szCs w:val="18"/>
        </w:rPr>
      </w:pPr>
      <w:r>
        <w:rPr>
          <w:rFonts w:ascii="Arial" w:hAnsi="Arial" w:cs="Arial"/>
          <w:b/>
          <w:bCs/>
          <w:sz w:val="18"/>
          <w:szCs w:val="18"/>
        </w:rPr>
        <w:t xml:space="preserve">Zavarovanje za </w:t>
      </w:r>
      <w:r w:rsidR="00F94AA3">
        <w:rPr>
          <w:rFonts w:ascii="Arial" w:hAnsi="Arial" w:cs="Arial"/>
          <w:b/>
          <w:bCs/>
          <w:sz w:val="18"/>
          <w:szCs w:val="18"/>
        </w:rPr>
        <w:t>D</w:t>
      </w:r>
      <w:r w:rsidR="000C3914" w:rsidRPr="00B33808">
        <w:rPr>
          <w:rFonts w:ascii="Arial" w:hAnsi="Arial" w:cs="Arial"/>
          <w:b/>
          <w:bCs/>
          <w:sz w:val="18"/>
          <w:szCs w:val="18"/>
        </w:rPr>
        <w:t>obav</w:t>
      </w:r>
      <w:r>
        <w:rPr>
          <w:rFonts w:ascii="Arial" w:hAnsi="Arial" w:cs="Arial"/>
          <w:b/>
          <w:bCs/>
          <w:sz w:val="18"/>
          <w:szCs w:val="18"/>
        </w:rPr>
        <w:t>o</w:t>
      </w:r>
      <w:r w:rsidR="000C3914" w:rsidRPr="00B33808">
        <w:rPr>
          <w:rFonts w:ascii="Arial" w:hAnsi="Arial" w:cs="Arial"/>
          <w:b/>
          <w:bCs/>
          <w:sz w:val="18"/>
          <w:szCs w:val="18"/>
        </w:rPr>
        <w:t xml:space="preserve"> </w:t>
      </w:r>
      <w:r w:rsidR="00F431E5">
        <w:rPr>
          <w:rFonts w:ascii="Arial" w:hAnsi="Arial" w:cs="Arial"/>
          <w:b/>
          <w:bCs/>
          <w:sz w:val="18"/>
          <w:szCs w:val="18"/>
        </w:rPr>
        <w:t xml:space="preserve">in montažo </w:t>
      </w:r>
      <w:r w:rsidR="000C3914" w:rsidRPr="00B33808">
        <w:rPr>
          <w:rFonts w:ascii="Arial" w:hAnsi="Arial" w:cs="Arial"/>
          <w:b/>
          <w:bCs/>
          <w:sz w:val="18"/>
          <w:szCs w:val="18"/>
        </w:rPr>
        <w:t>opreme</w:t>
      </w:r>
      <w:r w:rsidR="007A0A46">
        <w:rPr>
          <w:rFonts w:ascii="Arial" w:hAnsi="Arial" w:cs="Arial"/>
          <w:b/>
          <w:bCs/>
          <w:sz w:val="18"/>
          <w:szCs w:val="18"/>
        </w:rPr>
        <w:t xml:space="preserve"> </w:t>
      </w:r>
      <w:r w:rsidR="00E35397">
        <w:rPr>
          <w:rFonts w:ascii="Arial" w:hAnsi="Arial" w:cs="Arial"/>
          <w:b/>
          <w:bCs/>
          <w:sz w:val="18"/>
          <w:szCs w:val="18"/>
        </w:rPr>
        <w:t>ter</w:t>
      </w:r>
      <w:r w:rsidR="007A0A46">
        <w:rPr>
          <w:rFonts w:ascii="Arial" w:hAnsi="Arial" w:cs="Arial"/>
          <w:b/>
          <w:bCs/>
          <w:sz w:val="18"/>
          <w:szCs w:val="18"/>
        </w:rPr>
        <w:t xml:space="preserve"> izvedbo šolanja</w:t>
      </w:r>
    </w:p>
    <w:p w14:paraId="3278910D" w14:textId="40923EF4" w:rsidR="00133B3C" w:rsidRPr="00EF5F31" w:rsidRDefault="00C54E8D" w:rsidP="009D3501">
      <w:pPr>
        <w:pStyle w:val="Odstavekseznama"/>
        <w:numPr>
          <w:ilvl w:val="0"/>
          <w:numId w:val="25"/>
        </w:numPr>
        <w:spacing w:before="225" w:after="225" w:line="240" w:lineRule="auto"/>
        <w:jc w:val="both"/>
      </w:pPr>
      <w:r w:rsidRPr="00EF5F31">
        <w:rPr>
          <w:rFonts w:ascii="Arial" w:hAnsi="Arial" w:cs="Arial"/>
          <w:sz w:val="18"/>
          <w:szCs w:val="18"/>
        </w:rPr>
        <w:t xml:space="preserve">Instrument zavarovanja: </w:t>
      </w:r>
      <w:r w:rsidR="00E35397" w:rsidRPr="00EF5F31">
        <w:rPr>
          <w:rFonts w:ascii="Arial" w:hAnsi="Arial" w:cs="Arial"/>
          <w:sz w:val="18"/>
          <w:szCs w:val="18"/>
        </w:rPr>
        <w:t>Finančno zavarovanje je lahko v obliki bančne garancije ali kavcijskega zavarovanja, ki jo/ga izda banka oz. zavarovalnica v državi naročnika. Finančno zavarovanje mora biti brezpogojno in plačljivo na prvi poziv. Uporabljena valuta je EUR. Zavarovanje lahko ponudnik predloži na priloženih vzorcih iz dokumentacije ali na svojih obrazcih, ki pa vsebinsko ne smejo odstopati od priloženih vzorcev, pri čemer se upoštevajo Enotna pravila za garancije na poziv (EPGP) revizija iz leta 2010, izdana pri MTZ pod št. 758.</w:t>
      </w:r>
    </w:p>
    <w:p w14:paraId="566162B5" w14:textId="1AEAF71E" w:rsidR="00133B3C" w:rsidRPr="00B33808" w:rsidRDefault="00C54E8D" w:rsidP="009D3501">
      <w:pPr>
        <w:pStyle w:val="Odstavekseznama"/>
        <w:numPr>
          <w:ilvl w:val="0"/>
          <w:numId w:val="25"/>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w:t>
      </w:r>
      <w:r w:rsidR="00B0093F">
        <w:rPr>
          <w:rFonts w:ascii="Arial" w:hAnsi="Arial" w:cs="Arial"/>
          <w:sz w:val="18"/>
          <w:szCs w:val="18"/>
        </w:rPr>
        <w:t>postavk</w:t>
      </w:r>
      <w:r w:rsidR="00794607">
        <w:rPr>
          <w:rFonts w:ascii="Arial" w:hAnsi="Arial" w:cs="Arial"/>
          <w:sz w:val="18"/>
          <w:szCs w:val="18"/>
        </w:rPr>
        <w:t>i</w:t>
      </w:r>
      <w:r w:rsidR="00B0093F">
        <w:rPr>
          <w:rFonts w:ascii="Arial" w:hAnsi="Arial" w:cs="Arial"/>
          <w:sz w:val="18"/>
          <w:szCs w:val="18"/>
        </w:rPr>
        <w:t xml:space="preserve"> </w:t>
      </w:r>
      <w:r w:rsidR="00A8756A">
        <w:rPr>
          <w:rFonts w:ascii="Arial" w:hAnsi="Arial" w:cs="Arial"/>
          <w:sz w:val="18"/>
          <w:szCs w:val="18"/>
        </w:rPr>
        <w:t>D</w:t>
      </w:r>
      <w:r w:rsidR="000C3914" w:rsidRPr="00B33808">
        <w:rPr>
          <w:rFonts w:ascii="Arial" w:hAnsi="Arial" w:cs="Arial"/>
          <w:sz w:val="18"/>
          <w:szCs w:val="18"/>
        </w:rPr>
        <w:t>obava in montaža opreme</w:t>
      </w:r>
      <w:r w:rsidR="00794607">
        <w:rPr>
          <w:rFonts w:ascii="Arial" w:hAnsi="Arial" w:cs="Arial"/>
          <w:sz w:val="18"/>
          <w:szCs w:val="18"/>
        </w:rPr>
        <w:t xml:space="preserve"> </w:t>
      </w:r>
      <w:r w:rsidR="00E35397">
        <w:rPr>
          <w:rFonts w:ascii="Arial" w:hAnsi="Arial" w:cs="Arial"/>
          <w:sz w:val="18"/>
          <w:szCs w:val="18"/>
        </w:rPr>
        <w:t>ter</w:t>
      </w:r>
      <w:r w:rsidR="00D95644">
        <w:rPr>
          <w:rFonts w:ascii="Arial" w:hAnsi="Arial" w:cs="Arial"/>
          <w:sz w:val="18"/>
          <w:szCs w:val="18"/>
        </w:rPr>
        <w:t xml:space="preserve"> </w:t>
      </w:r>
      <w:r w:rsidR="007A0A46">
        <w:rPr>
          <w:rFonts w:ascii="Arial" w:hAnsi="Arial" w:cs="Arial"/>
          <w:sz w:val="18"/>
          <w:szCs w:val="18"/>
        </w:rPr>
        <w:t>šolanje osebja uporabnika</w:t>
      </w:r>
    </w:p>
    <w:p w14:paraId="02CFEC39" w14:textId="63E1EB01" w:rsidR="00D95644" w:rsidRPr="00D95644" w:rsidRDefault="00C54E8D" w:rsidP="009D3501">
      <w:pPr>
        <w:pStyle w:val="Odstavekseznama"/>
        <w:numPr>
          <w:ilvl w:val="0"/>
          <w:numId w:val="25"/>
        </w:numPr>
        <w:spacing w:before="225" w:after="225" w:line="240" w:lineRule="auto"/>
        <w:jc w:val="both"/>
      </w:pPr>
      <w:r w:rsidRPr="00C74FDD">
        <w:rPr>
          <w:rFonts w:ascii="Arial" w:hAnsi="Arial" w:cs="Arial"/>
          <w:sz w:val="18"/>
          <w:szCs w:val="18"/>
        </w:rPr>
        <w:t xml:space="preserve">Čas veljavnosti: </w:t>
      </w:r>
      <w:r w:rsidR="0065301F">
        <w:rPr>
          <w:rFonts w:ascii="Arial" w:hAnsi="Arial" w:cs="Arial"/>
          <w:sz w:val="18"/>
          <w:szCs w:val="18"/>
        </w:rPr>
        <w:t xml:space="preserve">še najmanj </w:t>
      </w:r>
      <w:r w:rsidR="00794607" w:rsidRPr="00C74FDD">
        <w:rPr>
          <w:rFonts w:ascii="Arial" w:hAnsi="Arial" w:cs="Arial"/>
          <w:sz w:val="18"/>
          <w:szCs w:val="18"/>
        </w:rPr>
        <w:t xml:space="preserve">30 dni po </w:t>
      </w:r>
      <w:r w:rsidR="0065301F">
        <w:rPr>
          <w:rFonts w:ascii="Arial" w:hAnsi="Arial" w:cs="Arial"/>
          <w:sz w:val="18"/>
          <w:szCs w:val="18"/>
        </w:rPr>
        <w:t>poteku dobavnega roka (roka izvedbe)</w:t>
      </w:r>
      <w:r w:rsidR="00A735E4" w:rsidRPr="00C74FDD">
        <w:rPr>
          <w:rFonts w:ascii="Arial" w:hAnsi="Arial" w:cs="Arial"/>
          <w:sz w:val="18"/>
          <w:szCs w:val="18"/>
        </w:rPr>
        <w:t xml:space="preserve">. </w:t>
      </w:r>
    </w:p>
    <w:p w14:paraId="52AAB075" w14:textId="77777777" w:rsidR="00ED5FFB" w:rsidRDefault="00794607" w:rsidP="009D3501">
      <w:pPr>
        <w:pStyle w:val="Odstavekseznama"/>
        <w:numPr>
          <w:ilvl w:val="0"/>
          <w:numId w:val="25"/>
        </w:numPr>
        <w:spacing w:before="225" w:after="225" w:line="240" w:lineRule="auto"/>
        <w:jc w:val="both"/>
        <w:rPr>
          <w:rFonts w:ascii="Arial" w:hAnsi="Arial" w:cs="Arial"/>
          <w:sz w:val="18"/>
          <w:szCs w:val="18"/>
        </w:rPr>
      </w:pPr>
      <w:r w:rsidRPr="00ED5FFB">
        <w:rPr>
          <w:rFonts w:ascii="Arial" w:hAnsi="Arial" w:cs="Arial"/>
          <w:sz w:val="18"/>
          <w:szCs w:val="18"/>
        </w:rPr>
        <w:t>Z</w:t>
      </w:r>
      <w:r w:rsidR="002864BC" w:rsidRPr="00ED5FFB">
        <w:rPr>
          <w:rFonts w:ascii="Arial" w:hAnsi="Arial" w:cs="Arial"/>
          <w:sz w:val="18"/>
          <w:szCs w:val="18"/>
        </w:rPr>
        <w:t>avarovanje </w:t>
      </w:r>
      <w:r w:rsidRPr="00ED5FFB">
        <w:rPr>
          <w:rFonts w:ascii="Arial" w:hAnsi="Arial" w:cs="Arial"/>
          <w:sz w:val="18"/>
          <w:szCs w:val="18"/>
        </w:rPr>
        <w:t>se glasi</w:t>
      </w:r>
      <w:r w:rsidR="002864BC" w:rsidRPr="00ED5FFB">
        <w:rPr>
          <w:rFonts w:ascii="Arial" w:hAnsi="Arial" w:cs="Arial"/>
          <w:sz w:val="18"/>
          <w:szCs w:val="18"/>
        </w:rPr>
        <w:t xml:space="preserve"> na upravičenca </w:t>
      </w:r>
      <w:r w:rsidR="00C74FDD" w:rsidRPr="00ED5FFB">
        <w:rPr>
          <w:rFonts w:ascii="Arial" w:hAnsi="Arial" w:cs="Arial"/>
          <w:sz w:val="18"/>
          <w:szCs w:val="18"/>
        </w:rPr>
        <w:t>Urad Republike Slovenije za nadzor, kakovost in investicije v zdravstvu, Ulica Ambrožiča Novljana 7, 1000 Ljubljana</w:t>
      </w:r>
      <w:r w:rsidR="00D95644" w:rsidRPr="00ED5FFB">
        <w:rPr>
          <w:rFonts w:ascii="Arial" w:hAnsi="Arial" w:cs="Arial"/>
          <w:sz w:val="18"/>
          <w:szCs w:val="18"/>
        </w:rPr>
        <w:t xml:space="preserve"> </w:t>
      </w:r>
    </w:p>
    <w:p w14:paraId="3269F75C" w14:textId="41627E65" w:rsidR="002864BC" w:rsidRPr="00ED5FFB" w:rsidRDefault="002864BC" w:rsidP="009D3501">
      <w:pPr>
        <w:pStyle w:val="Odstavekseznama"/>
        <w:numPr>
          <w:ilvl w:val="0"/>
          <w:numId w:val="25"/>
        </w:numPr>
        <w:spacing w:before="225" w:after="225" w:line="240" w:lineRule="auto"/>
        <w:jc w:val="both"/>
        <w:rPr>
          <w:rFonts w:ascii="Arial" w:hAnsi="Arial" w:cs="Arial"/>
          <w:sz w:val="18"/>
          <w:szCs w:val="18"/>
        </w:rPr>
      </w:pPr>
      <w:r w:rsidRPr="00ED5FFB">
        <w:rPr>
          <w:rFonts w:ascii="Arial" w:hAnsi="Arial" w:cs="Arial"/>
          <w:sz w:val="18"/>
          <w:szCs w:val="18"/>
        </w:rPr>
        <w:t xml:space="preserve">Zahtevanje dokazila: ponudnik s podpisom obrazca </w:t>
      </w:r>
      <w:r w:rsidR="00C74FDD" w:rsidRPr="00ED5FFB">
        <w:rPr>
          <w:rFonts w:ascii="Arial" w:hAnsi="Arial" w:cs="Arial"/>
          <w:sz w:val="18"/>
          <w:szCs w:val="18"/>
        </w:rPr>
        <w:t xml:space="preserve">ESPD in </w:t>
      </w:r>
      <w:r w:rsidRPr="00ED5FFB">
        <w:rPr>
          <w:rFonts w:ascii="Arial" w:hAnsi="Arial" w:cs="Arial"/>
          <w:sz w:val="18"/>
          <w:szCs w:val="18"/>
        </w:rPr>
        <w:t>krovna izjava potrjuje, da bo naročniku izročil ustrezno zavarovanje</w:t>
      </w:r>
      <w:r w:rsidR="00F41FFE" w:rsidRPr="00ED5FFB">
        <w:rPr>
          <w:rFonts w:ascii="Arial" w:hAnsi="Arial" w:cs="Arial"/>
          <w:sz w:val="18"/>
          <w:szCs w:val="18"/>
        </w:rPr>
        <w:t>.</w:t>
      </w:r>
    </w:p>
    <w:p w14:paraId="24E1CB0F" w14:textId="20DDBDC2" w:rsidR="00F41FFE" w:rsidRPr="00B33808" w:rsidRDefault="00F41FFE" w:rsidP="002864BC">
      <w:pPr>
        <w:spacing w:before="225" w:after="225" w:line="240" w:lineRule="auto"/>
        <w:jc w:val="both"/>
      </w:pPr>
      <w:r>
        <w:rPr>
          <w:rFonts w:ascii="Arial" w:hAnsi="Arial" w:cs="Arial"/>
          <w:sz w:val="18"/>
          <w:szCs w:val="18"/>
        </w:rPr>
        <w:t xml:space="preserve">Zavarovanje bo moral predložiti izbrani ponudnik v 10 dneh po </w:t>
      </w:r>
      <w:r w:rsidR="004D0942">
        <w:rPr>
          <w:rFonts w:ascii="Arial" w:hAnsi="Arial" w:cs="Arial"/>
          <w:sz w:val="18"/>
          <w:szCs w:val="18"/>
        </w:rPr>
        <w:t>sklenitvi</w:t>
      </w:r>
      <w:r>
        <w:rPr>
          <w:rFonts w:ascii="Arial" w:hAnsi="Arial" w:cs="Arial"/>
          <w:sz w:val="18"/>
          <w:szCs w:val="18"/>
        </w:rPr>
        <w:t xml:space="preserve"> pogodbe. </w:t>
      </w:r>
    </w:p>
    <w:p w14:paraId="7230E5B7" w14:textId="7A7446B6" w:rsidR="00133B3C" w:rsidRPr="00B33808" w:rsidRDefault="00B0093F" w:rsidP="00F450D3">
      <w:pPr>
        <w:spacing w:before="225" w:after="225" w:line="240" w:lineRule="auto"/>
        <w:jc w:val="both"/>
        <w:rPr>
          <w:rFonts w:ascii="Arial" w:hAnsi="Arial" w:cs="Arial"/>
          <w:sz w:val="18"/>
          <w:szCs w:val="18"/>
        </w:rPr>
      </w:pPr>
      <w:r>
        <w:rPr>
          <w:rFonts w:ascii="Arial" w:hAnsi="Arial" w:cs="Arial"/>
          <w:b/>
          <w:bCs/>
          <w:sz w:val="18"/>
          <w:szCs w:val="18"/>
        </w:rPr>
        <w:t xml:space="preserve">Splošno o zavarovanju: </w:t>
      </w:r>
      <w:r w:rsidR="00C54E8D"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1233F847" w14:textId="60F410CE"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r w:rsidR="00E2510C">
        <w:rPr>
          <w:rFonts w:ascii="Arial" w:hAnsi="Arial" w:cs="Arial"/>
          <w:sz w:val="18"/>
          <w:szCs w:val="18"/>
        </w:rPr>
        <w:t>, da izbrani ponudnik</w:t>
      </w:r>
      <w:r w:rsidRPr="00B33808">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796FBE">
        <w:tc>
          <w:tcPr>
            <w:tcW w:w="0" w:type="auto"/>
            <w:tcMar>
              <w:top w:w="0" w:type="auto"/>
              <w:bottom w:w="0" w:type="auto"/>
            </w:tcMar>
          </w:tcPr>
          <w:p w14:paraId="230A4FBE" w14:textId="77777777" w:rsidR="000C10BE" w:rsidRPr="000C10BE" w:rsidRDefault="000C10BE" w:rsidP="009D3501">
            <w:pPr>
              <w:numPr>
                <w:ilvl w:val="0"/>
                <w:numId w:val="47"/>
              </w:numPr>
              <w:spacing w:line="260" w:lineRule="atLeast"/>
              <w:jc w:val="both"/>
              <w:rPr>
                <w:rFonts w:ascii="Arial" w:eastAsia="Aptos" w:hAnsi="Arial" w:cs="Arial"/>
                <w:sz w:val="18"/>
                <w:szCs w:val="18"/>
              </w:rPr>
            </w:pPr>
            <w:r w:rsidRPr="00984FFC">
              <w:rPr>
                <w:rFonts w:ascii="Arial" w:eastAsia="Arial Unicode MS" w:hAnsi="Arial" w:cs="Arial"/>
                <w:sz w:val="18"/>
                <w:szCs w:val="18"/>
              </w:rPr>
              <w:t xml:space="preserve">opreme ne dobavi, ne dobavi pravočasno ali pravilno ali dobavi opremo z napakami, ki jih na poziv naročnika ali uporabnika ne odpravi v roku 3 dni; </w:t>
            </w:r>
          </w:p>
          <w:p w14:paraId="5DA1F36E" w14:textId="77777777" w:rsidR="000C10BE" w:rsidRPr="000C10BE" w:rsidRDefault="000C10BE" w:rsidP="009D3501">
            <w:pPr>
              <w:numPr>
                <w:ilvl w:val="0"/>
                <w:numId w:val="47"/>
              </w:numPr>
              <w:spacing w:line="260" w:lineRule="atLeast"/>
              <w:jc w:val="both"/>
              <w:rPr>
                <w:rFonts w:ascii="Arial" w:eastAsia="Aptos" w:hAnsi="Arial" w:cs="Arial"/>
                <w:sz w:val="18"/>
                <w:szCs w:val="18"/>
              </w:rPr>
            </w:pPr>
            <w:r w:rsidRPr="000C10BE">
              <w:rPr>
                <w:rFonts w:ascii="Arial" w:eastAsia="Aptos" w:hAnsi="Arial" w:cs="Arial"/>
                <w:sz w:val="18"/>
                <w:szCs w:val="18"/>
              </w:rPr>
              <w:t>ne bo pravočasno ali pravilno izpolnil svojih pogodbenih obveznosti v skladu z določili pogodbe ali</w:t>
            </w:r>
            <w:r>
              <w:rPr>
                <w:rFonts w:ascii="Arial" w:eastAsia="Aptos" w:hAnsi="Arial" w:cs="Arial"/>
                <w:sz w:val="18"/>
                <w:szCs w:val="18"/>
              </w:rPr>
              <w:t xml:space="preserve"> </w:t>
            </w:r>
            <w:r w:rsidRPr="000C10BE">
              <w:rPr>
                <w:rFonts w:ascii="Arial" w:eastAsia="Aptos" w:hAnsi="Arial" w:cs="Arial"/>
                <w:sz w:val="18"/>
                <w:szCs w:val="18"/>
              </w:rPr>
              <w:t>preneha izpolnjevati svoje pogodbene obveznosti v skladu z določili pogodbe ali</w:t>
            </w:r>
          </w:p>
          <w:p w14:paraId="2904A0C6" w14:textId="77777777" w:rsidR="000C10BE" w:rsidRPr="000C10BE" w:rsidRDefault="000C10BE" w:rsidP="009D3501">
            <w:pPr>
              <w:pStyle w:val="Odstavekseznama"/>
              <w:numPr>
                <w:ilvl w:val="0"/>
                <w:numId w:val="47"/>
              </w:numPr>
              <w:spacing w:line="260" w:lineRule="atLeast"/>
              <w:rPr>
                <w:rFonts w:ascii="Arial" w:eastAsia="Arial Unicode MS" w:hAnsi="Arial" w:cs="Arial"/>
                <w:sz w:val="18"/>
                <w:szCs w:val="18"/>
              </w:rPr>
            </w:pPr>
            <w:r w:rsidRPr="000C10BE">
              <w:rPr>
                <w:rFonts w:ascii="Arial" w:eastAsia="Aptos" w:hAnsi="Arial" w:cs="Arial"/>
                <w:sz w:val="18"/>
                <w:szCs w:val="18"/>
              </w:rPr>
              <w:t>ne predloži zavarovanja za odpravo napak v garancijskem roku.</w:t>
            </w:r>
          </w:p>
          <w:p w14:paraId="48DF9261" w14:textId="77777777" w:rsidR="009815E2" w:rsidRDefault="009815E2" w:rsidP="00A8756A">
            <w:pPr>
              <w:jc w:val="both"/>
              <w:rPr>
                <w:rFonts w:ascii="Arial" w:hAnsi="Arial" w:cs="Arial"/>
                <w:sz w:val="18"/>
                <w:szCs w:val="18"/>
              </w:rPr>
            </w:pPr>
          </w:p>
          <w:p w14:paraId="18D0A059" w14:textId="77777777" w:rsidR="009815E2" w:rsidRPr="009815E2" w:rsidRDefault="009815E2" w:rsidP="009815E2">
            <w:pPr>
              <w:ind w:left="360"/>
              <w:jc w:val="both"/>
              <w:rPr>
                <w:rFonts w:ascii="Arial" w:hAnsi="Arial" w:cs="Arial"/>
                <w:sz w:val="18"/>
                <w:szCs w:val="18"/>
              </w:rPr>
            </w:pPr>
          </w:p>
        </w:tc>
      </w:tr>
      <w:tr w:rsidR="00133B3C" w14:paraId="6879A846" w14:textId="77777777" w:rsidTr="00796FBE">
        <w:tc>
          <w:tcPr>
            <w:tcW w:w="0" w:type="auto"/>
            <w:shd w:val="clear" w:color="auto" w:fill="000000"/>
            <w:tcMar>
              <w:top w:w="150" w:type="dxa"/>
              <w:bottom w:w="150" w:type="dxa"/>
            </w:tcMar>
            <w:vAlign w:val="center"/>
          </w:tcPr>
          <w:p w14:paraId="4540F812" w14:textId="45361DFA" w:rsidR="00133B3C" w:rsidRDefault="00C54E8D">
            <w:pPr>
              <w:jc w:val="center"/>
            </w:pPr>
            <w:r>
              <w:rPr>
                <w:rFonts w:ascii="Arial" w:hAnsi="Arial" w:cs="Arial"/>
                <w:b/>
                <w:bCs/>
                <w:color w:val="FFFFFF"/>
                <w:position w:val="-2"/>
                <w:sz w:val="18"/>
                <w:szCs w:val="18"/>
                <w:shd w:val="clear" w:color="auto" w:fill="000000"/>
              </w:rPr>
              <w:t>Zavarovanje za dobro izvedbo po vzdrževalni pogodbi</w:t>
            </w:r>
            <w:r w:rsidR="00042A8C">
              <w:rPr>
                <w:rFonts w:ascii="Arial" w:hAnsi="Arial" w:cs="Arial"/>
                <w:b/>
                <w:bCs/>
                <w:color w:val="FFFFFF"/>
                <w:position w:val="-2"/>
                <w:sz w:val="18"/>
                <w:szCs w:val="18"/>
                <w:shd w:val="clear" w:color="auto" w:fill="000000"/>
              </w:rPr>
              <w:t xml:space="preserve"> (za vsak sklop)</w:t>
            </w:r>
          </w:p>
        </w:tc>
      </w:tr>
    </w:tbl>
    <w:p w14:paraId="39A48A99" w14:textId="0448FDCC" w:rsidR="00D079A3" w:rsidRPr="00B33808" w:rsidRDefault="00C54E8D" w:rsidP="009D3501">
      <w:pPr>
        <w:pStyle w:val="Odstavekseznama"/>
        <w:numPr>
          <w:ilvl w:val="0"/>
          <w:numId w:val="28"/>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r w:rsidR="00D079A3" w:rsidRPr="00B33808">
        <w:rPr>
          <w:rFonts w:ascii="Arial" w:hAnsi="Arial" w:cs="Arial"/>
          <w:sz w:val="18"/>
          <w:szCs w:val="18"/>
        </w:rPr>
        <w:t xml:space="preserve"> </w:t>
      </w:r>
    </w:p>
    <w:p w14:paraId="1B5EBC5A" w14:textId="77777777" w:rsidR="00133B3C" w:rsidRPr="00115F61" w:rsidRDefault="00C54E8D" w:rsidP="009D3501">
      <w:pPr>
        <w:pStyle w:val="Odstavekseznama"/>
        <w:numPr>
          <w:ilvl w:val="0"/>
          <w:numId w:val="26"/>
        </w:numPr>
        <w:spacing w:before="225" w:after="225" w:line="240" w:lineRule="auto"/>
        <w:jc w:val="both"/>
      </w:pPr>
      <w:r w:rsidRPr="002864BC">
        <w:rPr>
          <w:rFonts w:ascii="Arial" w:hAnsi="Arial" w:cs="Arial"/>
          <w:color w:val="000000"/>
          <w:sz w:val="18"/>
          <w:szCs w:val="18"/>
        </w:rPr>
        <w:t>Višina zavarovanja: 10% vrednosti vzdrževalne pogodbe z DDV</w:t>
      </w:r>
    </w:p>
    <w:p w14:paraId="2ACFDC89" w14:textId="6DEAFF0A" w:rsidR="00321129" w:rsidRPr="0024395C" w:rsidRDefault="00321129" w:rsidP="009D3501">
      <w:pPr>
        <w:pStyle w:val="Odstavekseznama"/>
        <w:numPr>
          <w:ilvl w:val="0"/>
          <w:numId w:val="26"/>
        </w:numPr>
        <w:spacing w:before="225" w:after="225" w:line="240" w:lineRule="auto"/>
        <w:jc w:val="both"/>
      </w:pPr>
      <w:r w:rsidRPr="0024395C">
        <w:rPr>
          <w:rFonts w:ascii="Arial" w:hAnsi="Arial" w:cs="Arial"/>
          <w:sz w:val="18"/>
          <w:szCs w:val="18"/>
        </w:rPr>
        <w:t xml:space="preserve">Pričetek veljavnosti: </w:t>
      </w:r>
      <w:r w:rsidR="00C74FDD" w:rsidRPr="0024395C">
        <w:rPr>
          <w:rFonts w:ascii="Arial" w:hAnsi="Arial" w:cs="Arial"/>
          <w:sz w:val="18"/>
          <w:szCs w:val="18"/>
        </w:rPr>
        <w:t>s pričetkom veljavnosti vzdrževalne pogodbe</w:t>
      </w:r>
    </w:p>
    <w:p w14:paraId="1C6C840B" w14:textId="1D6668C2" w:rsidR="00133B3C" w:rsidRPr="003549C0" w:rsidRDefault="00321129" w:rsidP="009D3501">
      <w:pPr>
        <w:pStyle w:val="Odstavekseznama"/>
        <w:numPr>
          <w:ilvl w:val="0"/>
          <w:numId w:val="26"/>
        </w:numPr>
        <w:spacing w:before="225" w:after="225" w:line="240" w:lineRule="auto"/>
        <w:jc w:val="both"/>
      </w:pPr>
      <w:r>
        <w:rPr>
          <w:rFonts w:ascii="Arial" w:hAnsi="Arial" w:cs="Arial"/>
          <w:color w:val="000000"/>
          <w:sz w:val="18"/>
          <w:szCs w:val="18"/>
        </w:rPr>
        <w:t>Konec</w:t>
      </w:r>
      <w:r w:rsidRPr="002864BC">
        <w:rPr>
          <w:rFonts w:ascii="Arial" w:hAnsi="Arial" w:cs="Arial"/>
          <w:color w:val="000000"/>
          <w:sz w:val="18"/>
          <w:szCs w:val="18"/>
        </w:rPr>
        <w:t xml:space="preserve"> </w:t>
      </w:r>
      <w:r w:rsidR="00C54E8D" w:rsidRPr="002864BC">
        <w:rPr>
          <w:rFonts w:ascii="Arial" w:hAnsi="Arial" w:cs="Arial"/>
          <w:color w:val="000000"/>
          <w:sz w:val="18"/>
          <w:szCs w:val="18"/>
        </w:rPr>
        <w:t xml:space="preserve">veljavnosti: še najmanj </w:t>
      </w:r>
      <w:r w:rsidR="00AE2EBE">
        <w:rPr>
          <w:rFonts w:ascii="Arial" w:hAnsi="Arial" w:cs="Arial"/>
          <w:color w:val="000000"/>
          <w:sz w:val="18"/>
          <w:szCs w:val="18"/>
        </w:rPr>
        <w:t>30</w:t>
      </w:r>
      <w:r w:rsidR="00C54E8D" w:rsidRPr="002864BC">
        <w:rPr>
          <w:rFonts w:ascii="Arial" w:hAnsi="Arial" w:cs="Arial"/>
          <w:color w:val="000000"/>
          <w:sz w:val="18"/>
          <w:szCs w:val="18"/>
        </w:rPr>
        <w:t xml:space="preserve"> </w:t>
      </w:r>
      <w:r w:rsidR="00714FF7">
        <w:rPr>
          <w:rFonts w:ascii="Arial" w:hAnsi="Arial" w:cs="Arial"/>
          <w:color w:val="000000"/>
          <w:sz w:val="18"/>
          <w:szCs w:val="18"/>
        </w:rPr>
        <w:t xml:space="preserve">dni </w:t>
      </w:r>
      <w:r w:rsidR="00C54E8D" w:rsidRPr="002864BC">
        <w:rPr>
          <w:rFonts w:ascii="Arial" w:hAnsi="Arial" w:cs="Arial"/>
          <w:color w:val="000000"/>
          <w:sz w:val="18"/>
          <w:szCs w:val="18"/>
        </w:rPr>
        <w:t xml:space="preserve">po poteku </w:t>
      </w:r>
      <w:r w:rsidR="00AE2EBE">
        <w:rPr>
          <w:rFonts w:ascii="Arial" w:hAnsi="Arial" w:cs="Arial"/>
          <w:color w:val="000000"/>
          <w:sz w:val="18"/>
          <w:szCs w:val="18"/>
        </w:rPr>
        <w:t xml:space="preserve">veljavnosti </w:t>
      </w:r>
      <w:r w:rsidR="00C54E8D" w:rsidRPr="002864BC">
        <w:rPr>
          <w:rFonts w:ascii="Arial" w:hAnsi="Arial" w:cs="Arial"/>
          <w:color w:val="000000"/>
          <w:sz w:val="18"/>
          <w:szCs w:val="18"/>
        </w:rPr>
        <w:t>vzdrževalne pogodbe</w:t>
      </w:r>
    </w:p>
    <w:p w14:paraId="42DA1CF5" w14:textId="77777777" w:rsidR="00D95644" w:rsidRPr="00D95644" w:rsidRDefault="003549C0" w:rsidP="009D3501">
      <w:pPr>
        <w:pStyle w:val="Odstavekseznama"/>
        <w:numPr>
          <w:ilvl w:val="0"/>
          <w:numId w:val="26"/>
        </w:numPr>
        <w:rPr>
          <w:rFonts w:ascii="Arial" w:hAnsi="Arial" w:cs="Arial"/>
          <w:color w:val="000000"/>
          <w:sz w:val="18"/>
          <w:szCs w:val="18"/>
        </w:rPr>
      </w:pPr>
      <w:r w:rsidRPr="00D95644">
        <w:rPr>
          <w:rFonts w:ascii="Arial" w:hAnsi="Arial" w:cs="Arial"/>
          <w:color w:val="000000"/>
          <w:sz w:val="18"/>
          <w:szCs w:val="18"/>
        </w:rPr>
        <w:lastRenderedPageBreak/>
        <w:t>Zavarovanje bo moralo glasiti na upravičenca</w:t>
      </w:r>
      <w:r w:rsidR="00C74FDD" w:rsidRPr="00D95644">
        <w:rPr>
          <w:rFonts w:ascii="Arial" w:hAnsi="Arial" w:cs="Arial"/>
          <w:color w:val="000000"/>
          <w:sz w:val="18"/>
          <w:szCs w:val="18"/>
        </w:rPr>
        <w:t>:</w:t>
      </w:r>
      <w:r w:rsidRPr="00D95644">
        <w:rPr>
          <w:rFonts w:ascii="Arial" w:hAnsi="Arial" w:cs="Arial"/>
          <w:color w:val="000000"/>
          <w:sz w:val="18"/>
          <w:szCs w:val="18"/>
        </w:rPr>
        <w:t xml:space="preserve"> </w:t>
      </w:r>
      <w:r w:rsidR="00D95644" w:rsidRPr="00D95644">
        <w:rPr>
          <w:rFonts w:ascii="Arial" w:hAnsi="Arial" w:cs="Arial"/>
          <w:color w:val="000000"/>
          <w:sz w:val="18"/>
          <w:szCs w:val="18"/>
        </w:rPr>
        <w:t>Splošna bolnišnica Novo mesto, Šmihelska cesta 1, 8000 Novo mesto</w:t>
      </w:r>
    </w:p>
    <w:p w14:paraId="5A945E6E" w14:textId="6B8E1E83" w:rsidR="00C74FDD" w:rsidRDefault="00C54E8D" w:rsidP="002864BC">
      <w:pPr>
        <w:spacing w:before="225" w:after="225" w:line="240" w:lineRule="auto"/>
        <w:jc w:val="both"/>
        <w:rPr>
          <w:rFonts w:ascii="Arial" w:hAnsi="Arial" w:cs="Arial"/>
          <w:color w:val="000000"/>
          <w:sz w:val="18"/>
          <w:szCs w:val="18"/>
        </w:rPr>
      </w:pPr>
      <w:r w:rsidRPr="002864BC">
        <w:rPr>
          <w:rFonts w:ascii="Arial" w:hAnsi="Arial" w:cs="Arial"/>
          <w:color w:val="000000"/>
          <w:sz w:val="18"/>
          <w:szCs w:val="18"/>
        </w:rPr>
        <w:t xml:space="preserve">Zahtevanje dokazila: </w:t>
      </w:r>
      <w:r w:rsidR="00C74FDD" w:rsidRPr="00C74FDD">
        <w:rPr>
          <w:rFonts w:ascii="Arial" w:hAnsi="Arial" w:cs="Arial"/>
          <w:color w:val="000000"/>
          <w:sz w:val="18"/>
          <w:szCs w:val="18"/>
        </w:rPr>
        <w:t>ponudnik s podpisom obrazca ESPD in krovna izjava potrjuje, da bo naročniku izročil ustrezno zavarovanje.</w:t>
      </w:r>
    </w:p>
    <w:p w14:paraId="0A124815" w14:textId="08F7786F" w:rsidR="00133B3C" w:rsidRDefault="00F41FFE" w:rsidP="002864BC">
      <w:pPr>
        <w:spacing w:before="225" w:after="225" w:line="240" w:lineRule="auto"/>
        <w:jc w:val="both"/>
      </w:pPr>
      <w:r>
        <w:rPr>
          <w:rFonts w:ascii="Arial" w:hAnsi="Arial" w:cs="Arial"/>
          <w:color w:val="000000"/>
          <w:sz w:val="18"/>
          <w:szCs w:val="18"/>
        </w:rPr>
        <w:t xml:space="preserve">Zavarovanje bo </w:t>
      </w:r>
      <w:r w:rsidR="00207A54">
        <w:rPr>
          <w:rFonts w:ascii="Arial" w:hAnsi="Arial" w:cs="Arial"/>
          <w:color w:val="000000"/>
          <w:sz w:val="18"/>
          <w:szCs w:val="18"/>
        </w:rPr>
        <w:t>izbrani ponudnik moral predložiti naročniku</w:t>
      </w:r>
      <w:r w:rsidR="00A8756A">
        <w:rPr>
          <w:rFonts w:ascii="Arial" w:hAnsi="Arial" w:cs="Arial"/>
          <w:color w:val="000000"/>
          <w:sz w:val="18"/>
          <w:szCs w:val="18"/>
        </w:rPr>
        <w:t>,</w:t>
      </w:r>
      <w:r w:rsidR="00207A54">
        <w:rPr>
          <w:rFonts w:ascii="Arial" w:hAnsi="Arial" w:cs="Arial"/>
          <w:color w:val="000000"/>
          <w:sz w:val="18"/>
          <w:szCs w:val="18"/>
        </w:rPr>
        <w:t xml:space="preserve"> </w:t>
      </w:r>
      <w:r w:rsidR="00071466">
        <w:rPr>
          <w:rFonts w:ascii="Arial" w:hAnsi="Arial" w:cs="Arial"/>
          <w:color w:val="000000"/>
          <w:sz w:val="18"/>
          <w:szCs w:val="18"/>
        </w:rPr>
        <w:t>najkasneje 10 dni pred iztekom zavarovanja za odpravo napak</w:t>
      </w:r>
      <w:r w:rsidR="00321129">
        <w:rPr>
          <w:rFonts w:ascii="Arial" w:hAnsi="Arial" w:cs="Arial"/>
          <w:color w:val="000000"/>
          <w:sz w:val="18"/>
          <w:szCs w:val="18"/>
        </w:rPr>
        <w:t>.</w:t>
      </w:r>
    </w:p>
    <w:p w14:paraId="67DEEDBF"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Veljavnost instrumenta finančnega zavarovanja za dobro izvedbo pogodbenih obveznosti</w:t>
      </w:r>
      <w:r>
        <w:rPr>
          <w:rFonts w:ascii="Arial" w:hAnsi="Arial" w:cs="Arial"/>
          <w:color w:val="000000"/>
          <w:sz w:val="18"/>
          <w:szCs w:val="18"/>
        </w:rPr>
        <w:t xml:space="preserve"> </w:t>
      </w:r>
      <w:r w:rsidRPr="00F450D3">
        <w:rPr>
          <w:rFonts w:ascii="Arial" w:hAnsi="Arial" w:cs="Arial"/>
          <w:color w:val="000000"/>
          <w:sz w:val="18"/>
          <w:szCs w:val="18"/>
        </w:rPr>
        <w:t>mora biti izdano v skladu z vzorcem iz te razpisne dokumentacije. </w:t>
      </w:r>
    </w:p>
    <w:p w14:paraId="1CD78ACA" w14:textId="77777777"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p>
    <w:tbl>
      <w:tblPr>
        <w:tblStyle w:val="NormalTablePHPDOCX"/>
        <w:tblW w:w="9214" w:type="dxa"/>
        <w:tblLook w:val="04A0" w:firstRow="1" w:lastRow="0" w:firstColumn="1" w:lastColumn="0" w:noHBand="0" w:noVBand="1"/>
      </w:tblPr>
      <w:tblGrid>
        <w:gridCol w:w="108"/>
        <w:gridCol w:w="8962"/>
        <w:gridCol w:w="144"/>
      </w:tblGrid>
      <w:tr w:rsidR="00133B3C" w:rsidRPr="00F450D3" w14:paraId="212590F3" w14:textId="77777777" w:rsidTr="00042A8C">
        <w:trPr>
          <w:gridAfter w:val="1"/>
          <w:wAfter w:w="144" w:type="dxa"/>
        </w:trPr>
        <w:tc>
          <w:tcPr>
            <w:tcW w:w="9070" w:type="dxa"/>
            <w:gridSpan w:val="2"/>
            <w:tcMar>
              <w:top w:w="0" w:type="auto"/>
              <w:bottom w:w="0" w:type="auto"/>
            </w:tcMar>
          </w:tcPr>
          <w:p w14:paraId="13F422A7" w14:textId="77777777" w:rsidR="00133B3C" w:rsidRPr="00F450D3" w:rsidRDefault="00C54E8D" w:rsidP="009D3501">
            <w:pPr>
              <w:pStyle w:val="Odstavekseznama"/>
              <w:numPr>
                <w:ilvl w:val="0"/>
                <w:numId w:val="5"/>
              </w:numPr>
              <w:jc w:val="both"/>
              <w:rPr>
                <w:rFonts w:ascii="Arial" w:hAnsi="Arial" w:cs="Arial"/>
                <w:color w:val="000000"/>
                <w:sz w:val="18"/>
                <w:szCs w:val="18"/>
              </w:rPr>
            </w:pPr>
            <w:r w:rsidRPr="00F450D3">
              <w:rPr>
                <w:rFonts w:ascii="Arial" w:hAnsi="Arial" w:cs="Arial"/>
                <w:color w:val="000000"/>
                <w:sz w:val="18"/>
                <w:szCs w:val="18"/>
              </w:rPr>
              <w:t>če izbrani ponudnik ne bo izvajal svojih pogodbenih obveznosti v skladu z določili pogodbe ali</w:t>
            </w:r>
          </w:p>
          <w:p w14:paraId="17E22E26" w14:textId="77777777" w:rsidR="00133B3C" w:rsidRPr="00F450D3" w:rsidRDefault="00C54E8D" w:rsidP="009D3501">
            <w:pPr>
              <w:pStyle w:val="Odstavekseznama"/>
              <w:numPr>
                <w:ilvl w:val="0"/>
                <w:numId w:val="5"/>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257CB5BB" w:rsidR="00133B3C" w:rsidRPr="00F450D3" w:rsidRDefault="00C54E8D" w:rsidP="009D3501">
            <w:pPr>
              <w:pStyle w:val="Odstavekseznama"/>
              <w:numPr>
                <w:ilvl w:val="0"/>
                <w:numId w:val="5"/>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2510C">
              <w:rPr>
                <w:rFonts w:ascii="Arial" w:hAnsi="Arial" w:cs="Arial"/>
                <w:color w:val="000000"/>
                <w:sz w:val="18"/>
                <w:szCs w:val="18"/>
              </w:rPr>
              <w:t xml:space="preserve">pravilno ali </w:t>
            </w:r>
            <w:r w:rsidRPr="00F450D3">
              <w:rPr>
                <w:rFonts w:ascii="Arial" w:hAnsi="Arial" w:cs="Arial"/>
                <w:color w:val="000000"/>
                <w:sz w:val="18"/>
                <w:szCs w:val="18"/>
              </w:rPr>
              <w:t>pravočasno izpolnjeval svojih pogodbenih obveznosti v skladu z določili pogodbe ali</w:t>
            </w:r>
          </w:p>
          <w:p w14:paraId="4EE19BE9" w14:textId="6BACF9A4" w:rsidR="00634263" w:rsidRDefault="00C54E8D" w:rsidP="009D3501">
            <w:pPr>
              <w:pStyle w:val="Odstavekseznama"/>
              <w:numPr>
                <w:ilvl w:val="0"/>
                <w:numId w:val="5"/>
              </w:numPr>
              <w:jc w:val="both"/>
              <w:rPr>
                <w:rFonts w:ascii="Arial" w:hAnsi="Arial" w:cs="Arial"/>
                <w:color w:val="000000"/>
                <w:sz w:val="18"/>
                <w:szCs w:val="18"/>
              </w:rPr>
            </w:pPr>
            <w:r w:rsidRPr="00F450D3">
              <w:rPr>
                <w:rFonts w:ascii="Arial" w:hAnsi="Arial" w:cs="Arial"/>
                <w:color w:val="000000"/>
                <w:sz w:val="18"/>
                <w:szCs w:val="18"/>
              </w:rPr>
              <w:t>če bo izbrani ponudnik prenehal izpolnjevati svoje pogodbene obveznosti v skladu z določili pogodbe</w:t>
            </w:r>
            <w:r w:rsidR="00A8756A">
              <w:rPr>
                <w:rFonts w:ascii="Arial" w:hAnsi="Arial" w:cs="Arial"/>
                <w:color w:val="000000"/>
                <w:sz w:val="18"/>
                <w:szCs w:val="18"/>
              </w:rPr>
              <w:t>.</w:t>
            </w:r>
          </w:p>
          <w:p w14:paraId="3C443EAF" w14:textId="39CF1A71" w:rsidR="00133B3C" w:rsidRPr="00F450D3" w:rsidRDefault="00133B3C" w:rsidP="00A8756A">
            <w:pPr>
              <w:pStyle w:val="Odstavekseznama"/>
              <w:jc w:val="both"/>
              <w:rPr>
                <w:rFonts w:ascii="Arial" w:hAnsi="Arial" w:cs="Arial"/>
                <w:color w:val="000000"/>
                <w:sz w:val="18"/>
                <w:szCs w:val="18"/>
              </w:rPr>
            </w:pPr>
          </w:p>
        </w:tc>
      </w:tr>
      <w:tr w:rsidR="003549C0" w:rsidRPr="00F450D3" w14:paraId="62192C68" w14:textId="77777777" w:rsidTr="00042A8C">
        <w:trPr>
          <w:gridAfter w:val="1"/>
          <w:wAfter w:w="144" w:type="dxa"/>
        </w:trPr>
        <w:tc>
          <w:tcPr>
            <w:tcW w:w="9070" w:type="dxa"/>
            <w:gridSpan w:val="2"/>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042A8C">
        <w:trPr>
          <w:gridBefore w:val="1"/>
          <w:wBefore w:w="108" w:type="dxa"/>
        </w:trPr>
        <w:tc>
          <w:tcPr>
            <w:tcW w:w="9106" w:type="dxa"/>
            <w:gridSpan w:val="2"/>
            <w:shd w:val="clear" w:color="auto" w:fill="000000"/>
            <w:tcMar>
              <w:top w:w="150" w:type="dxa"/>
              <w:bottom w:w="150" w:type="dxa"/>
            </w:tcMar>
            <w:vAlign w:val="center"/>
          </w:tcPr>
          <w:p w14:paraId="393677CB" w14:textId="736F8002" w:rsidR="00133B3C" w:rsidRDefault="00C54E8D">
            <w:pPr>
              <w:jc w:val="center"/>
            </w:pPr>
            <w:r>
              <w:rPr>
                <w:rFonts w:ascii="Arial" w:hAnsi="Arial" w:cs="Arial"/>
                <w:b/>
                <w:bCs/>
                <w:color w:val="FFFFFF"/>
                <w:position w:val="-2"/>
                <w:sz w:val="18"/>
                <w:szCs w:val="18"/>
                <w:shd w:val="clear" w:color="auto" w:fill="000000"/>
              </w:rPr>
              <w:t>Zavarovanj</w:t>
            </w:r>
            <w:r w:rsidR="00207A54">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odpravo napak</w:t>
            </w:r>
            <w:r w:rsidR="00AA2365">
              <w:rPr>
                <w:rFonts w:ascii="Arial" w:hAnsi="Arial" w:cs="Arial"/>
                <w:b/>
                <w:bCs/>
                <w:color w:val="FFFFFF"/>
                <w:position w:val="-2"/>
                <w:sz w:val="18"/>
                <w:szCs w:val="18"/>
                <w:shd w:val="clear" w:color="auto" w:fill="000000"/>
              </w:rPr>
              <w:t xml:space="preserve"> v garancijsk</w:t>
            </w:r>
            <w:r w:rsidR="00AF1B63">
              <w:rPr>
                <w:rFonts w:ascii="Arial" w:hAnsi="Arial" w:cs="Arial"/>
                <w:b/>
                <w:bCs/>
                <w:color w:val="FFFFFF"/>
                <w:position w:val="-2"/>
                <w:sz w:val="18"/>
                <w:szCs w:val="18"/>
                <w:shd w:val="clear" w:color="auto" w:fill="000000"/>
              </w:rPr>
              <w:t>em</w:t>
            </w:r>
            <w:r w:rsidR="00AA2365">
              <w:rPr>
                <w:rFonts w:ascii="Arial" w:hAnsi="Arial" w:cs="Arial"/>
                <w:b/>
                <w:bCs/>
                <w:color w:val="FFFFFF"/>
                <w:position w:val="-2"/>
                <w:sz w:val="18"/>
                <w:szCs w:val="18"/>
                <w:shd w:val="clear" w:color="auto" w:fill="000000"/>
              </w:rPr>
              <w:t xml:space="preserve"> </w:t>
            </w:r>
            <w:r w:rsidR="00AF1B63">
              <w:rPr>
                <w:rFonts w:ascii="Arial" w:hAnsi="Arial" w:cs="Arial"/>
                <w:b/>
                <w:bCs/>
                <w:color w:val="FFFFFF"/>
                <w:position w:val="-2"/>
                <w:sz w:val="18"/>
                <w:szCs w:val="18"/>
                <w:shd w:val="clear" w:color="auto" w:fill="000000"/>
              </w:rPr>
              <w:t>roku</w:t>
            </w:r>
            <w:r w:rsidR="00042A8C">
              <w:rPr>
                <w:rFonts w:ascii="Arial" w:hAnsi="Arial" w:cs="Arial"/>
                <w:b/>
                <w:bCs/>
                <w:color w:val="FFFFFF"/>
                <w:position w:val="-2"/>
                <w:sz w:val="18"/>
                <w:szCs w:val="18"/>
                <w:shd w:val="clear" w:color="auto" w:fill="000000"/>
              </w:rPr>
              <w:t xml:space="preserve"> (za vsak sklop)</w:t>
            </w:r>
            <w:r>
              <w:rPr>
                <w:rFonts w:ascii="Arial" w:hAnsi="Arial" w:cs="Arial"/>
                <w:b/>
                <w:bCs/>
                <w:color w:val="FFFFFF"/>
                <w:position w:val="-2"/>
                <w:sz w:val="18"/>
                <w:szCs w:val="18"/>
                <w:shd w:val="clear" w:color="auto" w:fill="000000"/>
              </w:rPr>
              <w:t xml:space="preserve"> </w:t>
            </w:r>
          </w:p>
        </w:tc>
      </w:tr>
    </w:tbl>
    <w:p w14:paraId="2BBB884E" w14:textId="78C43DFC"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w:t>
      </w:r>
      <w:r w:rsidR="009C4CF1">
        <w:rPr>
          <w:rFonts w:ascii="Arial" w:hAnsi="Arial" w:cs="Arial"/>
          <w:b/>
          <w:bCs/>
          <w:sz w:val="18"/>
          <w:szCs w:val="18"/>
        </w:rPr>
        <w:t xml:space="preserve">varovanje za </w:t>
      </w:r>
      <w:r w:rsidR="00AA2365">
        <w:rPr>
          <w:rFonts w:ascii="Arial" w:hAnsi="Arial" w:cs="Arial"/>
          <w:b/>
          <w:bCs/>
          <w:sz w:val="18"/>
          <w:szCs w:val="18"/>
        </w:rPr>
        <w:t>odpravo napak v garancijsk</w:t>
      </w:r>
      <w:r w:rsidR="00AF1B63">
        <w:rPr>
          <w:rFonts w:ascii="Arial" w:hAnsi="Arial" w:cs="Arial"/>
          <w:b/>
          <w:bCs/>
          <w:sz w:val="18"/>
          <w:szCs w:val="18"/>
        </w:rPr>
        <w:t>em</w:t>
      </w:r>
      <w:r w:rsidR="00AA2365">
        <w:rPr>
          <w:rFonts w:ascii="Arial" w:hAnsi="Arial" w:cs="Arial"/>
          <w:b/>
          <w:bCs/>
          <w:sz w:val="18"/>
          <w:szCs w:val="18"/>
        </w:rPr>
        <w:t xml:space="preserve"> </w:t>
      </w:r>
      <w:r w:rsidR="00AF1B63">
        <w:rPr>
          <w:rFonts w:ascii="Arial" w:hAnsi="Arial" w:cs="Arial"/>
          <w:b/>
          <w:bCs/>
          <w:sz w:val="18"/>
          <w:szCs w:val="18"/>
        </w:rPr>
        <w:t>roku</w:t>
      </w:r>
      <w:r w:rsidR="00D95644">
        <w:rPr>
          <w:rFonts w:ascii="Arial" w:hAnsi="Arial" w:cs="Arial"/>
          <w:b/>
          <w:bCs/>
          <w:sz w:val="18"/>
          <w:szCs w:val="18"/>
        </w:rPr>
        <w:t xml:space="preserve"> </w:t>
      </w:r>
    </w:p>
    <w:p w14:paraId="66C14B6C" w14:textId="0EAA6A7B" w:rsidR="000C3914" w:rsidRPr="00B33808" w:rsidRDefault="00C54E8D" w:rsidP="009D3501">
      <w:pPr>
        <w:pStyle w:val="Odstavekseznama"/>
        <w:numPr>
          <w:ilvl w:val="0"/>
          <w:numId w:val="27"/>
        </w:numPr>
        <w:spacing w:before="225" w:after="225" w:line="240" w:lineRule="auto"/>
        <w:jc w:val="both"/>
      </w:pPr>
      <w:r w:rsidRPr="00B33808">
        <w:rPr>
          <w:rFonts w:ascii="Arial" w:hAnsi="Arial" w:cs="Arial"/>
          <w:sz w:val="18"/>
          <w:szCs w:val="18"/>
        </w:rPr>
        <w:t xml:space="preserve">Instrument zavarovanja: </w:t>
      </w:r>
      <w:r w:rsidR="007A0A46">
        <w:rPr>
          <w:rFonts w:ascii="Arial" w:hAnsi="Arial" w:cs="Arial"/>
          <w:sz w:val="18"/>
          <w:szCs w:val="18"/>
        </w:rPr>
        <w:t>bianco menica z menično izjavo</w:t>
      </w:r>
    </w:p>
    <w:p w14:paraId="3601239E" w14:textId="47BE6501" w:rsidR="00133B3C" w:rsidRPr="00B33808" w:rsidRDefault="00C54E8D" w:rsidP="009D3501">
      <w:pPr>
        <w:pStyle w:val="Odstavekseznama"/>
        <w:numPr>
          <w:ilvl w:val="0"/>
          <w:numId w:val="27"/>
        </w:numPr>
        <w:spacing w:before="225" w:after="225" w:line="240" w:lineRule="auto"/>
        <w:jc w:val="both"/>
      </w:pPr>
      <w:r w:rsidRPr="00B33808">
        <w:rPr>
          <w:rFonts w:ascii="Arial" w:hAnsi="Arial" w:cs="Arial"/>
          <w:sz w:val="18"/>
          <w:szCs w:val="18"/>
        </w:rPr>
        <w:t xml:space="preserve">Višina zavarovanja: 5% </w:t>
      </w:r>
      <w:r w:rsidR="00D95644">
        <w:rPr>
          <w:rFonts w:ascii="Arial" w:hAnsi="Arial" w:cs="Arial"/>
          <w:sz w:val="18"/>
          <w:szCs w:val="18"/>
        </w:rPr>
        <w:t xml:space="preserve">od vsote </w:t>
      </w:r>
      <w:r w:rsidRPr="00B33808">
        <w:rPr>
          <w:rFonts w:ascii="Arial" w:hAnsi="Arial" w:cs="Arial"/>
          <w:sz w:val="18"/>
          <w:szCs w:val="18"/>
        </w:rPr>
        <w:t xml:space="preserve">vrednosti </w:t>
      </w:r>
      <w:r w:rsidR="003119A0">
        <w:rPr>
          <w:rFonts w:ascii="Arial" w:hAnsi="Arial" w:cs="Arial"/>
          <w:sz w:val="18"/>
          <w:szCs w:val="18"/>
        </w:rPr>
        <w:t xml:space="preserve">kupoprodajne pogodbe </w:t>
      </w:r>
      <w:r w:rsidRPr="00B33808">
        <w:rPr>
          <w:rFonts w:ascii="Arial" w:hAnsi="Arial" w:cs="Arial"/>
          <w:sz w:val="18"/>
          <w:szCs w:val="18"/>
        </w:rPr>
        <w:t>z DDV</w:t>
      </w:r>
    </w:p>
    <w:p w14:paraId="6EF40895" w14:textId="2BA38204" w:rsidR="003549C0" w:rsidRPr="00115F61" w:rsidRDefault="00C54E8D" w:rsidP="009D3501">
      <w:pPr>
        <w:pStyle w:val="Odstavekseznama"/>
        <w:numPr>
          <w:ilvl w:val="0"/>
          <w:numId w:val="27"/>
        </w:numPr>
        <w:spacing w:before="225" w:after="225" w:line="240" w:lineRule="auto"/>
        <w:jc w:val="both"/>
        <w:rPr>
          <w:rFonts w:ascii="Arial" w:hAnsi="Arial" w:cs="Arial"/>
          <w:sz w:val="18"/>
          <w:szCs w:val="18"/>
        </w:rPr>
      </w:pPr>
      <w:r w:rsidRPr="00B33808">
        <w:rPr>
          <w:rFonts w:ascii="Arial" w:hAnsi="Arial" w:cs="Arial"/>
          <w:sz w:val="18"/>
          <w:szCs w:val="18"/>
        </w:rPr>
        <w:t xml:space="preserve">Čas veljavnosti: </w:t>
      </w:r>
      <w:r w:rsidR="00AA2365" w:rsidRPr="00115F61">
        <w:rPr>
          <w:rFonts w:ascii="Arial" w:hAnsi="Arial" w:cs="Arial"/>
          <w:sz w:val="18"/>
          <w:szCs w:val="18"/>
        </w:rPr>
        <w:t>30 dni po izteku garancijske dobe</w:t>
      </w:r>
    </w:p>
    <w:p w14:paraId="1EE6B80B" w14:textId="77777777" w:rsidR="00901ADF" w:rsidRPr="00D95644" w:rsidRDefault="00901ADF" w:rsidP="009D3501">
      <w:pPr>
        <w:pStyle w:val="Odstavekseznama"/>
        <w:numPr>
          <w:ilvl w:val="0"/>
          <w:numId w:val="27"/>
        </w:numPr>
        <w:rPr>
          <w:rFonts w:ascii="Arial" w:hAnsi="Arial" w:cs="Arial"/>
          <w:color w:val="000000"/>
          <w:sz w:val="18"/>
          <w:szCs w:val="18"/>
        </w:rPr>
      </w:pPr>
      <w:r w:rsidRPr="00D95644">
        <w:rPr>
          <w:rFonts w:ascii="Arial" w:hAnsi="Arial" w:cs="Arial"/>
          <w:color w:val="000000"/>
          <w:sz w:val="18"/>
          <w:szCs w:val="18"/>
        </w:rPr>
        <w:t>Zavarovanje bo moralo glasiti na upravičenca: Splošna bolnišnica Novo mesto, Šmihelska cesta 1, 8000 Novo mesto</w:t>
      </w:r>
    </w:p>
    <w:p w14:paraId="3A720259" w14:textId="1B8AE196" w:rsidR="00D95644" w:rsidRDefault="00D95644" w:rsidP="00A8756A">
      <w:pPr>
        <w:spacing w:before="225" w:after="225" w:line="240" w:lineRule="auto"/>
        <w:jc w:val="both"/>
        <w:rPr>
          <w:rFonts w:ascii="Arial" w:hAnsi="Arial" w:cs="Arial"/>
          <w:sz w:val="18"/>
          <w:szCs w:val="18"/>
        </w:rPr>
      </w:pPr>
      <w:r w:rsidRPr="00D95644">
        <w:rPr>
          <w:rFonts w:ascii="Arial" w:hAnsi="Arial" w:cs="Arial"/>
          <w:sz w:val="18"/>
          <w:szCs w:val="18"/>
        </w:rPr>
        <w:t>Zahtevanje dokazila: ponudnik s podpisom obrazca ESPD in krovna izjava potrjuje, da bo naročniku izročil ustrezno zavarovanje.</w:t>
      </w:r>
    </w:p>
    <w:p w14:paraId="3B54BC09" w14:textId="2F967778" w:rsidR="00133B3C" w:rsidRDefault="00207A54" w:rsidP="00A8756A">
      <w:pPr>
        <w:spacing w:before="225" w:after="225" w:line="240" w:lineRule="auto"/>
        <w:jc w:val="both"/>
        <w:rPr>
          <w:rFonts w:ascii="Arial" w:hAnsi="Arial" w:cs="Arial"/>
          <w:sz w:val="18"/>
          <w:szCs w:val="18"/>
        </w:rPr>
      </w:pPr>
      <w:r w:rsidRPr="00207A54">
        <w:rPr>
          <w:rFonts w:ascii="Arial" w:hAnsi="Arial" w:cs="Arial"/>
          <w:sz w:val="18"/>
          <w:szCs w:val="18"/>
        </w:rPr>
        <w:t>Zavarovanje bo izbrani ponudnik moral predložiti naročniku</w:t>
      </w:r>
      <w:r>
        <w:rPr>
          <w:rFonts w:ascii="Arial" w:hAnsi="Arial" w:cs="Arial"/>
          <w:sz w:val="18"/>
          <w:szCs w:val="18"/>
        </w:rPr>
        <w:t xml:space="preserve"> v roku 10 dni po podpisu primopredajnega zapisnika.</w:t>
      </w:r>
    </w:p>
    <w:p w14:paraId="5EC47DFB" w14:textId="5BDBF2B7" w:rsidR="00AA2365" w:rsidRDefault="003D2622" w:rsidP="00A8756A">
      <w:pPr>
        <w:spacing w:after="0" w:line="240" w:lineRule="auto"/>
        <w:jc w:val="both"/>
        <w:rPr>
          <w:rFonts w:ascii="Arial" w:hAnsi="Arial" w:cs="Arial"/>
          <w:sz w:val="18"/>
          <w:szCs w:val="18"/>
        </w:rPr>
      </w:pPr>
      <w:bookmarkStart w:id="2" w:name="_Hlk205974437"/>
      <w:r>
        <w:rPr>
          <w:rFonts w:ascii="Arial" w:hAnsi="Arial" w:cs="Arial"/>
          <w:sz w:val="18"/>
          <w:szCs w:val="18"/>
        </w:rPr>
        <w:t>Upravičenec</w:t>
      </w:r>
      <w:r w:rsidRPr="00B33808">
        <w:rPr>
          <w:rFonts w:ascii="Arial" w:hAnsi="Arial" w:cs="Arial"/>
          <w:sz w:val="18"/>
          <w:szCs w:val="18"/>
        </w:rPr>
        <w:t xml:space="preserve"> bo unovčil zavarovanje za </w:t>
      </w:r>
      <w:r>
        <w:rPr>
          <w:rFonts w:ascii="Arial" w:hAnsi="Arial" w:cs="Arial"/>
          <w:sz w:val="18"/>
          <w:szCs w:val="18"/>
        </w:rPr>
        <w:t>odpravo napak tudi v primeru</w:t>
      </w:r>
      <w:r w:rsidR="003A00AB">
        <w:rPr>
          <w:rFonts w:ascii="Arial" w:hAnsi="Arial" w:cs="Arial"/>
          <w:sz w:val="18"/>
          <w:szCs w:val="18"/>
        </w:rPr>
        <w:t xml:space="preserve"> </w:t>
      </w:r>
      <w:r w:rsidR="00A8756A">
        <w:rPr>
          <w:rFonts w:ascii="Arial" w:hAnsi="Arial" w:cs="Arial"/>
          <w:sz w:val="18"/>
          <w:szCs w:val="18"/>
        </w:rPr>
        <w:t>ne predložitve</w:t>
      </w:r>
      <w:r w:rsidR="003A00AB">
        <w:rPr>
          <w:rFonts w:ascii="Arial" w:hAnsi="Arial" w:cs="Arial"/>
          <w:sz w:val="18"/>
          <w:szCs w:val="18"/>
        </w:rPr>
        <w:t xml:space="preserve"> zavarovanja za dobro izvedbo po vzdrževalni pogodbi. </w:t>
      </w:r>
    </w:p>
    <w:bookmarkEnd w:id="2"/>
    <w:p w14:paraId="39D90910" w14:textId="7DA4DEC1" w:rsidR="00AA2365" w:rsidRPr="00B33808" w:rsidRDefault="00AA2365" w:rsidP="00A8756A">
      <w:pPr>
        <w:spacing w:before="225" w:after="225" w:line="240" w:lineRule="auto"/>
        <w:jc w:val="both"/>
      </w:pPr>
      <w:r>
        <w:rPr>
          <w:rFonts w:ascii="Arial" w:hAnsi="Arial" w:cs="Arial"/>
          <w:sz w:val="18"/>
          <w:szCs w:val="18"/>
        </w:rPr>
        <w:t>Unovčitev: skladno s pogodbenimi določili</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5000" w:type="pct"/>
        <w:tblInd w:w="108" w:type="dxa"/>
        <w:tblLook w:val="04A0" w:firstRow="1" w:lastRow="0" w:firstColumn="1" w:lastColumn="0" w:noHBand="0" w:noVBand="1"/>
      </w:tblPr>
      <w:tblGrid>
        <w:gridCol w:w="9058"/>
      </w:tblGrid>
      <w:tr w:rsidR="00133B3C" w14:paraId="32B9C0CC" w14:textId="77777777" w:rsidTr="007C263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EAD00A" w:rsidR="00133B3C" w:rsidRDefault="00C54E8D">
            <w:r>
              <w:rPr>
                <w:rFonts w:ascii="Arial" w:hAnsi="Arial" w:cs="Arial"/>
                <w:b/>
                <w:bCs/>
                <w:color w:val="000000"/>
                <w:position w:val="-2"/>
                <w:sz w:val="18"/>
                <w:szCs w:val="18"/>
                <w:shd w:val="clear" w:color="auto" w:fill="FFFFFF"/>
              </w:rPr>
              <w:t>Splošne specifikacije</w:t>
            </w:r>
            <w:r w:rsidR="007C2631">
              <w:rPr>
                <w:rFonts w:ascii="Arial" w:hAnsi="Arial" w:cs="Arial"/>
                <w:b/>
                <w:bCs/>
                <w:color w:val="000000"/>
                <w:position w:val="-2"/>
                <w:sz w:val="18"/>
                <w:szCs w:val="18"/>
                <w:shd w:val="clear" w:color="auto" w:fill="FFFFFF"/>
              </w:rPr>
              <w:t xml:space="preserve"> – velja za oba sklopa</w:t>
            </w:r>
          </w:p>
        </w:tc>
      </w:tr>
    </w:tbl>
    <w:p w14:paraId="747D1101" w14:textId="20A4467F"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V ponudbi morajo biti zajeta vsa dela skupaj z vsemi dobavami, transporti in montažami v prostor in njemu pripadajoče prostore, kjer bo nameščen</w:t>
      </w:r>
      <w:r w:rsidR="007C2631">
        <w:rPr>
          <w:rFonts w:ascii="Arial" w:hAnsi="Arial" w:cs="Arial"/>
          <w:sz w:val="18"/>
          <w:szCs w:val="18"/>
        </w:rPr>
        <w:t>a oprema posameznega sklopa</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7730"/>
      </w:tblGrid>
      <w:tr w:rsidR="00410DB6" w:rsidRPr="00410DB6" w14:paraId="035B3404" w14:textId="77777777" w:rsidTr="00410DB6">
        <w:tc>
          <w:tcPr>
            <w:tcW w:w="0" w:type="auto"/>
            <w:tcMar>
              <w:top w:w="0" w:type="auto"/>
              <w:bottom w:w="0" w:type="auto"/>
            </w:tcMar>
          </w:tcPr>
          <w:p w14:paraId="30A256E6" w14:textId="430E3965" w:rsidR="00410DB6" w:rsidRPr="00410DB6" w:rsidRDefault="00410DB6" w:rsidP="009D3501">
            <w:pPr>
              <w:numPr>
                <w:ilvl w:val="0"/>
                <w:numId w:val="6"/>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B7568E">
              <w:rPr>
                <w:rFonts w:ascii="Arial" w:hAnsi="Arial" w:cs="Arial"/>
                <w:sz w:val="18"/>
                <w:szCs w:val="18"/>
              </w:rPr>
              <w:t>,</w:t>
            </w:r>
            <w:r w:rsidRPr="00410DB6">
              <w:rPr>
                <w:rFonts w:ascii="Arial" w:hAnsi="Arial" w:cs="Arial"/>
                <w:sz w:val="18"/>
                <w:szCs w:val="18"/>
              </w:rPr>
              <w:t xml:space="preserve"> v katerih bo izvajal </w:t>
            </w:r>
            <w:r w:rsidR="007A0A46">
              <w:rPr>
                <w:rFonts w:ascii="Arial" w:hAnsi="Arial" w:cs="Arial"/>
                <w:sz w:val="18"/>
                <w:szCs w:val="18"/>
              </w:rPr>
              <w:t>montažo</w:t>
            </w:r>
            <w:r w:rsidRPr="00410DB6">
              <w:rPr>
                <w:rFonts w:ascii="Arial" w:hAnsi="Arial" w:cs="Arial"/>
                <w:sz w:val="18"/>
                <w:szCs w:val="18"/>
              </w:rPr>
              <w:t>;</w:t>
            </w:r>
          </w:p>
          <w:p w14:paraId="348AE443" w14:textId="77777777" w:rsidR="00410DB6" w:rsidRPr="00410DB6" w:rsidRDefault="00410DB6" w:rsidP="009D3501">
            <w:pPr>
              <w:numPr>
                <w:ilvl w:val="0"/>
                <w:numId w:val="6"/>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221D25E5" w:rsidR="00410DB6" w:rsidRPr="00410DB6" w:rsidRDefault="00410DB6" w:rsidP="009D3501">
            <w:pPr>
              <w:numPr>
                <w:ilvl w:val="0"/>
                <w:numId w:val="6"/>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w:t>
            </w:r>
            <w:r w:rsidR="007A0A46">
              <w:rPr>
                <w:rFonts w:ascii="Arial" w:hAnsi="Arial" w:cs="Arial"/>
                <w:sz w:val="18"/>
                <w:szCs w:val="18"/>
              </w:rPr>
              <w:t>a dobava z montažo</w:t>
            </w:r>
            <w:r w:rsidRPr="00410DB6">
              <w:rPr>
                <w:rFonts w:ascii="Arial" w:hAnsi="Arial" w:cs="Arial"/>
                <w:sz w:val="18"/>
                <w:szCs w:val="18"/>
              </w:rPr>
              <w:t>;</w:t>
            </w:r>
          </w:p>
          <w:p w14:paraId="3C397571" w14:textId="2A90523B" w:rsidR="00410DB6" w:rsidRPr="00410DB6" w:rsidRDefault="00410DB6" w:rsidP="009D3501">
            <w:pPr>
              <w:numPr>
                <w:ilvl w:val="0"/>
                <w:numId w:val="6"/>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7A0A46" w:rsidRPr="00410DB6">
              <w:rPr>
                <w:rFonts w:ascii="Arial" w:hAnsi="Arial" w:cs="Arial"/>
                <w:sz w:val="18"/>
                <w:szCs w:val="18"/>
              </w:rPr>
              <w:t>, kjer se bo izvajal</w:t>
            </w:r>
            <w:r w:rsidR="007A0A46">
              <w:rPr>
                <w:rFonts w:ascii="Arial" w:hAnsi="Arial" w:cs="Arial"/>
                <w:sz w:val="18"/>
                <w:szCs w:val="18"/>
              </w:rPr>
              <w:t>a dobava z montažo</w:t>
            </w:r>
            <w:r w:rsidRPr="00410DB6">
              <w:rPr>
                <w:rFonts w:ascii="Arial" w:hAnsi="Arial" w:cs="Arial"/>
                <w:sz w:val="18"/>
                <w:szCs w:val="18"/>
              </w:rPr>
              <w:t>.</w:t>
            </w:r>
          </w:p>
        </w:tc>
      </w:tr>
    </w:tbl>
    <w:p w14:paraId="77A143F5" w14:textId="134722E6" w:rsidR="00321129" w:rsidRPr="00410DB6" w:rsidRDefault="007C2631" w:rsidP="00410DB6">
      <w:pPr>
        <w:spacing w:before="225" w:after="225" w:line="240" w:lineRule="auto"/>
        <w:jc w:val="both"/>
        <w:rPr>
          <w:rFonts w:ascii="Arial" w:hAnsi="Arial" w:cs="Arial"/>
          <w:sz w:val="18"/>
          <w:szCs w:val="18"/>
        </w:rPr>
      </w:pPr>
      <w:r>
        <w:rPr>
          <w:rFonts w:ascii="Arial" w:hAnsi="Arial" w:cs="Arial"/>
          <w:sz w:val="18"/>
          <w:szCs w:val="18"/>
        </w:rPr>
        <w:t>Izvajalec</w:t>
      </w:r>
      <w:r w:rsidR="00321129">
        <w:rPr>
          <w:rFonts w:ascii="Arial" w:hAnsi="Arial" w:cs="Arial"/>
          <w:sz w:val="18"/>
          <w:szCs w:val="18"/>
        </w:rPr>
        <w:t xml:space="preserve"> mo</w:t>
      </w:r>
      <w:r w:rsidR="00E6291F">
        <w:rPr>
          <w:rFonts w:ascii="Arial" w:hAnsi="Arial" w:cs="Arial"/>
          <w:sz w:val="18"/>
          <w:szCs w:val="18"/>
        </w:rPr>
        <w:t>r</w:t>
      </w:r>
      <w:r w:rsidR="00321129">
        <w:rPr>
          <w:rFonts w:ascii="Arial" w:hAnsi="Arial" w:cs="Arial"/>
          <w:sz w:val="18"/>
          <w:szCs w:val="18"/>
        </w:rPr>
        <w:t>a ob dobavi in montaži (pred samo primopredajo)</w:t>
      </w:r>
      <w:r w:rsidR="00E6291F">
        <w:rPr>
          <w:rFonts w:ascii="Arial" w:hAnsi="Arial" w:cs="Arial"/>
          <w:sz w:val="18"/>
          <w:szCs w:val="18"/>
        </w:rPr>
        <w:t xml:space="preserve"> in dodatno po potrebi naročnika,</w:t>
      </w:r>
      <w:r w:rsidR="00321129">
        <w:rPr>
          <w:rFonts w:ascii="Arial" w:hAnsi="Arial" w:cs="Arial"/>
          <w:sz w:val="18"/>
          <w:szCs w:val="18"/>
        </w:rPr>
        <w:t xml:space="preserve"> </w:t>
      </w:r>
      <w:r w:rsidR="00E6291F">
        <w:rPr>
          <w:rFonts w:ascii="Arial" w:hAnsi="Arial" w:cs="Arial"/>
          <w:sz w:val="18"/>
          <w:szCs w:val="18"/>
        </w:rPr>
        <w:t xml:space="preserve">na lokaciji </w:t>
      </w:r>
      <w:r w:rsidR="007A0A46">
        <w:rPr>
          <w:rFonts w:ascii="Arial" w:hAnsi="Arial" w:cs="Arial"/>
          <w:sz w:val="18"/>
          <w:szCs w:val="18"/>
        </w:rPr>
        <w:t>uporabnika</w:t>
      </w:r>
      <w:r w:rsidR="00E6291F">
        <w:rPr>
          <w:rFonts w:ascii="Arial" w:hAnsi="Arial" w:cs="Arial"/>
          <w:sz w:val="18"/>
          <w:szCs w:val="18"/>
        </w:rPr>
        <w:t xml:space="preserve">, </w:t>
      </w:r>
      <w:r w:rsidR="00321129">
        <w:rPr>
          <w:rFonts w:ascii="Arial" w:hAnsi="Arial" w:cs="Arial"/>
          <w:sz w:val="18"/>
          <w:szCs w:val="18"/>
        </w:rPr>
        <w:t>izvesti tudi šolanje naročnikovega osebja za delo s ponujeno opremo</w:t>
      </w:r>
      <w:r w:rsidR="00E6291F">
        <w:rPr>
          <w:rFonts w:ascii="Arial" w:hAnsi="Arial" w:cs="Arial"/>
          <w:sz w:val="18"/>
          <w:szCs w:val="18"/>
        </w:rPr>
        <w:t xml:space="preserve"> v slovenskem jeziku, vse v sklopu ponujene cene</w:t>
      </w:r>
      <w:r w:rsidR="007A0A46">
        <w:rPr>
          <w:rFonts w:ascii="Arial" w:hAnsi="Arial" w:cs="Arial"/>
          <w:sz w:val="18"/>
          <w:szCs w:val="18"/>
        </w:rPr>
        <w:t xml:space="preserve"> za šolanje</w:t>
      </w:r>
      <w:r w:rsidR="00E6291F">
        <w:rPr>
          <w:rFonts w:ascii="Arial" w:hAnsi="Arial" w:cs="Arial"/>
          <w:sz w:val="18"/>
          <w:szCs w:val="18"/>
        </w:rPr>
        <w:t xml:space="preserve">. </w:t>
      </w:r>
    </w:p>
    <w:p w14:paraId="17A0B618" w14:textId="7E1621CF"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w:t>
      </w:r>
      <w:r w:rsidR="00BB2CB4">
        <w:rPr>
          <w:rFonts w:ascii="Arial" w:hAnsi="Arial" w:cs="Arial"/>
          <w:sz w:val="18"/>
          <w:szCs w:val="18"/>
        </w:rPr>
        <w:t>opreme</w:t>
      </w:r>
      <w:r w:rsidR="00BB2CB4" w:rsidRPr="00410DB6">
        <w:rPr>
          <w:rFonts w:ascii="Arial" w:hAnsi="Arial" w:cs="Arial"/>
          <w:sz w:val="18"/>
          <w:szCs w:val="18"/>
        </w:rPr>
        <w:t xml:space="preserve"> </w:t>
      </w:r>
      <w:r w:rsidRPr="00410DB6">
        <w:rPr>
          <w:rFonts w:ascii="Arial" w:hAnsi="Arial" w:cs="Arial"/>
          <w:sz w:val="18"/>
          <w:szCs w:val="18"/>
        </w:rPr>
        <w:t xml:space="preserve">z montažo, zagonom in šolanjem morajo biti v skladu z zahtevami naročnika, </w:t>
      </w:r>
      <w:r w:rsidRPr="002604E3">
        <w:rPr>
          <w:rFonts w:ascii="Arial" w:hAnsi="Arial" w:cs="Arial"/>
          <w:sz w:val="18"/>
          <w:szCs w:val="18"/>
        </w:rPr>
        <w:t xml:space="preserve">razvidnimi iz </w:t>
      </w:r>
      <w:r w:rsidR="00194CF3" w:rsidRPr="002604E3">
        <w:rPr>
          <w:rFonts w:ascii="Arial" w:hAnsi="Arial" w:cs="Arial"/>
          <w:sz w:val="18"/>
          <w:szCs w:val="18"/>
        </w:rPr>
        <w:t>razpisne dokumentacije in njenih prilog</w:t>
      </w:r>
      <w:r w:rsidRPr="002604E3">
        <w:rPr>
          <w:rFonts w:ascii="Arial" w:hAnsi="Arial" w:cs="Arial"/>
          <w:sz w:val="18"/>
          <w:szCs w:val="18"/>
        </w:rPr>
        <w:t>.</w:t>
      </w:r>
    </w:p>
    <w:p w14:paraId="1E78977E" w14:textId="77777777" w:rsidR="00AF1B63" w:rsidRDefault="00AF1B63" w:rsidP="00AF1B63">
      <w:pPr>
        <w:spacing w:before="225" w:after="225" w:line="240" w:lineRule="auto"/>
        <w:jc w:val="both"/>
        <w:rPr>
          <w:rFonts w:ascii="Arial" w:hAnsi="Arial" w:cs="Arial"/>
          <w:sz w:val="18"/>
          <w:szCs w:val="18"/>
        </w:rPr>
      </w:pPr>
    </w:p>
    <w:p w14:paraId="13586E9B" w14:textId="77777777" w:rsidR="00AF1B63" w:rsidRDefault="00AF1B63" w:rsidP="00AF1B63">
      <w:pPr>
        <w:pBdr>
          <w:top w:val="single" w:sz="4" w:space="1" w:color="auto"/>
          <w:left w:val="single" w:sz="4" w:space="4" w:color="auto"/>
          <w:bottom w:val="single" w:sz="4" w:space="1" w:color="auto"/>
          <w:right w:val="single" w:sz="4" w:space="4" w:color="auto"/>
        </w:pBdr>
        <w:shd w:val="clear" w:color="auto" w:fill="000000" w:themeFill="text1"/>
        <w:spacing w:before="225" w:after="225" w:line="240" w:lineRule="auto"/>
        <w:jc w:val="both"/>
        <w:rPr>
          <w:rFonts w:ascii="Arial" w:hAnsi="Arial" w:cs="Arial"/>
          <w:b/>
          <w:bCs/>
          <w:sz w:val="24"/>
          <w:szCs w:val="24"/>
        </w:rPr>
      </w:pPr>
    </w:p>
    <w:p w14:paraId="4297DBC4" w14:textId="5B06B3F8" w:rsidR="00AF1B63" w:rsidRPr="005A313C" w:rsidRDefault="00AF1B63" w:rsidP="00AF1B63">
      <w:pPr>
        <w:pBdr>
          <w:top w:val="single" w:sz="4" w:space="1" w:color="auto"/>
          <w:left w:val="single" w:sz="4" w:space="4" w:color="auto"/>
          <w:bottom w:val="single" w:sz="4" w:space="1" w:color="auto"/>
          <w:right w:val="single" w:sz="4" w:space="4" w:color="auto"/>
        </w:pBdr>
        <w:shd w:val="clear" w:color="auto" w:fill="000000" w:themeFill="text1"/>
        <w:spacing w:before="225" w:after="225" w:line="240" w:lineRule="auto"/>
        <w:jc w:val="both"/>
        <w:rPr>
          <w:rFonts w:ascii="Arial" w:hAnsi="Arial" w:cs="Arial"/>
          <w:b/>
          <w:bCs/>
          <w:sz w:val="24"/>
          <w:szCs w:val="24"/>
        </w:rPr>
      </w:pPr>
      <w:r w:rsidRPr="005A313C">
        <w:rPr>
          <w:rFonts w:ascii="Arial" w:hAnsi="Arial" w:cs="Arial"/>
          <w:b/>
          <w:bCs/>
          <w:sz w:val="24"/>
          <w:szCs w:val="24"/>
        </w:rPr>
        <w:t xml:space="preserve">Sklop </w:t>
      </w:r>
      <w:r>
        <w:rPr>
          <w:rFonts w:ascii="Arial" w:hAnsi="Arial" w:cs="Arial"/>
          <w:b/>
          <w:bCs/>
          <w:sz w:val="24"/>
          <w:szCs w:val="24"/>
        </w:rPr>
        <w:t>1</w:t>
      </w:r>
      <w:r w:rsidRPr="005A313C">
        <w:rPr>
          <w:rFonts w:ascii="Arial" w:hAnsi="Arial" w:cs="Arial"/>
          <w:b/>
          <w:bCs/>
          <w:sz w:val="24"/>
          <w:szCs w:val="24"/>
        </w:rPr>
        <w:t xml:space="preserve">: </w:t>
      </w:r>
      <w:r w:rsidR="00A25C14">
        <w:rPr>
          <w:rFonts w:ascii="Arial" w:hAnsi="Arial" w:cs="Arial"/>
          <w:b/>
          <w:bCs/>
          <w:sz w:val="24"/>
          <w:szCs w:val="24"/>
        </w:rPr>
        <w:t xml:space="preserve">Nakup </w:t>
      </w:r>
      <w:r w:rsidRPr="005A313C">
        <w:rPr>
          <w:rFonts w:ascii="Arial" w:hAnsi="Arial" w:cs="Arial"/>
          <w:b/>
          <w:bCs/>
          <w:sz w:val="24"/>
          <w:szCs w:val="24"/>
        </w:rPr>
        <w:t>OCT aparat</w:t>
      </w:r>
      <w:r w:rsidR="00A25C14">
        <w:rPr>
          <w:rFonts w:ascii="Arial" w:hAnsi="Arial" w:cs="Arial"/>
          <w:b/>
          <w:bCs/>
          <w:sz w:val="24"/>
          <w:szCs w:val="24"/>
        </w:rPr>
        <w:t>a z vzdrževanjem</w:t>
      </w:r>
    </w:p>
    <w:tbl>
      <w:tblPr>
        <w:tblStyle w:val="NormalTablePHPDOCX"/>
        <w:tblW w:w="4945" w:type="pct"/>
        <w:tblInd w:w="108" w:type="dxa"/>
        <w:tblLook w:val="04A0" w:firstRow="1" w:lastRow="0" w:firstColumn="1" w:lastColumn="0" w:noHBand="0" w:noVBand="1"/>
      </w:tblPr>
      <w:tblGrid>
        <w:gridCol w:w="8958"/>
      </w:tblGrid>
      <w:tr w:rsidR="00AF1B63" w14:paraId="0ACA8865" w14:textId="77777777" w:rsidTr="006C69BD">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6D6D587" w14:textId="630139B9" w:rsidR="00AF1B63" w:rsidRDefault="00AF1B63" w:rsidP="00EF5F31">
            <w:pPr>
              <w:pStyle w:val="Odstavekseznama"/>
              <w:numPr>
                <w:ilvl w:val="0"/>
                <w:numId w:val="69"/>
              </w:numPr>
              <w:ind w:left="347"/>
            </w:pPr>
            <w:r w:rsidRPr="00EF5F31">
              <w:rPr>
                <w:rFonts w:ascii="Arial" w:hAnsi="Arial" w:cs="Arial"/>
                <w:b/>
                <w:bCs/>
                <w:color w:val="000000"/>
                <w:position w:val="-2"/>
                <w:sz w:val="18"/>
                <w:szCs w:val="18"/>
                <w:shd w:val="clear" w:color="auto" w:fill="FFFFFF"/>
              </w:rPr>
              <w:t>Opis predmeta/postavke: Dobava in montaža opreme</w:t>
            </w:r>
          </w:p>
        </w:tc>
      </w:tr>
    </w:tbl>
    <w:p w14:paraId="16DF30D5" w14:textId="77777777" w:rsidR="00AF1B63" w:rsidRDefault="00AF1B63" w:rsidP="00AF1B63">
      <w:pPr>
        <w:spacing w:before="225" w:after="225"/>
        <w:jc w:val="both"/>
        <w:rPr>
          <w:rFonts w:ascii="Arial" w:hAnsi="Arial" w:cs="Arial"/>
          <w:color w:val="000000"/>
          <w:sz w:val="18"/>
          <w:szCs w:val="18"/>
        </w:rPr>
      </w:pPr>
      <w:r>
        <w:rPr>
          <w:rFonts w:ascii="Arial" w:hAnsi="Arial" w:cs="Arial"/>
          <w:color w:val="000000"/>
          <w:sz w:val="18"/>
          <w:szCs w:val="18"/>
        </w:rPr>
        <w:t xml:space="preserve">V </w:t>
      </w:r>
      <w:r w:rsidRPr="00194CF3">
        <w:rPr>
          <w:rFonts w:ascii="Arial" w:hAnsi="Arial" w:cs="Arial"/>
          <w:color w:val="000000"/>
          <w:sz w:val="18"/>
          <w:szCs w:val="18"/>
        </w:rPr>
        <w:t>skladu z zahtevami naročnika, razvidnimi iz razpisne dokumentacije in njenih prilog</w:t>
      </w:r>
      <w:r>
        <w:rPr>
          <w:rFonts w:ascii="Arial" w:hAnsi="Arial" w:cs="Arial"/>
          <w:color w:val="000000"/>
          <w:sz w:val="18"/>
          <w:szCs w:val="18"/>
        </w:rPr>
        <w:t xml:space="preserve">: </w:t>
      </w:r>
    </w:p>
    <w:p w14:paraId="0B612051" w14:textId="120DEED8" w:rsidR="00AF1B63" w:rsidRDefault="00AF1B63" w:rsidP="00AF1B63">
      <w:pPr>
        <w:pStyle w:val="Odstavekseznama"/>
        <w:numPr>
          <w:ilvl w:val="0"/>
          <w:numId w:val="60"/>
        </w:numPr>
        <w:spacing w:before="225" w:after="225"/>
        <w:jc w:val="both"/>
        <w:rPr>
          <w:rFonts w:ascii="Arial" w:hAnsi="Arial" w:cs="Arial"/>
          <w:color w:val="000000"/>
          <w:sz w:val="18"/>
          <w:szCs w:val="18"/>
        </w:rPr>
      </w:pPr>
      <w:r>
        <w:rPr>
          <w:rFonts w:ascii="Arial" w:hAnsi="Arial" w:cs="Arial"/>
          <w:color w:val="000000"/>
          <w:sz w:val="18"/>
          <w:szCs w:val="18"/>
        </w:rPr>
        <w:t>Samostojna datoteka</w:t>
      </w:r>
      <w:r w:rsidRPr="00D95644">
        <w:rPr>
          <w:rFonts w:ascii="Arial" w:hAnsi="Arial" w:cs="Arial"/>
          <w:color w:val="000000"/>
          <w:sz w:val="18"/>
          <w:szCs w:val="18"/>
        </w:rPr>
        <w:t xml:space="preserve">. »Tehnične </w:t>
      </w:r>
      <w:proofErr w:type="spellStart"/>
      <w:r w:rsidRPr="00D95644">
        <w:rPr>
          <w:rFonts w:ascii="Arial" w:hAnsi="Arial" w:cs="Arial"/>
          <w:color w:val="000000"/>
          <w:sz w:val="18"/>
          <w:szCs w:val="18"/>
        </w:rPr>
        <w:t>specifikacije_popis</w:t>
      </w:r>
      <w:proofErr w:type="spellEnd"/>
      <w:r>
        <w:rPr>
          <w:rFonts w:ascii="Arial" w:hAnsi="Arial" w:cs="Arial"/>
          <w:color w:val="000000"/>
          <w:sz w:val="18"/>
          <w:szCs w:val="18"/>
        </w:rPr>
        <w:t xml:space="preserve"> opreme sklop 1«</w:t>
      </w:r>
      <w:r w:rsidRPr="00D95644">
        <w:rPr>
          <w:rFonts w:ascii="Arial" w:hAnsi="Arial" w:cs="Arial"/>
          <w:color w:val="000000"/>
          <w:sz w:val="18"/>
          <w:szCs w:val="18"/>
        </w:rPr>
        <w:t xml:space="preserve">. </w:t>
      </w:r>
    </w:p>
    <w:p w14:paraId="28217B19" w14:textId="77777777" w:rsidR="00AF1B63" w:rsidRDefault="00AF1B63" w:rsidP="00AF1B63">
      <w:pPr>
        <w:spacing w:before="225" w:after="225"/>
        <w:jc w:val="both"/>
        <w:rPr>
          <w:rFonts w:ascii="Arial" w:hAnsi="Arial" w:cs="Arial"/>
          <w:color w:val="000000"/>
          <w:sz w:val="18"/>
          <w:szCs w:val="18"/>
        </w:rPr>
      </w:pPr>
      <w:r>
        <w:rPr>
          <w:rFonts w:ascii="Arial" w:hAnsi="Arial" w:cs="Arial"/>
          <w:color w:val="000000"/>
          <w:sz w:val="18"/>
          <w:szCs w:val="18"/>
        </w:rPr>
        <w:t xml:space="preserve">Postavka vključuje najmanj naslednje: </w:t>
      </w:r>
    </w:p>
    <w:tbl>
      <w:tblPr>
        <w:tblStyle w:val="NormalTablePHPDOCX"/>
        <w:tblW w:w="0" w:type="auto"/>
        <w:tblInd w:w="108" w:type="dxa"/>
        <w:tblLook w:val="04A0" w:firstRow="1" w:lastRow="0" w:firstColumn="1" w:lastColumn="0" w:noHBand="0" w:noVBand="1"/>
      </w:tblPr>
      <w:tblGrid>
        <w:gridCol w:w="8962"/>
      </w:tblGrid>
      <w:tr w:rsidR="00AF1B63" w:rsidRPr="008A372F" w14:paraId="460C6EF4" w14:textId="77777777" w:rsidTr="006C69BD">
        <w:tc>
          <w:tcPr>
            <w:tcW w:w="0" w:type="auto"/>
            <w:tcMar>
              <w:top w:w="0" w:type="auto"/>
              <w:bottom w:w="0" w:type="auto"/>
            </w:tcMar>
          </w:tcPr>
          <w:p w14:paraId="277C4659" w14:textId="77777777" w:rsidR="00AF1B63" w:rsidRPr="00840798" w:rsidRDefault="00AF1B63" w:rsidP="006C69BD">
            <w:pPr>
              <w:numPr>
                <w:ilvl w:val="0"/>
                <w:numId w:val="2"/>
              </w:numPr>
              <w:jc w:val="both"/>
              <w:rPr>
                <w:rFonts w:ascii="Arial" w:hAnsi="Arial" w:cs="Arial"/>
                <w:sz w:val="18"/>
                <w:szCs w:val="18"/>
              </w:rPr>
            </w:pPr>
            <w:r>
              <w:rPr>
                <w:rFonts w:ascii="Arial" w:hAnsi="Arial" w:cs="Arial"/>
                <w:color w:val="000000"/>
                <w:sz w:val="18"/>
                <w:szCs w:val="18"/>
              </w:rPr>
              <w:t xml:space="preserve">1.1 </w:t>
            </w:r>
            <w:r w:rsidRPr="00840798">
              <w:rPr>
                <w:rFonts w:ascii="Arial" w:hAnsi="Arial" w:cs="Arial"/>
                <w:color w:val="000000"/>
                <w:sz w:val="18"/>
                <w:szCs w:val="18"/>
              </w:rPr>
              <w:t xml:space="preserve">dobavo, montažo, zagon, preizkus delovanja opreme in </w:t>
            </w:r>
            <w:r w:rsidRPr="00840798">
              <w:rPr>
                <w:rFonts w:ascii="Arial" w:hAnsi="Arial" w:cs="Arial"/>
                <w:sz w:val="18"/>
                <w:szCs w:val="18"/>
              </w:rPr>
              <w:t xml:space="preserve">vzdrževanje opreme v času </w:t>
            </w:r>
            <w:r>
              <w:rPr>
                <w:rFonts w:ascii="Arial" w:hAnsi="Arial" w:cs="Arial"/>
                <w:sz w:val="18"/>
                <w:szCs w:val="18"/>
              </w:rPr>
              <w:t>12</w:t>
            </w:r>
            <w:r w:rsidRPr="00840798">
              <w:rPr>
                <w:rFonts w:ascii="Arial" w:hAnsi="Arial" w:cs="Arial"/>
                <w:sz w:val="18"/>
                <w:szCs w:val="18"/>
              </w:rPr>
              <w:t xml:space="preserve"> mesečne garancije</w:t>
            </w:r>
          </w:p>
          <w:p w14:paraId="65A39D1F" w14:textId="77777777" w:rsidR="00AF1B63" w:rsidRDefault="00AF1B63" w:rsidP="006C69BD">
            <w:pPr>
              <w:numPr>
                <w:ilvl w:val="0"/>
                <w:numId w:val="2"/>
              </w:numPr>
              <w:jc w:val="both"/>
              <w:rPr>
                <w:rFonts w:ascii="Arial" w:hAnsi="Arial" w:cs="Arial"/>
                <w:sz w:val="18"/>
                <w:szCs w:val="18"/>
              </w:rPr>
            </w:pPr>
            <w:r>
              <w:rPr>
                <w:rFonts w:ascii="Arial" w:hAnsi="Arial" w:cs="Arial"/>
                <w:sz w:val="18"/>
                <w:szCs w:val="18"/>
              </w:rPr>
              <w:t>1.2 Šolanje osebja uporabnika</w:t>
            </w:r>
          </w:p>
          <w:p w14:paraId="50CF9177" w14:textId="77777777" w:rsidR="00AF1B63" w:rsidRPr="008A372F" w:rsidRDefault="00AF1B63" w:rsidP="006C69BD">
            <w:pPr>
              <w:jc w:val="both"/>
              <w:rPr>
                <w:rFonts w:ascii="Arial" w:hAnsi="Arial" w:cs="Arial"/>
                <w:sz w:val="18"/>
                <w:szCs w:val="18"/>
              </w:rPr>
            </w:pPr>
          </w:p>
        </w:tc>
      </w:tr>
      <w:tr w:rsidR="00AF1B63" w:rsidRPr="008A372F" w14:paraId="0E405D75" w14:textId="77777777" w:rsidTr="006C69BD">
        <w:tc>
          <w:tcPr>
            <w:tcW w:w="0" w:type="auto"/>
            <w:tcMar>
              <w:top w:w="0" w:type="auto"/>
              <w:bottom w:w="0" w:type="auto"/>
            </w:tcMar>
          </w:tcPr>
          <w:p w14:paraId="66094F9E" w14:textId="77777777" w:rsidR="00AF1B63" w:rsidRDefault="00AF1B63" w:rsidP="006C69BD">
            <w:pPr>
              <w:ind w:left="360"/>
              <w:rPr>
                <w:rFonts w:ascii="Arial" w:hAnsi="Arial" w:cs="Arial"/>
                <w:sz w:val="18"/>
                <w:szCs w:val="18"/>
              </w:rPr>
            </w:pPr>
          </w:p>
        </w:tc>
      </w:tr>
    </w:tbl>
    <w:p w14:paraId="564E0B0C" w14:textId="6EB942AB" w:rsidR="00AF1B63" w:rsidRPr="008B0649" w:rsidRDefault="00AF1B63" w:rsidP="00AF1B63">
      <w:pPr>
        <w:spacing w:after="0" w:line="240" w:lineRule="auto"/>
        <w:jc w:val="both"/>
        <w:rPr>
          <w:rFonts w:ascii="Arial" w:eastAsia="Aptos" w:hAnsi="Arial" w:cs="Arial"/>
          <w:b/>
          <w:bCs/>
          <w:sz w:val="18"/>
          <w:szCs w:val="18"/>
          <w:lang w:eastAsia="sl-SI"/>
        </w:rPr>
      </w:pPr>
      <w:r w:rsidRPr="008B0649">
        <w:rPr>
          <w:rFonts w:ascii="Arial" w:eastAsia="Aptos" w:hAnsi="Arial" w:cs="Arial"/>
          <w:b/>
          <w:bCs/>
          <w:sz w:val="18"/>
          <w:szCs w:val="18"/>
          <w:lang w:eastAsia="sl-SI"/>
        </w:rPr>
        <w:t xml:space="preserve">1.1 </w:t>
      </w:r>
      <w:r>
        <w:rPr>
          <w:rFonts w:ascii="Arial" w:eastAsia="Aptos" w:hAnsi="Arial" w:cs="Arial"/>
          <w:b/>
          <w:bCs/>
          <w:sz w:val="18"/>
          <w:szCs w:val="18"/>
          <w:lang w:eastAsia="sl-SI"/>
        </w:rPr>
        <w:t>D</w:t>
      </w:r>
      <w:r w:rsidRPr="008B0649">
        <w:rPr>
          <w:rFonts w:ascii="Arial" w:eastAsia="Aptos" w:hAnsi="Arial" w:cs="Arial"/>
          <w:b/>
          <w:bCs/>
          <w:sz w:val="18"/>
          <w:szCs w:val="18"/>
          <w:lang w:eastAsia="sl-SI"/>
        </w:rPr>
        <w:t>obav</w:t>
      </w:r>
      <w:r>
        <w:rPr>
          <w:rFonts w:ascii="Arial" w:eastAsia="Aptos" w:hAnsi="Arial" w:cs="Arial"/>
          <w:b/>
          <w:bCs/>
          <w:sz w:val="18"/>
          <w:szCs w:val="18"/>
          <w:lang w:eastAsia="sl-SI"/>
        </w:rPr>
        <w:t>a</w:t>
      </w:r>
      <w:r w:rsidRPr="008B0649">
        <w:rPr>
          <w:rFonts w:ascii="Arial" w:eastAsia="Aptos" w:hAnsi="Arial" w:cs="Arial"/>
          <w:b/>
          <w:bCs/>
          <w:sz w:val="18"/>
          <w:szCs w:val="18"/>
          <w:lang w:eastAsia="sl-SI"/>
        </w:rPr>
        <w:t xml:space="preserve"> in montaž</w:t>
      </w:r>
      <w:r>
        <w:rPr>
          <w:rFonts w:ascii="Arial" w:eastAsia="Aptos" w:hAnsi="Arial" w:cs="Arial"/>
          <w:b/>
          <w:bCs/>
          <w:sz w:val="18"/>
          <w:szCs w:val="18"/>
          <w:lang w:eastAsia="sl-SI"/>
        </w:rPr>
        <w:t>a</w:t>
      </w:r>
      <w:r w:rsidRPr="008B0649">
        <w:rPr>
          <w:rFonts w:ascii="Arial" w:eastAsia="Aptos" w:hAnsi="Arial" w:cs="Arial"/>
          <w:b/>
          <w:bCs/>
          <w:sz w:val="18"/>
          <w:szCs w:val="18"/>
          <w:lang w:eastAsia="sl-SI"/>
        </w:rPr>
        <w:t xml:space="preserve"> opreme</w:t>
      </w:r>
    </w:p>
    <w:p w14:paraId="0B0AB862" w14:textId="77777777" w:rsidR="00AF1B63" w:rsidRDefault="00AF1B63" w:rsidP="00AF1B63">
      <w:pPr>
        <w:spacing w:after="0" w:line="240" w:lineRule="auto"/>
        <w:jc w:val="both"/>
        <w:rPr>
          <w:rFonts w:ascii="Arial" w:eastAsia="Aptos" w:hAnsi="Arial" w:cs="Arial"/>
          <w:sz w:val="18"/>
          <w:szCs w:val="18"/>
          <w:lang w:eastAsia="sl-SI"/>
        </w:rPr>
      </w:pPr>
    </w:p>
    <w:p w14:paraId="35504618" w14:textId="77777777" w:rsidR="00AF1B63" w:rsidRPr="00115F61" w:rsidRDefault="00AF1B63" w:rsidP="00AF1B63">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 mora biti nova, nerabljena, iz redne proizvodnje, tehnološko sodobna ter izdelana skladno s tehničnimi predpisi veljavnimi v EU in ustreza vsem tehničnim in kakovostnim zahtevam naročnika, navedenim v </w:t>
      </w:r>
      <w:r>
        <w:rPr>
          <w:rFonts w:ascii="Arial" w:eastAsia="Aptos" w:hAnsi="Arial" w:cs="Arial"/>
          <w:sz w:val="18"/>
          <w:szCs w:val="18"/>
          <w:lang w:eastAsia="sl-SI"/>
        </w:rPr>
        <w:t xml:space="preserve">samostojni word.dat. </w:t>
      </w:r>
      <w:r w:rsidRPr="00D95644">
        <w:rPr>
          <w:rFonts w:ascii="Arial" w:hAnsi="Arial" w:cs="Arial"/>
          <w:color w:val="000000"/>
          <w:sz w:val="18"/>
          <w:szCs w:val="18"/>
        </w:rPr>
        <w:t xml:space="preserve">»Tehnične </w:t>
      </w:r>
      <w:proofErr w:type="spellStart"/>
      <w:r w:rsidRPr="00D95644">
        <w:rPr>
          <w:rFonts w:ascii="Arial" w:hAnsi="Arial" w:cs="Arial"/>
          <w:color w:val="000000"/>
          <w:sz w:val="18"/>
          <w:szCs w:val="18"/>
        </w:rPr>
        <w:t>specifikacije_popis</w:t>
      </w:r>
      <w:proofErr w:type="spellEnd"/>
      <w:r>
        <w:rPr>
          <w:rFonts w:ascii="Arial" w:hAnsi="Arial" w:cs="Arial"/>
          <w:color w:val="000000"/>
          <w:sz w:val="18"/>
          <w:szCs w:val="18"/>
        </w:rPr>
        <w:t xml:space="preserve"> opreme«</w:t>
      </w:r>
      <w:r w:rsidRPr="00D95644">
        <w:rPr>
          <w:rFonts w:ascii="Arial" w:hAnsi="Arial" w:cs="Arial"/>
          <w:color w:val="000000"/>
          <w:sz w:val="18"/>
          <w:szCs w:val="18"/>
        </w:rPr>
        <w:t xml:space="preserve"> </w:t>
      </w:r>
      <w:r w:rsidRPr="00115F61">
        <w:rPr>
          <w:rFonts w:ascii="Arial" w:eastAsia="Aptos" w:hAnsi="Arial" w:cs="Arial"/>
          <w:sz w:val="18"/>
          <w:szCs w:val="18"/>
          <w:lang w:eastAsia="sl-SI"/>
        </w:rPr>
        <w:t>in v ostalih delih te dokumentacije o javnem naročilu. Kot dokazilo mora ponudnik v ponudbi predložiti priloge iz katerih je razvidno, da blago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639DCCED" w14:textId="77777777" w:rsidR="00AF1B63" w:rsidRPr="00115F61" w:rsidRDefault="00AF1B63" w:rsidP="00AF1B63">
      <w:pPr>
        <w:spacing w:after="0" w:line="240" w:lineRule="auto"/>
        <w:jc w:val="both"/>
        <w:rPr>
          <w:rFonts w:ascii="Arial" w:eastAsia="Aptos" w:hAnsi="Arial" w:cs="Arial"/>
          <w:sz w:val="18"/>
          <w:szCs w:val="18"/>
          <w:lang w:eastAsia="sl-SI"/>
        </w:rPr>
      </w:pPr>
    </w:p>
    <w:p w14:paraId="37CB8181" w14:textId="77777777" w:rsidR="00AF1B63" w:rsidRPr="00115F61" w:rsidRDefault="00AF1B63" w:rsidP="00AF1B63">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razvidno izpolnjevanje vseh tehničnih zahtev naročnika (natančno označena dokazila tehničnih karakteristik, po </w:t>
      </w:r>
      <w:r w:rsidRPr="00115F61">
        <w:rPr>
          <w:rFonts w:ascii="Arial" w:eastAsia="Aptos" w:hAnsi="Arial" w:cs="Arial"/>
          <w:sz w:val="18"/>
          <w:szCs w:val="18"/>
          <w:lang w:eastAsia="sl-SI"/>
        </w:rPr>
        <w:lastRenderedPageBreak/>
        <w:t>enakem vrstnem redu kot si sledijo posamezne točke zahtevane specifikacije predmeta naročila). Če ponudnik ne razpolaga dokumentacijo v slovenskem ali angleškem jeziku, mora k ponudbi priložiti opis blaga v slovenskem jezik 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153410CD" w14:textId="77777777" w:rsidR="00AF1B63" w:rsidRPr="009815E2" w:rsidRDefault="00AF1B63" w:rsidP="00AF1B63">
      <w:pPr>
        <w:spacing w:after="0" w:line="240" w:lineRule="auto"/>
        <w:jc w:val="both"/>
        <w:rPr>
          <w:rFonts w:ascii="Arial" w:eastAsia="Aptos" w:hAnsi="Arial" w:cs="Arial"/>
          <w:sz w:val="20"/>
          <w:szCs w:val="20"/>
          <w:lang w:eastAsia="sl-SI"/>
        </w:rPr>
      </w:pPr>
    </w:p>
    <w:p w14:paraId="09754146" w14:textId="77777777" w:rsidR="00AF1B63" w:rsidRPr="00115F61" w:rsidRDefault="00AF1B63" w:rsidP="00AF1B63">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oprema/blago mora imeti CE certifikat, s katerim izkazuje varnost, kakovost in uporabnost ponujene opreme ter za vse ponujeno blago razpolaga z izjavami o skladnosti - </w:t>
      </w:r>
      <w:proofErr w:type="spellStart"/>
      <w:r w:rsidRPr="00115F61">
        <w:rPr>
          <w:rFonts w:ascii="Arial" w:eastAsia="Aptos" w:hAnsi="Arial" w:cs="Arial"/>
          <w:sz w:val="18"/>
          <w:szCs w:val="18"/>
          <w:lang w:eastAsia="sl-SI"/>
        </w:rPr>
        <w:t>declaration</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of</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conformity</w:t>
      </w:r>
      <w:proofErr w:type="spellEnd"/>
      <w:r w:rsidRPr="00115F61">
        <w:rPr>
          <w:rFonts w:ascii="Arial" w:eastAsia="Aptos" w:hAnsi="Arial" w:cs="Arial"/>
          <w:sz w:val="18"/>
          <w:szCs w:val="18"/>
          <w:lang w:eastAsia="sl-SI"/>
        </w:rPr>
        <w:t>.</w:t>
      </w:r>
    </w:p>
    <w:p w14:paraId="7255C1C4" w14:textId="77777777" w:rsidR="00AF1B63" w:rsidRPr="00115F61" w:rsidRDefault="00AF1B63" w:rsidP="00AF1B63">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w:t>
      </w:r>
    </w:p>
    <w:p w14:paraId="5EF763E7" w14:textId="40FD4975" w:rsidR="00AF1B63" w:rsidRPr="008A1F95" w:rsidRDefault="00AF1B63" w:rsidP="00AF1B63">
      <w:pPr>
        <w:spacing w:after="0" w:line="240" w:lineRule="auto"/>
        <w:jc w:val="both"/>
        <w:rPr>
          <w:rFonts w:ascii="Arial" w:eastAsia="Aptos" w:hAnsi="Arial" w:cs="Arial"/>
          <w:sz w:val="18"/>
          <w:szCs w:val="18"/>
          <w:lang w:eastAsia="sl-SI"/>
        </w:rPr>
      </w:pPr>
      <w:r w:rsidRPr="008A1F95">
        <w:rPr>
          <w:rFonts w:ascii="Arial" w:eastAsia="Aptos" w:hAnsi="Arial" w:cs="Arial"/>
          <w:sz w:val="18"/>
          <w:szCs w:val="18"/>
          <w:lang w:eastAsia="sl-SI"/>
        </w:rPr>
        <w:t>Ponujena oprema mora izkazovati ustrezno kakovost, ki jo ponudnik izkaže s predložitvijo po 2 referenc za ponujeno opremo (</w:t>
      </w:r>
      <w:r>
        <w:rPr>
          <w:rFonts w:ascii="Arial" w:eastAsia="Aptos" w:hAnsi="Arial" w:cs="Arial"/>
          <w:b/>
          <w:bCs/>
          <w:sz w:val="18"/>
          <w:szCs w:val="18"/>
          <w:lang w:eastAsia="sl-SI"/>
        </w:rPr>
        <w:t>isti proizvajalec in vrsta opreme,</w:t>
      </w:r>
      <w:r w:rsidRPr="005A313C">
        <w:rPr>
          <w:rFonts w:ascii="Arial" w:eastAsia="Aptos" w:hAnsi="Arial" w:cs="Arial"/>
          <w:b/>
          <w:bCs/>
          <w:sz w:val="18"/>
          <w:szCs w:val="18"/>
          <w:lang w:eastAsia="sl-SI"/>
        </w:rPr>
        <w:t xml:space="preserve"> kot jo ponuja ponudnik v tem javnem naročilu</w:t>
      </w:r>
      <w:r w:rsidRPr="008A1F95">
        <w:rPr>
          <w:rFonts w:ascii="Arial" w:eastAsia="Aptos" w:hAnsi="Arial" w:cs="Arial"/>
          <w:sz w:val="18"/>
          <w:szCs w:val="18"/>
          <w:lang w:eastAsia="sl-SI"/>
        </w:rPr>
        <w:t>) v zadnjih 3 letih pred objavo obvestila o naročil</w:t>
      </w:r>
      <w:r>
        <w:rPr>
          <w:rFonts w:ascii="Arial" w:eastAsia="Aptos" w:hAnsi="Arial" w:cs="Arial"/>
          <w:sz w:val="18"/>
          <w:szCs w:val="18"/>
          <w:lang w:eastAsia="sl-SI"/>
        </w:rPr>
        <w:t>u</w:t>
      </w:r>
      <w:r w:rsidRPr="008A1F95">
        <w:rPr>
          <w:rFonts w:ascii="Arial" w:eastAsia="Aptos" w:hAnsi="Arial" w:cs="Arial"/>
          <w:sz w:val="18"/>
          <w:szCs w:val="18"/>
          <w:lang w:eastAsia="sl-SI"/>
        </w:rPr>
        <w:t>) in sicer</w:t>
      </w:r>
      <w:r>
        <w:rPr>
          <w:rFonts w:ascii="Arial" w:eastAsia="Aptos" w:hAnsi="Arial" w:cs="Arial"/>
          <w:sz w:val="18"/>
          <w:szCs w:val="18"/>
          <w:lang w:eastAsia="sl-SI"/>
        </w:rPr>
        <w:t>,</w:t>
      </w:r>
      <w:r w:rsidRPr="008A1F95">
        <w:rPr>
          <w:rFonts w:ascii="Arial" w:eastAsia="Aptos" w:hAnsi="Arial" w:cs="Arial"/>
          <w:sz w:val="18"/>
          <w:szCs w:val="18"/>
          <w:lang w:eastAsia="sl-SI"/>
        </w:rPr>
        <w:t xml:space="preserve"> da je bila ponujena oprema uspešno dobavljena in montirana v vsaj 2 zdravstvenih ustanovah (bolnišnice ali klinike) v RS ali EU,</w:t>
      </w:r>
      <w:r w:rsidRPr="005A313C">
        <w:rPr>
          <w:rFonts w:ascii="Arial" w:eastAsia="Aptos" w:hAnsi="Arial" w:cs="Arial"/>
          <w:b/>
          <w:bCs/>
          <w:sz w:val="18"/>
          <w:szCs w:val="18"/>
          <w:lang w:eastAsia="sl-SI"/>
        </w:rPr>
        <w:t xml:space="preserve"> </w:t>
      </w:r>
      <w:r w:rsidRPr="005A313C">
        <w:rPr>
          <w:rFonts w:ascii="Arial" w:eastAsia="Aptos" w:hAnsi="Arial" w:cs="Arial"/>
          <w:sz w:val="18"/>
          <w:szCs w:val="18"/>
          <w:lang w:eastAsia="sl-SI"/>
        </w:rPr>
        <w:t>ali v isti zdravstveni ustanovi v različnih obdobjih, v RS ali EU, kjer se oprema redno uporablja več kot 6 mesecev in naročnik – investitor izjavlja, da</w:t>
      </w:r>
      <w:r w:rsidRPr="005A313C">
        <w:rPr>
          <w:rFonts w:ascii="Arial" w:eastAsia="Calibri" w:hAnsi="Arial" w:cs="Arial"/>
          <w:sz w:val="18"/>
          <w:szCs w:val="18"/>
        </w:rPr>
        <w:t xml:space="preserve"> se oprema ne kvari več kot je običajno in deluje skladno s pričakovanji naročnika glede namena uporabe opreme</w:t>
      </w:r>
      <w:r w:rsidRPr="005A313C">
        <w:rPr>
          <w:rFonts w:ascii="Arial" w:eastAsia="Aptos" w:hAnsi="Arial" w:cs="Arial"/>
          <w:sz w:val="18"/>
          <w:szCs w:val="18"/>
          <w:lang w:eastAsia="sl-SI"/>
        </w:rPr>
        <w:t>. Ponudnik v okviru ponudbe referenco predloži na za ta namen pripravljenem obrazcu v tej razpisni dokumentaciji ali drugem obrazcu, ki izkazuje vse podatke, ki jih zahteva naročnik v povezavi s to referenco.</w:t>
      </w:r>
      <w:r w:rsidRPr="008A1F95">
        <w:rPr>
          <w:rFonts w:ascii="Arial" w:eastAsia="Aptos" w:hAnsi="Arial" w:cs="Arial"/>
          <w:sz w:val="18"/>
          <w:szCs w:val="18"/>
          <w:lang w:eastAsia="sl-SI"/>
        </w:rPr>
        <w:t xml:space="preserve"> Ponudnik v okviru ponudbe referenco predloži na za ta pripravljenem obrazcu v tej razpisni dokumentaciji ali drugem obrazcu, ki izkazuje vse podatke, ki jih zahteva naročnik v povezavi s to referenco.</w:t>
      </w:r>
    </w:p>
    <w:p w14:paraId="53C07DBE" w14:textId="77777777" w:rsidR="00AF1B63" w:rsidRPr="008A1F95" w:rsidRDefault="00AF1B63" w:rsidP="00AF1B63">
      <w:pPr>
        <w:spacing w:after="0" w:line="240" w:lineRule="auto"/>
        <w:jc w:val="both"/>
        <w:rPr>
          <w:rFonts w:ascii="Arial" w:eastAsia="Aptos" w:hAnsi="Arial" w:cs="Arial"/>
          <w:sz w:val="18"/>
          <w:szCs w:val="18"/>
          <w:lang w:eastAsia="sl-SI"/>
        </w:rPr>
      </w:pPr>
    </w:p>
    <w:p w14:paraId="1AA4C049" w14:textId="77777777" w:rsidR="00AF1B63" w:rsidRPr="008A1F95" w:rsidRDefault="00AF1B63" w:rsidP="00AF1B63">
      <w:pPr>
        <w:spacing w:after="0" w:line="240" w:lineRule="auto"/>
        <w:jc w:val="both"/>
        <w:rPr>
          <w:rFonts w:ascii="Arial" w:eastAsia="Aptos" w:hAnsi="Arial" w:cs="Arial"/>
          <w:sz w:val="18"/>
          <w:szCs w:val="18"/>
          <w:lang w:eastAsia="sl-SI"/>
        </w:rPr>
      </w:pPr>
      <w:r w:rsidRPr="008A1F95">
        <w:rPr>
          <w:rFonts w:ascii="Arial" w:eastAsia="Aptos" w:hAnsi="Arial" w:cs="Arial"/>
          <w:sz w:val="18"/>
          <w:szCs w:val="18"/>
          <w:lang w:eastAsia="sl-SI"/>
        </w:rPr>
        <w:t xml:space="preserve">Ostale zahteve so razvidne iz samostojna datoteke Tehnične specifikacije_ popis </w:t>
      </w:r>
      <w:proofErr w:type="spellStart"/>
      <w:r w:rsidRPr="008A1F95">
        <w:rPr>
          <w:rFonts w:ascii="Arial" w:eastAsia="Aptos" w:hAnsi="Arial" w:cs="Arial"/>
          <w:sz w:val="18"/>
          <w:szCs w:val="18"/>
          <w:lang w:eastAsia="sl-SI"/>
        </w:rPr>
        <w:t>opreme</w:t>
      </w:r>
      <w:r>
        <w:rPr>
          <w:rFonts w:ascii="Arial" w:eastAsia="Aptos" w:hAnsi="Arial" w:cs="Arial"/>
          <w:sz w:val="18"/>
          <w:szCs w:val="18"/>
          <w:lang w:eastAsia="sl-SI"/>
        </w:rPr>
        <w:t>_sklop</w:t>
      </w:r>
      <w:proofErr w:type="spellEnd"/>
      <w:r>
        <w:rPr>
          <w:rFonts w:ascii="Arial" w:eastAsia="Aptos" w:hAnsi="Arial" w:cs="Arial"/>
          <w:sz w:val="18"/>
          <w:szCs w:val="18"/>
          <w:lang w:eastAsia="sl-SI"/>
        </w:rPr>
        <w:t xml:space="preserve"> 1</w:t>
      </w:r>
    </w:p>
    <w:p w14:paraId="3D717754" w14:textId="77777777" w:rsidR="00AF1B63" w:rsidRPr="008A1F95" w:rsidRDefault="00AF1B63" w:rsidP="00AF1B63">
      <w:pPr>
        <w:spacing w:after="0" w:line="240" w:lineRule="auto"/>
        <w:jc w:val="both"/>
        <w:rPr>
          <w:rFonts w:ascii="Arial" w:eastAsia="Aptos" w:hAnsi="Arial" w:cs="Arial"/>
          <w:sz w:val="18"/>
          <w:szCs w:val="18"/>
          <w:lang w:eastAsia="sl-SI"/>
        </w:rPr>
      </w:pPr>
    </w:p>
    <w:p w14:paraId="44FB9DF1" w14:textId="77777777" w:rsidR="00AF1B63" w:rsidRDefault="00AF1B63" w:rsidP="00AF1B63">
      <w:pPr>
        <w:spacing w:after="0" w:line="240" w:lineRule="auto"/>
        <w:jc w:val="both"/>
        <w:rPr>
          <w:rFonts w:ascii="Arial" w:eastAsia="Aptos" w:hAnsi="Arial" w:cs="Arial"/>
          <w:color w:val="EE0000"/>
          <w:sz w:val="18"/>
          <w:szCs w:val="18"/>
          <w:lang w:eastAsia="sl-SI"/>
        </w:rPr>
      </w:pPr>
      <w:r w:rsidRPr="008A1F95">
        <w:rPr>
          <w:rFonts w:ascii="Arial" w:eastAsia="Aptos" w:hAnsi="Arial" w:cs="Arial"/>
          <w:sz w:val="18"/>
          <w:szCs w:val="18"/>
          <w:lang w:eastAsia="sl-SI"/>
        </w:rPr>
        <w:t xml:space="preserve">Postavka mora vključevati tudi </w:t>
      </w:r>
      <w:r>
        <w:rPr>
          <w:rFonts w:ascii="Arial" w:eastAsia="Aptos" w:hAnsi="Arial" w:cs="Arial"/>
          <w:sz w:val="18"/>
          <w:szCs w:val="18"/>
          <w:lang w:eastAsia="sl-SI"/>
        </w:rPr>
        <w:t xml:space="preserve">popolno </w:t>
      </w:r>
      <w:r w:rsidRPr="008A1F95">
        <w:rPr>
          <w:rFonts w:ascii="Arial" w:eastAsia="Aptos" w:hAnsi="Arial" w:cs="Arial"/>
          <w:sz w:val="18"/>
          <w:szCs w:val="18"/>
          <w:lang w:eastAsia="sl-SI"/>
        </w:rPr>
        <w:t>vzdrževanje opreme v času 12 mesečne garancije za brezhibno delovanje opreme</w:t>
      </w:r>
      <w:r w:rsidRPr="00691B8C">
        <w:rPr>
          <w:rFonts w:ascii="Arial" w:eastAsia="Aptos" w:hAnsi="Arial" w:cs="Arial"/>
          <w:color w:val="EE0000"/>
          <w:sz w:val="18"/>
          <w:szCs w:val="18"/>
          <w:lang w:eastAsia="sl-SI"/>
        </w:rPr>
        <w:t>.</w:t>
      </w:r>
    </w:p>
    <w:p w14:paraId="03E70AE2" w14:textId="77777777" w:rsidR="00AF1B63" w:rsidRDefault="00AF1B63" w:rsidP="00AF1B63">
      <w:pPr>
        <w:spacing w:before="225" w:after="225"/>
        <w:jc w:val="both"/>
        <w:rPr>
          <w:rFonts w:ascii="Arial" w:hAnsi="Arial" w:cs="Arial"/>
          <w:b/>
          <w:bCs/>
          <w:color w:val="000000"/>
          <w:position w:val="-2"/>
          <w:sz w:val="18"/>
          <w:szCs w:val="18"/>
          <w:shd w:val="clear" w:color="auto" w:fill="FFFFFF"/>
        </w:rPr>
      </w:pPr>
      <w:r w:rsidRPr="008A372F">
        <w:rPr>
          <w:rFonts w:ascii="Arial" w:hAnsi="Arial" w:cs="Arial"/>
          <w:b/>
          <w:bCs/>
          <w:color w:val="000000"/>
          <w:position w:val="-2"/>
          <w:sz w:val="18"/>
          <w:szCs w:val="18"/>
          <w:shd w:val="clear" w:color="auto" w:fill="FFFFFF"/>
        </w:rPr>
        <w:t xml:space="preserve">Vzdrževanje </w:t>
      </w:r>
      <w:r>
        <w:rPr>
          <w:rFonts w:ascii="Arial" w:hAnsi="Arial" w:cs="Arial"/>
          <w:b/>
          <w:bCs/>
          <w:color w:val="000000"/>
          <w:position w:val="-2"/>
          <w:sz w:val="18"/>
          <w:szCs w:val="18"/>
          <w:shd w:val="clear" w:color="auto" w:fill="FFFFFF"/>
        </w:rPr>
        <w:t>v času</w:t>
      </w:r>
      <w:r w:rsidRPr="008A372F">
        <w:rPr>
          <w:rFonts w:ascii="Arial" w:hAnsi="Arial" w:cs="Arial"/>
          <w:b/>
          <w:bCs/>
          <w:color w:val="000000"/>
          <w:position w:val="-2"/>
          <w:sz w:val="18"/>
          <w:szCs w:val="18"/>
          <w:shd w:val="clear" w:color="auto" w:fill="FFFFFF"/>
        </w:rPr>
        <w:t xml:space="preserve"> garancijske dobe</w:t>
      </w:r>
    </w:p>
    <w:p w14:paraId="51993BE5" w14:textId="77777777" w:rsidR="00AF1B63" w:rsidRPr="002508BB" w:rsidRDefault="00AF1B63" w:rsidP="00AF1B63">
      <w:pPr>
        <w:spacing w:before="225" w:after="225"/>
        <w:jc w:val="both"/>
      </w:pPr>
      <w:r w:rsidRPr="002508BB">
        <w:rPr>
          <w:rFonts w:ascii="Arial" w:hAnsi="Arial" w:cs="Arial"/>
          <w:sz w:val="18"/>
          <w:szCs w:val="18"/>
        </w:rPr>
        <w:t>Izbrani ponudnik bo moral zagotoviti servisiranje dobavljenega blaga (servis in rez. dele) pri s strani proizvajalca pooblaščenem in usposobljenem serviserju (v primeru servisa iz tujine mora vsa komunikacija med servisom in naročnikom potekati izključno v slovenskem jeziku) ter:</w:t>
      </w:r>
    </w:p>
    <w:p w14:paraId="7E9B9814" w14:textId="77777777" w:rsidR="00AF1B63" w:rsidRPr="002508BB" w:rsidRDefault="00AF1B63" w:rsidP="00AF1B63">
      <w:pPr>
        <w:numPr>
          <w:ilvl w:val="0"/>
          <w:numId w:val="3"/>
        </w:numPr>
        <w:spacing w:after="0" w:line="240" w:lineRule="auto"/>
        <w:rPr>
          <w:rFonts w:ascii="Arial" w:hAnsi="Arial" w:cs="Arial"/>
          <w:sz w:val="18"/>
          <w:szCs w:val="18"/>
        </w:rPr>
      </w:pPr>
      <w:r w:rsidRPr="002508BB">
        <w:rPr>
          <w:rFonts w:ascii="Arial" w:hAnsi="Arial" w:cs="Arial"/>
          <w:sz w:val="18"/>
          <w:szCs w:val="18"/>
        </w:rPr>
        <w:t>Dosegljivost servisa najmanj v času od ponedeljka do petka od 7:00 do 17:00 ure;</w:t>
      </w:r>
    </w:p>
    <w:p w14:paraId="322639F1" w14:textId="77777777" w:rsidR="00AF1B63" w:rsidRDefault="00AF1B63" w:rsidP="00AF1B63">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Odzivni čas serviserja je največ 2 uri od prijave napake, v katerem mora vzpostaviti kontakt z uporabnikom.</w:t>
      </w:r>
    </w:p>
    <w:p w14:paraId="7F89A3FF" w14:textId="77777777" w:rsidR="00AF1B63" w:rsidRDefault="00AF1B63" w:rsidP="00AF1B63">
      <w:pPr>
        <w:pStyle w:val="Odstavekseznama"/>
        <w:numPr>
          <w:ilvl w:val="0"/>
          <w:numId w:val="3"/>
        </w:numPr>
        <w:spacing w:after="0" w:line="260" w:lineRule="atLeast"/>
        <w:jc w:val="both"/>
        <w:rPr>
          <w:rFonts w:ascii="Arial" w:eastAsia="Times New Roman" w:hAnsi="Arial" w:cs="Times New Roman"/>
          <w:sz w:val="18"/>
          <w:szCs w:val="18"/>
        </w:rPr>
      </w:pPr>
      <w:r>
        <w:rPr>
          <w:rFonts w:ascii="Arial" w:eastAsia="Times New Roman" w:hAnsi="Arial" w:cs="Times New Roman"/>
          <w:sz w:val="18"/>
          <w:szCs w:val="18"/>
        </w:rPr>
        <w:t>P</w:t>
      </w:r>
      <w:r w:rsidRPr="00964763">
        <w:rPr>
          <w:rFonts w:ascii="Arial" w:eastAsia="Times New Roman" w:hAnsi="Arial" w:cs="Times New Roman"/>
          <w:sz w:val="18"/>
          <w:szCs w:val="18"/>
        </w:rPr>
        <w:t xml:space="preserve">rihod serviserja na lokacijo in diagnosticiranje napake pri uporabniku mora biti izvedeno najkasneje v 24 urah od prijave napake. </w:t>
      </w:r>
    </w:p>
    <w:p w14:paraId="5E65587C" w14:textId="77777777" w:rsidR="00AF1B63" w:rsidRPr="00964763" w:rsidRDefault="00AF1B63" w:rsidP="00AF1B63">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710067C8" w14:textId="77777777" w:rsidR="00AF1B63" w:rsidRPr="002508BB" w:rsidRDefault="00AF1B63" w:rsidP="00AF1B63">
      <w:pPr>
        <w:pStyle w:val="Odstavekseznama"/>
        <w:numPr>
          <w:ilvl w:val="0"/>
          <w:numId w:val="3"/>
        </w:numPr>
        <w:spacing w:after="0" w:line="240" w:lineRule="auto"/>
        <w:jc w:val="both"/>
        <w:rPr>
          <w:rFonts w:ascii="Arial" w:hAnsi="Arial" w:cs="Arial"/>
          <w:sz w:val="18"/>
          <w:szCs w:val="18"/>
        </w:rPr>
      </w:pPr>
      <w:r w:rsidRPr="002508BB">
        <w:rPr>
          <w:rFonts w:ascii="Arial" w:hAnsi="Arial" w:cs="Arial"/>
          <w:sz w:val="18"/>
          <w:szCs w:val="18"/>
        </w:rPr>
        <w:t>Če izvajalec ne odpravi napak v dogovorjenem roku, je dolžan izvajalec naročniku, v primeru, da bi zaradi daljših časov odprav napak le-ta utrpel škodo, kriti nastale stroške, če bi naročnik to zahteval. </w:t>
      </w:r>
    </w:p>
    <w:p w14:paraId="379A6296" w14:textId="77777777" w:rsidR="00AF1B63" w:rsidRDefault="00AF1B63" w:rsidP="00AF1B63">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29"/>
      </w:tblGrid>
      <w:tr w:rsidR="00AF1B63" w14:paraId="74431835" w14:textId="77777777" w:rsidTr="006C69B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8C4E2F1" w14:textId="77777777" w:rsidR="00AF1B63" w:rsidRDefault="00AF1B63" w:rsidP="006C69BD">
            <w:r>
              <w:rPr>
                <w:rFonts w:ascii="Arial" w:hAnsi="Arial" w:cs="Arial"/>
                <w:b/>
                <w:bCs/>
                <w:color w:val="000000"/>
                <w:position w:val="-2"/>
                <w:sz w:val="18"/>
                <w:szCs w:val="18"/>
                <w:shd w:val="clear" w:color="auto" w:fill="FFFFFF"/>
              </w:rPr>
              <w:t>Garancijska doba</w:t>
            </w:r>
          </w:p>
        </w:tc>
      </w:tr>
    </w:tbl>
    <w:p w14:paraId="4D048F3B" w14:textId="77777777" w:rsidR="00AF1B63" w:rsidRPr="004B3AEA" w:rsidRDefault="00AF1B63" w:rsidP="00AF1B63">
      <w:pPr>
        <w:spacing w:before="225" w:after="225" w:line="240" w:lineRule="auto"/>
        <w:jc w:val="both"/>
        <w:rPr>
          <w:rFonts w:ascii="Arial" w:hAnsi="Arial" w:cs="Arial"/>
          <w:color w:val="000000"/>
          <w:sz w:val="18"/>
          <w:szCs w:val="18"/>
        </w:rPr>
      </w:pPr>
      <w:r w:rsidRPr="004B3AEA">
        <w:rPr>
          <w:rFonts w:ascii="Arial" w:hAnsi="Arial" w:cs="Arial"/>
          <w:color w:val="000000"/>
          <w:sz w:val="18"/>
          <w:szCs w:val="18"/>
        </w:rPr>
        <w:t>Za dobavljeno in montirano opremo: min. </w:t>
      </w:r>
      <w:r>
        <w:rPr>
          <w:rFonts w:ascii="Arial" w:hAnsi="Arial" w:cs="Arial"/>
          <w:color w:val="000000"/>
          <w:sz w:val="18"/>
          <w:szCs w:val="18"/>
        </w:rPr>
        <w:t>12</w:t>
      </w:r>
      <w:r w:rsidRPr="004B3AEA">
        <w:rPr>
          <w:rFonts w:ascii="Arial" w:hAnsi="Arial" w:cs="Arial"/>
          <w:color w:val="000000"/>
          <w:sz w:val="18"/>
          <w:szCs w:val="18"/>
        </w:rPr>
        <w:t xml:space="preserve"> mesecev od </w:t>
      </w:r>
      <w:r>
        <w:rPr>
          <w:rFonts w:ascii="Arial" w:hAnsi="Arial" w:cs="Arial"/>
          <w:color w:val="000000"/>
          <w:sz w:val="18"/>
          <w:szCs w:val="18"/>
        </w:rPr>
        <w:t xml:space="preserve">uspešne </w:t>
      </w:r>
      <w:r w:rsidRPr="004B3AEA">
        <w:rPr>
          <w:rFonts w:ascii="Arial" w:hAnsi="Arial" w:cs="Arial"/>
          <w:color w:val="000000"/>
          <w:sz w:val="18"/>
          <w:szCs w:val="18"/>
        </w:rPr>
        <w:t>primopredaje</w:t>
      </w:r>
    </w:p>
    <w:p w14:paraId="42F7AC84" w14:textId="77777777" w:rsidR="00AF1B63" w:rsidRDefault="00AF1B63" w:rsidP="00AF1B63">
      <w:pPr>
        <w:spacing w:before="225" w:after="225" w:line="240" w:lineRule="auto"/>
        <w:jc w:val="both"/>
        <w:rPr>
          <w:rFonts w:ascii="Arial" w:hAnsi="Arial" w:cs="Arial"/>
          <w:sz w:val="18"/>
          <w:szCs w:val="18"/>
        </w:rPr>
      </w:pPr>
      <w:r w:rsidRPr="002508BB">
        <w:rPr>
          <w:rFonts w:ascii="Arial" w:hAnsi="Arial" w:cs="Arial"/>
          <w:sz w:val="18"/>
          <w:szCs w:val="18"/>
        </w:rPr>
        <w:t>V času garancije (garancijskega roka) bo moral izvajalec, če popravilo ne bo izvedeno v roku 30 dni od prijave napake oziroma če se ista napaka pojavi najmanj trikrat, opremo zamenjali s funkcionalno in kakovostno najmanj enakovredno novo opremo.</w:t>
      </w:r>
    </w:p>
    <w:p w14:paraId="32A214E0" w14:textId="77777777" w:rsidR="00AF1B63" w:rsidRPr="002508BB" w:rsidRDefault="00AF1B63" w:rsidP="00AF1B63">
      <w:pPr>
        <w:spacing w:before="225" w:after="225" w:line="240" w:lineRule="auto"/>
        <w:jc w:val="both"/>
        <w:rPr>
          <w:rFonts w:ascii="Arial" w:hAnsi="Arial" w:cs="Arial"/>
          <w:b/>
          <w:bCs/>
          <w:color w:val="000000"/>
          <w:sz w:val="18"/>
          <w:szCs w:val="18"/>
        </w:rPr>
      </w:pPr>
      <w:r w:rsidRPr="002508BB">
        <w:rPr>
          <w:rFonts w:ascii="Arial" w:hAnsi="Arial" w:cs="Arial"/>
          <w:b/>
          <w:bCs/>
          <w:color w:val="000000"/>
          <w:sz w:val="18"/>
          <w:szCs w:val="18"/>
        </w:rPr>
        <w:t>1.2. Šolanje osebja uporabnika</w:t>
      </w:r>
      <w:r>
        <w:rPr>
          <w:rFonts w:ascii="Arial" w:hAnsi="Arial" w:cs="Arial"/>
          <w:b/>
          <w:bCs/>
          <w:color w:val="000000"/>
          <w:sz w:val="18"/>
          <w:szCs w:val="18"/>
        </w:rPr>
        <w:t xml:space="preserve"> za delo s ponujeno opremo</w:t>
      </w:r>
    </w:p>
    <w:p w14:paraId="0F07B5D0" w14:textId="77777777" w:rsidR="00AF1B63" w:rsidRDefault="00AF1B63" w:rsidP="00AF1B63">
      <w:pPr>
        <w:spacing w:after="160" w:line="256" w:lineRule="auto"/>
        <w:jc w:val="both"/>
        <w:rPr>
          <w:rFonts w:ascii="Arial" w:eastAsia="Aptos" w:hAnsi="Arial" w:cs="Arial"/>
          <w:sz w:val="18"/>
          <w:szCs w:val="18"/>
        </w:rPr>
      </w:pPr>
      <w:r w:rsidRPr="00B73E0A">
        <w:rPr>
          <w:rFonts w:ascii="Arial" w:eastAsia="Aptos" w:hAnsi="Arial" w:cs="Arial"/>
          <w:sz w:val="18"/>
          <w:szCs w:val="18"/>
        </w:rPr>
        <w:t>Šolanje osebja uporabnika za pravilno rokovanje z opremo mora biti izvedeno v prostorih uporabnika v obsegu minimalno 2 dni.</w:t>
      </w:r>
    </w:p>
    <w:p w14:paraId="35D69746" w14:textId="77777777" w:rsidR="00AF1B63" w:rsidRPr="002508BB" w:rsidRDefault="00AF1B63" w:rsidP="00AF1B63">
      <w:pPr>
        <w:spacing w:before="225" w:after="225" w:line="240" w:lineRule="auto"/>
        <w:jc w:val="both"/>
        <w:rPr>
          <w:rFonts w:ascii="Arial" w:hAnsi="Arial" w:cs="Arial"/>
          <w:sz w:val="18"/>
          <w:szCs w:val="18"/>
        </w:rPr>
      </w:pPr>
    </w:p>
    <w:tbl>
      <w:tblPr>
        <w:tblStyle w:val="NormalTablePHPDOCX"/>
        <w:tblW w:w="4945" w:type="pct"/>
        <w:tblInd w:w="108" w:type="dxa"/>
        <w:tblLook w:val="04A0" w:firstRow="1" w:lastRow="0" w:firstColumn="1" w:lastColumn="0" w:noHBand="0" w:noVBand="1"/>
      </w:tblPr>
      <w:tblGrid>
        <w:gridCol w:w="8958"/>
      </w:tblGrid>
      <w:tr w:rsidR="00AF1B63" w:rsidRPr="008A372F" w14:paraId="42C73185" w14:textId="77777777" w:rsidTr="006C69BD">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4762071" w14:textId="45E83B84" w:rsidR="00AF1B63" w:rsidRPr="008A372F" w:rsidRDefault="00AF1B63" w:rsidP="00EF5F31">
            <w:pPr>
              <w:pStyle w:val="Odstavekseznama"/>
              <w:numPr>
                <w:ilvl w:val="0"/>
                <w:numId w:val="69"/>
              </w:numPr>
              <w:ind w:left="347"/>
            </w:pPr>
            <w:r w:rsidRPr="00EF5F31">
              <w:rPr>
                <w:rFonts w:ascii="Arial" w:hAnsi="Arial" w:cs="Arial"/>
                <w:b/>
                <w:bCs/>
                <w:color w:val="000000"/>
                <w:position w:val="-2"/>
                <w:sz w:val="18"/>
                <w:szCs w:val="18"/>
                <w:shd w:val="clear" w:color="auto" w:fill="FFFFFF"/>
              </w:rPr>
              <w:lastRenderedPageBreak/>
              <w:t>Opis predmeta/postavke</w:t>
            </w:r>
            <w:r w:rsidR="00A25C14">
              <w:rPr>
                <w:rFonts w:ascii="Arial" w:hAnsi="Arial" w:cs="Arial"/>
                <w:b/>
                <w:bCs/>
                <w:color w:val="000000"/>
                <w:position w:val="-2"/>
                <w:sz w:val="18"/>
                <w:szCs w:val="18"/>
                <w:shd w:val="clear" w:color="auto" w:fill="FFFFFF"/>
              </w:rPr>
              <w:t>:</w:t>
            </w:r>
            <w:r w:rsidRPr="00EF5F31">
              <w:rPr>
                <w:rFonts w:ascii="Arial" w:hAnsi="Arial" w:cs="Arial"/>
                <w:b/>
                <w:bCs/>
                <w:color w:val="000000"/>
                <w:position w:val="-2"/>
                <w:sz w:val="18"/>
                <w:szCs w:val="18"/>
                <w:shd w:val="clear" w:color="auto" w:fill="FFFFFF"/>
              </w:rPr>
              <w:t xml:space="preserve"> Vzdrževanje opreme za dobo 5 let po poteku garancijske dobe</w:t>
            </w:r>
          </w:p>
        </w:tc>
      </w:tr>
    </w:tbl>
    <w:p w14:paraId="6EC38412" w14:textId="77777777" w:rsidR="00AF1B63" w:rsidRDefault="00AF1B63" w:rsidP="00AF1B63">
      <w:pPr>
        <w:spacing w:before="225" w:after="225" w:line="240" w:lineRule="auto"/>
        <w:jc w:val="both"/>
      </w:pPr>
      <w:r>
        <w:rPr>
          <w:rFonts w:ascii="Arial" w:hAnsi="Arial" w:cs="Arial"/>
          <w:color w:val="000000"/>
          <w:sz w:val="18"/>
          <w:szCs w:val="18"/>
          <w:u w:val="single"/>
        </w:rPr>
        <w:t>PREVENTIVNO VZDRŽEVANJE PO IZTEKU GARANCIJSKE DOBE (5 LET)</w:t>
      </w:r>
    </w:p>
    <w:p w14:paraId="5DAE8EB0" w14:textId="77777777" w:rsidR="00AF1B63" w:rsidRDefault="00AF1B63" w:rsidP="00AF1B63">
      <w:pPr>
        <w:spacing w:before="225" w:after="225" w:line="240" w:lineRule="auto"/>
        <w:jc w:val="both"/>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0CA4E25D" w14:textId="77777777" w:rsidR="00AF1B63" w:rsidRDefault="00AF1B63" w:rsidP="00AF1B63">
      <w:pPr>
        <w:spacing w:before="225" w:after="225" w:line="240" w:lineRule="auto"/>
        <w:jc w:val="both"/>
      </w:pPr>
      <w:r>
        <w:rPr>
          <w:rFonts w:ascii="Arial" w:hAnsi="Arial" w:cs="Arial"/>
          <w:color w:val="000000"/>
          <w:sz w:val="18"/>
          <w:szCs w:val="18"/>
        </w:rPr>
        <w:t>Izvajalec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2C8CB6E5" w14:textId="77777777" w:rsidR="00AF1B63" w:rsidRDefault="00AF1B63" w:rsidP="00AF1B63">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AF1B63" w14:paraId="133A28FD" w14:textId="77777777" w:rsidTr="006C69B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AF1B63" w14:paraId="32ABA4AD" w14:textId="77777777" w:rsidTr="006C69BD">
              <w:tc>
                <w:tcPr>
                  <w:tcW w:w="0" w:type="auto"/>
                  <w:tcMar>
                    <w:top w:w="0" w:type="auto"/>
                    <w:bottom w:w="0" w:type="auto"/>
                  </w:tcMar>
                </w:tcPr>
                <w:p w14:paraId="2D513001" w14:textId="77777777" w:rsidR="00AF1B63" w:rsidRDefault="00AF1B63" w:rsidP="00AF1B63">
                  <w:pPr>
                    <w:numPr>
                      <w:ilvl w:val="0"/>
                      <w:numId w:val="61"/>
                    </w:numPr>
                    <w:jc w:val="both"/>
                    <w:rPr>
                      <w:rFonts w:ascii="Arial" w:hAnsi="Arial" w:cs="Arial"/>
                      <w:color w:val="000000"/>
                      <w:sz w:val="18"/>
                      <w:szCs w:val="18"/>
                    </w:rPr>
                  </w:pPr>
                  <w:r>
                    <w:rPr>
                      <w:rFonts w:ascii="Arial" w:hAnsi="Arial" w:cs="Arial"/>
                      <w:color w:val="000000"/>
                      <w:position w:val="-2"/>
                      <w:sz w:val="18"/>
                      <w:szCs w:val="18"/>
                    </w:rPr>
                    <w:t xml:space="preserve">Servisiranje dobavljenega blaga (servis in originalne rez. dele) pri s strani proizvajalca pooblaščenem in usposobljenem serviserju </w:t>
                  </w:r>
                  <w:r w:rsidRPr="002508BB">
                    <w:rPr>
                      <w:rFonts w:ascii="Arial" w:hAnsi="Arial" w:cs="Arial"/>
                      <w:color w:val="000000"/>
                      <w:position w:val="-2"/>
                      <w:sz w:val="18"/>
                      <w:szCs w:val="18"/>
                    </w:rPr>
                    <w:t>(v primeru servisa iz tujine mora vsa komunikacija med servisom in naročnikom potekati izključno v slovenskem jeziku)</w:t>
                  </w:r>
                </w:p>
                <w:p w14:paraId="1EAB74C6" w14:textId="77777777" w:rsidR="00AF1B63" w:rsidRDefault="00AF1B63" w:rsidP="00AF1B63">
                  <w:pPr>
                    <w:numPr>
                      <w:ilvl w:val="0"/>
                      <w:numId w:val="61"/>
                    </w:numPr>
                    <w:jc w:val="both"/>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7DD94507" w14:textId="77777777" w:rsidR="00AF1B63" w:rsidRDefault="00AF1B63" w:rsidP="006C69BD"/>
        </w:tc>
      </w:tr>
    </w:tbl>
    <w:p w14:paraId="394326BC" w14:textId="77777777" w:rsidR="00AF1B63" w:rsidRDefault="00AF1B63" w:rsidP="00AF1B63">
      <w:pPr>
        <w:spacing w:before="225" w:after="225" w:line="240" w:lineRule="auto"/>
        <w:jc w:val="both"/>
      </w:pPr>
      <w:r>
        <w:rPr>
          <w:rFonts w:ascii="Arial" w:hAnsi="Arial" w:cs="Arial"/>
          <w:color w:val="000000"/>
          <w:sz w:val="18"/>
          <w:szCs w:val="18"/>
        </w:rPr>
        <w:t xml:space="preserve">Preventivno vzdrževanje mora zajemati 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za nemoteno delovanje ponujene opreme v skladu z navodili proizvajalca opreme.</w:t>
      </w:r>
    </w:p>
    <w:p w14:paraId="6031D64F" w14:textId="25A69EBD" w:rsidR="00AF1B63" w:rsidRDefault="00AF1B63" w:rsidP="00AF1B63">
      <w:pPr>
        <w:spacing w:before="225" w:after="225" w:line="240" w:lineRule="auto"/>
        <w:jc w:val="both"/>
      </w:pPr>
      <w:r>
        <w:rPr>
          <w:rFonts w:ascii="Arial" w:hAnsi="Arial" w:cs="Arial"/>
          <w:b/>
          <w:bCs/>
          <w:color w:val="000000"/>
          <w:sz w:val="18"/>
          <w:szCs w:val="18"/>
          <w:u w:val="single"/>
        </w:rPr>
        <w:t>Ponudnik mora v okviru ponudbene dokumentacije predložiti specifikacijo del preventivnega vzdrževanja in navesti število potrebnih preventivnih pregledov v obdobju enega leta, ki so predpisani od proizvajalca opreme.</w:t>
      </w:r>
    </w:p>
    <w:p w14:paraId="72F770A2" w14:textId="77777777" w:rsidR="00AF1B63" w:rsidRDefault="00AF1B63" w:rsidP="00AF1B63">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19A8F230" w14:textId="0E653AA9" w:rsidR="00AF1B63" w:rsidRDefault="00AF1B63" w:rsidP="00AF1B63">
      <w:pPr>
        <w:spacing w:before="225" w:after="225" w:line="240" w:lineRule="auto"/>
        <w:jc w:val="both"/>
      </w:pPr>
      <w:r>
        <w:rPr>
          <w:rFonts w:ascii="Arial" w:hAnsi="Arial" w:cs="Arial"/>
          <w:color w:val="000000"/>
          <w:sz w:val="18"/>
          <w:szCs w:val="18"/>
        </w:rPr>
        <w:t xml:space="preserve">Redni preventivni servis obsega </w:t>
      </w:r>
      <w:r w:rsidRPr="00EF5F31">
        <w:rPr>
          <w:rFonts w:ascii="Arial" w:hAnsi="Arial" w:cs="Arial"/>
          <w:color w:val="000000"/>
          <w:sz w:val="18"/>
          <w:szCs w:val="18"/>
        </w:rPr>
        <w:t>najmanj</w:t>
      </w:r>
      <w:r w:rsidRPr="00A25C1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AF1B63" w14:paraId="1449ACAD" w14:textId="77777777" w:rsidTr="006C69B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AF1B63" w14:paraId="30F18DA9" w14:textId="77777777" w:rsidTr="006C69BD">
              <w:tc>
                <w:tcPr>
                  <w:tcW w:w="0" w:type="auto"/>
                  <w:tcMar>
                    <w:top w:w="0" w:type="auto"/>
                    <w:bottom w:w="0" w:type="auto"/>
                  </w:tcMar>
                </w:tcPr>
                <w:p w14:paraId="015FCE51" w14:textId="77777777" w:rsidR="00AF1B63" w:rsidRDefault="00AF1B63" w:rsidP="006C69BD">
                  <w:pPr>
                    <w:numPr>
                      <w:ilvl w:val="0"/>
                      <w:numId w:val="62"/>
                    </w:numPr>
                    <w:rPr>
                      <w:rFonts w:ascii="Arial" w:hAnsi="Arial" w:cs="Arial"/>
                      <w:color w:val="000000"/>
                      <w:sz w:val="18"/>
                      <w:szCs w:val="18"/>
                    </w:rPr>
                  </w:pPr>
                  <w:r>
                    <w:rPr>
                      <w:rFonts w:ascii="Arial" w:hAnsi="Arial" w:cs="Arial"/>
                      <w:color w:val="000000"/>
                      <w:position w:val="-2"/>
                      <w:sz w:val="18"/>
                      <w:szCs w:val="18"/>
                    </w:rPr>
                    <w:t>pregled dejanskega stanja,</w:t>
                  </w:r>
                </w:p>
                <w:p w14:paraId="537AB9B7" w14:textId="77777777" w:rsidR="00AF1B63" w:rsidRDefault="00AF1B63" w:rsidP="006C69BD">
                  <w:pPr>
                    <w:numPr>
                      <w:ilvl w:val="0"/>
                      <w:numId w:val="62"/>
                    </w:numPr>
                    <w:rPr>
                      <w:rFonts w:ascii="Arial" w:hAnsi="Arial" w:cs="Arial"/>
                      <w:color w:val="000000"/>
                      <w:sz w:val="18"/>
                      <w:szCs w:val="18"/>
                    </w:rPr>
                  </w:pPr>
                  <w:r>
                    <w:rPr>
                      <w:rFonts w:ascii="Arial" w:hAnsi="Arial" w:cs="Arial"/>
                      <w:color w:val="000000"/>
                      <w:position w:val="-2"/>
                      <w:sz w:val="18"/>
                      <w:szCs w:val="18"/>
                    </w:rPr>
                    <w:t>zamenjava predpisanih delov,</w:t>
                  </w:r>
                </w:p>
                <w:p w14:paraId="2633757A" w14:textId="77777777" w:rsidR="00AF1B63" w:rsidRDefault="00AF1B63" w:rsidP="006C69BD">
                  <w:pPr>
                    <w:numPr>
                      <w:ilvl w:val="0"/>
                      <w:numId w:val="62"/>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1F2EA004" w14:textId="77777777" w:rsidR="00AF1B63" w:rsidRDefault="00AF1B63" w:rsidP="006C69BD">
                  <w:pPr>
                    <w:numPr>
                      <w:ilvl w:val="0"/>
                      <w:numId w:val="62"/>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5ABD72FF" w14:textId="77777777" w:rsidR="00AF1B63" w:rsidRDefault="00AF1B63" w:rsidP="006C69BD">
                  <w:pPr>
                    <w:numPr>
                      <w:ilvl w:val="0"/>
                      <w:numId w:val="62"/>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3DD44AE3" w14:textId="77777777" w:rsidR="00AF1B63" w:rsidRDefault="00AF1B63" w:rsidP="006C69BD"/>
        </w:tc>
      </w:tr>
    </w:tbl>
    <w:p w14:paraId="697223E4" w14:textId="77777777" w:rsidR="00AF1B63" w:rsidRDefault="00AF1B63" w:rsidP="00AF1B63">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14:paraId="5AD7C0C3" w14:textId="77777777" w:rsidR="00AF1B63" w:rsidRDefault="00AF1B63" w:rsidP="00AF1B63">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220AD800" w14:textId="77777777" w:rsidR="00AF1B63" w:rsidRDefault="00AF1B63" w:rsidP="00AF1B63">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150D45B4" w14:textId="77777777" w:rsidR="00AF1B63" w:rsidRDefault="00AF1B63" w:rsidP="00AF1B63">
      <w:pPr>
        <w:spacing w:before="225" w:after="225" w:line="240" w:lineRule="auto"/>
        <w:jc w:val="both"/>
      </w:pPr>
      <w:r>
        <w:rPr>
          <w:rFonts w:ascii="Arial" w:hAnsi="Arial" w:cs="Arial"/>
          <w:color w:val="000000"/>
          <w:sz w:val="18"/>
          <w:szCs w:val="18"/>
        </w:rPr>
        <w:t xml:space="preserve">Izbrani ponudnik bo moral zagotoviti servisiranje dobavljenega blaga (servis in rez. dele) pri s strani proizvajalca pooblaščenem in usposobljenem serviserju </w:t>
      </w:r>
      <w:r w:rsidRPr="002508BB">
        <w:rPr>
          <w:rFonts w:ascii="Arial" w:hAnsi="Arial" w:cs="Arial"/>
          <w:color w:val="000000"/>
          <w:sz w:val="18"/>
          <w:szCs w:val="18"/>
        </w:rPr>
        <w:t>(v primeru servisa iz tujine mora vsa komunikacija med servisom in naročnikom potekati izključno v slovenskem jeziku)</w:t>
      </w:r>
      <w:r>
        <w:rPr>
          <w:rFonts w:ascii="Arial" w:hAnsi="Arial" w:cs="Arial"/>
          <w:color w:val="000000"/>
          <w:sz w:val="18"/>
          <w:szCs w:val="18"/>
        </w:rPr>
        <w:t>.</w:t>
      </w:r>
    </w:p>
    <w:p w14:paraId="3937CBBB" w14:textId="77777777" w:rsidR="00AF1B63" w:rsidRDefault="00AF1B63" w:rsidP="00AF1B63">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2C8F8766" w14:textId="5C8825E8" w:rsidR="00AF1B63" w:rsidRDefault="00AF1B63" w:rsidP="00AF1B63">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194A0BF4" w14:textId="77777777" w:rsidR="00AF1B63" w:rsidRDefault="00AF1B63" w:rsidP="00AF1B63">
      <w:pPr>
        <w:spacing w:before="225" w:after="225" w:line="240" w:lineRule="auto"/>
        <w:jc w:val="both"/>
      </w:pPr>
      <w:r>
        <w:rPr>
          <w:rFonts w:ascii="Arial" w:hAnsi="Arial" w:cs="Arial"/>
          <w:color w:val="000000"/>
          <w:sz w:val="18"/>
          <w:szCs w:val="18"/>
        </w:rPr>
        <w:lastRenderedPageBreak/>
        <w:t>Ponudnik mora ponudbi priložiti cenik originalnih rezervnih delov za dobavljeno opremo na osnovi uradnega cenika proizvajalca aparatur, za vse rezervne dele, ki presegajo znesek 500 EUR brez DDV/kos.</w:t>
      </w:r>
    </w:p>
    <w:p w14:paraId="48B95673" w14:textId="77777777" w:rsidR="00AF1B63" w:rsidRPr="002508BB" w:rsidRDefault="00AF1B63" w:rsidP="00AF1B63">
      <w:pPr>
        <w:numPr>
          <w:ilvl w:val="0"/>
          <w:numId w:val="3"/>
        </w:numPr>
        <w:spacing w:after="0" w:line="240" w:lineRule="auto"/>
        <w:rPr>
          <w:rFonts w:ascii="Arial" w:hAnsi="Arial" w:cs="Arial"/>
          <w:sz w:val="18"/>
          <w:szCs w:val="18"/>
        </w:rPr>
      </w:pPr>
      <w:r w:rsidRPr="002508BB">
        <w:rPr>
          <w:rFonts w:ascii="Arial" w:hAnsi="Arial" w:cs="Arial"/>
          <w:sz w:val="18"/>
          <w:szCs w:val="18"/>
        </w:rPr>
        <w:t>Dosegljivost servisa najmanj v času od ponedeljka do petka od 7:00 do 17:00 ure;</w:t>
      </w:r>
    </w:p>
    <w:p w14:paraId="09364635" w14:textId="77777777" w:rsidR="00AF1B63" w:rsidRDefault="00AF1B63" w:rsidP="00AF1B63">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Odzivni čas serviserja je največ 2 uri od prijave napake, v katerem mora vzpostaviti kontakt z uporabnikom.</w:t>
      </w:r>
    </w:p>
    <w:p w14:paraId="02301D39" w14:textId="77777777" w:rsidR="00AF1B63" w:rsidRDefault="00AF1B63" w:rsidP="00AF1B63">
      <w:pPr>
        <w:pStyle w:val="Odstavekseznama"/>
        <w:numPr>
          <w:ilvl w:val="0"/>
          <w:numId w:val="3"/>
        </w:numPr>
        <w:spacing w:after="0" w:line="260" w:lineRule="atLeast"/>
        <w:jc w:val="both"/>
        <w:rPr>
          <w:rFonts w:ascii="Arial" w:eastAsia="Times New Roman" w:hAnsi="Arial" w:cs="Times New Roman"/>
          <w:sz w:val="18"/>
          <w:szCs w:val="18"/>
        </w:rPr>
      </w:pPr>
      <w:r>
        <w:rPr>
          <w:rFonts w:ascii="Arial" w:eastAsia="Times New Roman" w:hAnsi="Arial" w:cs="Times New Roman"/>
          <w:sz w:val="18"/>
          <w:szCs w:val="18"/>
        </w:rPr>
        <w:t>P</w:t>
      </w:r>
      <w:r w:rsidRPr="00964763">
        <w:rPr>
          <w:rFonts w:ascii="Arial" w:eastAsia="Times New Roman" w:hAnsi="Arial" w:cs="Times New Roman"/>
          <w:sz w:val="18"/>
          <w:szCs w:val="18"/>
        </w:rPr>
        <w:t xml:space="preserve">rihod serviserja na lokacijo in diagnosticiranje napake pri uporabniku mora biti izvedeno najkasneje v 24 urah od prijave napake. </w:t>
      </w:r>
    </w:p>
    <w:p w14:paraId="0ADDCF81" w14:textId="77777777" w:rsidR="00AF1B63" w:rsidRPr="00964763" w:rsidRDefault="00AF1B63" w:rsidP="00AF1B63">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7A6E3964" w14:textId="77777777" w:rsidR="00AF1B63" w:rsidRPr="002508BB" w:rsidRDefault="00AF1B63" w:rsidP="00AF1B63">
      <w:pPr>
        <w:pStyle w:val="Odstavekseznama"/>
        <w:numPr>
          <w:ilvl w:val="0"/>
          <w:numId w:val="3"/>
        </w:numPr>
        <w:spacing w:after="0" w:line="240" w:lineRule="auto"/>
        <w:jc w:val="both"/>
        <w:rPr>
          <w:rFonts w:ascii="Arial" w:hAnsi="Arial" w:cs="Arial"/>
          <w:sz w:val="18"/>
          <w:szCs w:val="18"/>
        </w:rPr>
      </w:pPr>
      <w:r w:rsidRPr="002508BB">
        <w:rPr>
          <w:rFonts w:ascii="Arial" w:hAnsi="Arial" w:cs="Arial"/>
          <w:sz w:val="18"/>
          <w:szCs w:val="18"/>
        </w:rPr>
        <w:t>Če izvajalec ne odpravi napak v dogovorjenem roku, je dolžan izvajalec naročniku, v primeru, da bi zaradi daljših časov odprav napak le-ta utrpel škodo, kriti nastale stroške, če bi naročnik to zahteval. </w:t>
      </w:r>
    </w:p>
    <w:p w14:paraId="719CA4A1" w14:textId="77777777" w:rsidR="00AF1B63" w:rsidRDefault="00AF1B63" w:rsidP="00AF1B63">
      <w:pPr>
        <w:spacing w:after="0" w:line="240" w:lineRule="auto"/>
        <w:jc w:val="both"/>
        <w:rPr>
          <w:rFonts w:ascii="Arial" w:hAnsi="Arial" w:cs="Arial"/>
          <w:color w:val="EE0000"/>
          <w:sz w:val="18"/>
          <w:szCs w:val="18"/>
        </w:rPr>
      </w:pPr>
    </w:p>
    <w:p w14:paraId="2164BA63" w14:textId="77777777" w:rsidR="00AF1B63" w:rsidRDefault="00AF1B63" w:rsidP="00AF1B63">
      <w:pPr>
        <w:spacing w:after="0"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04F3238" w14:textId="77777777" w:rsidR="00AF1B63" w:rsidRDefault="00AF1B63" w:rsidP="00AF1B63">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skrbnik medicinske opreme naročnika.</w:t>
      </w:r>
    </w:p>
    <w:p w14:paraId="69466868" w14:textId="77777777" w:rsidR="00AF1B63" w:rsidRDefault="00AF1B63" w:rsidP="00AF1B63">
      <w:pPr>
        <w:spacing w:before="225" w:after="225" w:line="240" w:lineRule="auto"/>
        <w:jc w:val="both"/>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4D20445C" w14:textId="77777777" w:rsidR="00AF1B63" w:rsidRDefault="00AF1B63" w:rsidP="00AF1B63">
      <w:pPr>
        <w:spacing w:before="225" w:after="225" w:line="240" w:lineRule="auto"/>
        <w:jc w:val="both"/>
        <w:rPr>
          <w:rFonts w:ascii="Arial" w:hAnsi="Arial" w:cs="Arial"/>
          <w:color w:val="000000"/>
          <w:sz w:val="18"/>
          <w:szCs w:val="18"/>
        </w:rPr>
      </w:pPr>
      <w:r>
        <w:rPr>
          <w:rFonts w:ascii="Arial" w:hAnsi="Arial" w:cs="Arial"/>
          <w:color w:val="000000"/>
          <w:sz w:val="18"/>
          <w:szCs w:val="18"/>
        </w:rPr>
        <w:t>Izvajalec mora za svoje storitve in vse novo vgrajene dele zagotavljati garancijo najmanj 12 mesecev.</w:t>
      </w:r>
    </w:p>
    <w:tbl>
      <w:tblPr>
        <w:tblStyle w:val="NormalTablePHPDOCX"/>
        <w:tblW w:w="2500" w:type="pct"/>
        <w:tblInd w:w="108" w:type="dxa"/>
        <w:tblLook w:val="04A0" w:firstRow="1" w:lastRow="0" w:firstColumn="1" w:lastColumn="0" w:noHBand="0" w:noVBand="1"/>
      </w:tblPr>
      <w:tblGrid>
        <w:gridCol w:w="4529"/>
      </w:tblGrid>
      <w:tr w:rsidR="00AF1B63" w14:paraId="0293ED21" w14:textId="77777777" w:rsidTr="006C69B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EB4A72" w14:textId="77777777" w:rsidR="00AF1B63" w:rsidRDefault="00AF1B63" w:rsidP="006C69BD">
            <w:r>
              <w:rPr>
                <w:rFonts w:ascii="Arial" w:hAnsi="Arial" w:cs="Arial"/>
                <w:b/>
                <w:bCs/>
                <w:color w:val="000000"/>
                <w:position w:val="-2"/>
                <w:sz w:val="18"/>
                <w:szCs w:val="18"/>
                <w:shd w:val="clear" w:color="auto" w:fill="FFFFFF"/>
              </w:rPr>
              <w:t>Garancijska doba za vzdrževalne storitve</w:t>
            </w:r>
          </w:p>
        </w:tc>
      </w:tr>
    </w:tbl>
    <w:p w14:paraId="7B1258BA" w14:textId="70BEC0B2" w:rsidR="00AF1B63" w:rsidRPr="00AF1B63" w:rsidRDefault="00AF1B63" w:rsidP="00410DB6">
      <w:pPr>
        <w:spacing w:before="225" w:after="225" w:line="240" w:lineRule="auto"/>
        <w:jc w:val="both"/>
        <w:rPr>
          <w:rFonts w:ascii="Arial" w:hAnsi="Arial" w:cs="Arial"/>
          <w:color w:val="000000"/>
          <w:sz w:val="18"/>
          <w:szCs w:val="18"/>
        </w:rPr>
      </w:pPr>
      <w:r w:rsidRPr="00D52621">
        <w:rPr>
          <w:rFonts w:ascii="Arial" w:hAnsi="Arial" w:cs="Arial"/>
          <w:color w:val="000000"/>
          <w:sz w:val="18"/>
          <w:szCs w:val="18"/>
        </w:rPr>
        <w:t>Izvajalec mora za svoje storitve in vse novo vgrajene dele zagotavljati garancijo najmanj 12 mesecev.</w:t>
      </w:r>
    </w:p>
    <w:p w14:paraId="7EB8942D" w14:textId="77777777" w:rsidR="00D52621" w:rsidRDefault="00D52621" w:rsidP="007C2631">
      <w:pPr>
        <w:pBdr>
          <w:top w:val="single" w:sz="4" w:space="1" w:color="auto"/>
          <w:left w:val="single" w:sz="4" w:space="4" w:color="auto"/>
          <w:bottom w:val="single" w:sz="4" w:space="1" w:color="auto"/>
          <w:right w:val="single" w:sz="4" w:space="4" w:color="auto"/>
        </w:pBdr>
        <w:shd w:val="clear" w:color="auto" w:fill="000000" w:themeFill="text1"/>
        <w:spacing w:before="225" w:after="225" w:line="240" w:lineRule="auto"/>
        <w:jc w:val="both"/>
        <w:rPr>
          <w:rFonts w:ascii="Arial" w:hAnsi="Arial" w:cs="Arial"/>
          <w:b/>
          <w:bCs/>
          <w:sz w:val="24"/>
          <w:szCs w:val="24"/>
        </w:rPr>
      </w:pPr>
    </w:p>
    <w:p w14:paraId="1D9558AB" w14:textId="2A121211" w:rsidR="007C2631" w:rsidRPr="00D52621" w:rsidRDefault="007C2631" w:rsidP="007C2631">
      <w:pPr>
        <w:pBdr>
          <w:top w:val="single" w:sz="4" w:space="1" w:color="auto"/>
          <w:left w:val="single" w:sz="4" w:space="4" w:color="auto"/>
          <w:bottom w:val="single" w:sz="4" w:space="1" w:color="auto"/>
          <w:right w:val="single" w:sz="4" w:space="4" w:color="auto"/>
        </w:pBdr>
        <w:shd w:val="clear" w:color="auto" w:fill="000000" w:themeFill="text1"/>
        <w:spacing w:before="225" w:after="225" w:line="240" w:lineRule="auto"/>
        <w:jc w:val="both"/>
        <w:rPr>
          <w:rFonts w:ascii="Arial" w:hAnsi="Arial" w:cs="Arial"/>
          <w:b/>
          <w:bCs/>
          <w:sz w:val="24"/>
          <w:szCs w:val="24"/>
        </w:rPr>
      </w:pPr>
      <w:r w:rsidRPr="00D52621">
        <w:rPr>
          <w:rFonts w:ascii="Arial" w:hAnsi="Arial" w:cs="Arial"/>
          <w:b/>
          <w:bCs/>
          <w:sz w:val="24"/>
          <w:szCs w:val="24"/>
        </w:rPr>
        <w:t xml:space="preserve">Sklop </w:t>
      </w:r>
      <w:r w:rsidR="00AF1B63">
        <w:rPr>
          <w:rFonts w:ascii="Arial" w:hAnsi="Arial" w:cs="Arial"/>
          <w:b/>
          <w:bCs/>
          <w:sz w:val="24"/>
          <w:szCs w:val="24"/>
        </w:rPr>
        <w:t>2</w:t>
      </w:r>
      <w:r w:rsidRPr="00D52621">
        <w:rPr>
          <w:rFonts w:ascii="Arial" w:hAnsi="Arial" w:cs="Arial"/>
          <w:b/>
          <w:bCs/>
          <w:sz w:val="24"/>
          <w:szCs w:val="24"/>
        </w:rPr>
        <w:t xml:space="preserve">: </w:t>
      </w:r>
      <w:r w:rsidR="00A25C14">
        <w:rPr>
          <w:rFonts w:ascii="Arial" w:hAnsi="Arial" w:cs="Arial"/>
          <w:b/>
          <w:bCs/>
          <w:sz w:val="24"/>
          <w:szCs w:val="24"/>
        </w:rPr>
        <w:t>Nakup š</w:t>
      </w:r>
      <w:r w:rsidRPr="00D52621">
        <w:rPr>
          <w:rFonts w:ascii="Arial" w:hAnsi="Arial" w:cs="Arial"/>
          <w:b/>
          <w:bCs/>
          <w:sz w:val="24"/>
          <w:szCs w:val="24"/>
        </w:rPr>
        <w:t>irokokotn</w:t>
      </w:r>
      <w:r w:rsidR="00A25C14">
        <w:rPr>
          <w:rFonts w:ascii="Arial" w:hAnsi="Arial" w:cs="Arial"/>
          <w:b/>
          <w:bCs/>
          <w:sz w:val="24"/>
          <w:szCs w:val="24"/>
        </w:rPr>
        <w:t>e</w:t>
      </w:r>
      <w:r w:rsidRPr="00D52621">
        <w:rPr>
          <w:rFonts w:ascii="Arial" w:hAnsi="Arial" w:cs="Arial"/>
          <w:b/>
          <w:bCs/>
          <w:sz w:val="24"/>
          <w:szCs w:val="24"/>
        </w:rPr>
        <w:t xml:space="preserve"> fundus kamer</w:t>
      </w:r>
      <w:r w:rsidR="00A25C14">
        <w:rPr>
          <w:rFonts w:ascii="Arial" w:hAnsi="Arial" w:cs="Arial"/>
          <w:b/>
          <w:bCs/>
          <w:sz w:val="24"/>
          <w:szCs w:val="24"/>
        </w:rPr>
        <w:t>e z vzdrževanjem</w:t>
      </w:r>
    </w:p>
    <w:tbl>
      <w:tblPr>
        <w:tblStyle w:val="NormalTablePHPDOCX"/>
        <w:tblW w:w="4945" w:type="pct"/>
        <w:tblInd w:w="108" w:type="dxa"/>
        <w:tblLook w:val="04A0" w:firstRow="1" w:lastRow="0" w:firstColumn="1" w:lastColumn="0" w:noHBand="0" w:noVBand="1"/>
      </w:tblPr>
      <w:tblGrid>
        <w:gridCol w:w="8958"/>
      </w:tblGrid>
      <w:tr w:rsidR="007C2631" w14:paraId="4E95E77E" w14:textId="77777777" w:rsidTr="0039681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57758CA" w14:textId="30CFC6D4" w:rsidR="007C2631" w:rsidRDefault="007C2631" w:rsidP="00EF5F31">
            <w:pPr>
              <w:pStyle w:val="Odstavekseznama"/>
              <w:numPr>
                <w:ilvl w:val="0"/>
                <w:numId w:val="70"/>
              </w:numPr>
              <w:ind w:left="489"/>
            </w:pPr>
            <w:r w:rsidRPr="00EF5F31">
              <w:rPr>
                <w:rFonts w:ascii="Arial" w:hAnsi="Arial" w:cs="Arial"/>
                <w:b/>
                <w:bCs/>
                <w:color w:val="000000"/>
                <w:position w:val="-2"/>
                <w:sz w:val="18"/>
                <w:szCs w:val="18"/>
                <w:shd w:val="clear" w:color="auto" w:fill="FFFFFF"/>
              </w:rPr>
              <w:t>Opis predmeta/postavke: Dobava in montaža opreme</w:t>
            </w:r>
          </w:p>
        </w:tc>
      </w:tr>
    </w:tbl>
    <w:p w14:paraId="67DEA9C2" w14:textId="77777777" w:rsidR="007C2631" w:rsidRDefault="007C2631" w:rsidP="007C2631">
      <w:pPr>
        <w:spacing w:before="225" w:after="225"/>
        <w:jc w:val="both"/>
        <w:rPr>
          <w:rFonts w:ascii="Arial" w:hAnsi="Arial" w:cs="Arial"/>
          <w:color w:val="000000"/>
          <w:sz w:val="18"/>
          <w:szCs w:val="18"/>
        </w:rPr>
      </w:pPr>
      <w:r>
        <w:rPr>
          <w:rFonts w:ascii="Arial" w:hAnsi="Arial" w:cs="Arial"/>
          <w:color w:val="000000"/>
          <w:sz w:val="18"/>
          <w:szCs w:val="18"/>
        </w:rPr>
        <w:t xml:space="preserve">V </w:t>
      </w:r>
      <w:r w:rsidRPr="00194CF3">
        <w:rPr>
          <w:rFonts w:ascii="Arial" w:hAnsi="Arial" w:cs="Arial"/>
          <w:color w:val="000000"/>
          <w:sz w:val="18"/>
          <w:szCs w:val="18"/>
        </w:rPr>
        <w:t>skladu z zahtevami naročnika, razvidnimi iz razpisne dokumentacije in njenih prilog</w:t>
      </w:r>
      <w:r>
        <w:rPr>
          <w:rFonts w:ascii="Arial" w:hAnsi="Arial" w:cs="Arial"/>
          <w:color w:val="000000"/>
          <w:sz w:val="18"/>
          <w:szCs w:val="18"/>
        </w:rPr>
        <w:t xml:space="preserve">: </w:t>
      </w:r>
    </w:p>
    <w:p w14:paraId="64236146" w14:textId="3F5A4BAC" w:rsidR="007C2631" w:rsidRDefault="007C2631" w:rsidP="009D3501">
      <w:pPr>
        <w:pStyle w:val="Odstavekseznama"/>
        <w:numPr>
          <w:ilvl w:val="0"/>
          <w:numId w:val="60"/>
        </w:numPr>
        <w:spacing w:before="225" w:after="225"/>
        <w:jc w:val="both"/>
        <w:rPr>
          <w:rFonts w:ascii="Arial" w:hAnsi="Arial" w:cs="Arial"/>
          <w:color w:val="000000"/>
          <w:sz w:val="18"/>
          <w:szCs w:val="18"/>
        </w:rPr>
      </w:pPr>
      <w:r>
        <w:rPr>
          <w:rFonts w:ascii="Arial" w:hAnsi="Arial" w:cs="Arial"/>
          <w:color w:val="000000"/>
          <w:sz w:val="18"/>
          <w:szCs w:val="18"/>
        </w:rPr>
        <w:t>Samostojna datoteka</w:t>
      </w:r>
      <w:r w:rsidRPr="00D95644">
        <w:rPr>
          <w:rFonts w:ascii="Arial" w:hAnsi="Arial" w:cs="Arial"/>
          <w:color w:val="000000"/>
          <w:sz w:val="18"/>
          <w:szCs w:val="18"/>
        </w:rPr>
        <w:t xml:space="preserve">. »Tehnične </w:t>
      </w:r>
      <w:proofErr w:type="spellStart"/>
      <w:r w:rsidRPr="00D95644">
        <w:rPr>
          <w:rFonts w:ascii="Arial" w:hAnsi="Arial" w:cs="Arial"/>
          <w:color w:val="000000"/>
          <w:sz w:val="18"/>
          <w:szCs w:val="18"/>
        </w:rPr>
        <w:t>specifikacije_popis</w:t>
      </w:r>
      <w:proofErr w:type="spellEnd"/>
      <w:r>
        <w:rPr>
          <w:rFonts w:ascii="Arial" w:hAnsi="Arial" w:cs="Arial"/>
          <w:color w:val="000000"/>
          <w:sz w:val="18"/>
          <w:szCs w:val="18"/>
        </w:rPr>
        <w:t xml:space="preserve"> opreme sklop </w:t>
      </w:r>
      <w:r w:rsidR="00AF1B63">
        <w:rPr>
          <w:rFonts w:ascii="Arial" w:hAnsi="Arial" w:cs="Arial"/>
          <w:color w:val="000000"/>
          <w:sz w:val="18"/>
          <w:szCs w:val="18"/>
        </w:rPr>
        <w:t>2</w:t>
      </w:r>
      <w:r>
        <w:rPr>
          <w:rFonts w:ascii="Arial" w:hAnsi="Arial" w:cs="Arial"/>
          <w:color w:val="000000"/>
          <w:sz w:val="18"/>
          <w:szCs w:val="18"/>
        </w:rPr>
        <w:t>«</w:t>
      </w:r>
      <w:r w:rsidRPr="00D95644">
        <w:rPr>
          <w:rFonts w:ascii="Arial" w:hAnsi="Arial" w:cs="Arial"/>
          <w:color w:val="000000"/>
          <w:sz w:val="18"/>
          <w:szCs w:val="18"/>
        </w:rPr>
        <w:t xml:space="preserve">. </w:t>
      </w:r>
    </w:p>
    <w:p w14:paraId="3C57A68D" w14:textId="77777777" w:rsidR="007C2631" w:rsidRDefault="007C2631" w:rsidP="007C2631">
      <w:pPr>
        <w:spacing w:before="225" w:after="225"/>
        <w:jc w:val="both"/>
        <w:rPr>
          <w:rFonts w:ascii="Arial" w:hAnsi="Arial" w:cs="Arial"/>
          <w:color w:val="000000"/>
          <w:sz w:val="18"/>
          <w:szCs w:val="18"/>
        </w:rPr>
      </w:pPr>
      <w:r>
        <w:rPr>
          <w:rFonts w:ascii="Arial" w:hAnsi="Arial" w:cs="Arial"/>
          <w:color w:val="000000"/>
          <w:sz w:val="18"/>
          <w:szCs w:val="18"/>
        </w:rPr>
        <w:t xml:space="preserve">Postavka vključuje najmanj naslednje: </w:t>
      </w:r>
    </w:p>
    <w:tbl>
      <w:tblPr>
        <w:tblStyle w:val="NormalTablePHPDOCX"/>
        <w:tblW w:w="0" w:type="auto"/>
        <w:tblInd w:w="108" w:type="dxa"/>
        <w:tblLook w:val="04A0" w:firstRow="1" w:lastRow="0" w:firstColumn="1" w:lastColumn="0" w:noHBand="0" w:noVBand="1"/>
      </w:tblPr>
      <w:tblGrid>
        <w:gridCol w:w="8962"/>
      </w:tblGrid>
      <w:tr w:rsidR="007C2631" w:rsidRPr="008A372F" w14:paraId="14E96411" w14:textId="77777777" w:rsidTr="00396813">
        <w:tc>
          <w:tcPr>
            <w:tcW w:w="0" w:type="auto"/>
            <w:tcMar>
              <w:top w:w="0" w:type="auto"/>
              <w:bottom w:w="0" w:type="auto"/>
            </w:tcMar>
          </w:tcPr>
          <w:p w14:paraId="099D4D30" w14:textId="77777777" w:rsidR="007C2631" w:rsidRPr="00840798" w:rsidRDefault="007C2631" w:rsidP="00396813">
            <w:pPr>
              <w:numPr>
                <w:ilvl w:val="0"/>
                <w:numId w:val="2"/>
              </w:numPr>
              <w:jc w:val="both"/>
              <w:rPr>
                <w:rFonts w:ascii="Arial" w:hAnsi="Arial" w:cs="Arial"/>
                <w:sz w:val="18"/>
                <w:szCs w:val="18"/>
              </w:rPr>
            </w:pPr>
            <w:r>
              <w:rPr>
                <w:rFonts w:ascii="Arial" w:hAnsi="Arial" w:cs="Arial"/>
                <w:color w:val="000000"/>
                <w:sz w:val="18"/>
                <w:szCs w:val="18"/>
              </w:rPr>
              <w:t xml:space="preserve">1.1 </w:t>
            </w:r>
            <w:r w:rsidRPr="00840798">
              <w:rPr>
                <w:rFonts w:ascii="Arial" w:hAnsi="Arial" w:cs="Arial"/>
                <w:color w:val="000000"/>
                <w:sz w:val="18"/>
                <w:szCs w:val="18"/>
              </w:rPr>
              <w:t xml:space="preserve">dobavo, montažo, zagon, preizkus delovanja opreme in </w:t>
            </w:r>
            <w:r w:rsidRPr="00840798">
              <w:rPr>
                <w:rFonts w:ascii="Arial" w:hAnsi="Arial" w:cs="Arial"/>
                <w:sz w:val="18"/>
                <w:szCs w:val="18"/>
              </w:rPr>
              <w:t xml:space="preserve">vzdrževanje opreme v času </w:t>
            </w:r>
            <w:r>
              <w:rPr>
                <w:rFonts w:ascii="Arial" w:hAnsi="Arial" w:cs="Arial"/>
                <w:sz w:val="18"/>
                <w:szCs w:val="18"/>
              </w:rPr>
              <w:t>12</w:t>
            </w:r>
            <w:r w:rsidRPr="00840798">
              <w:rPr>
                <w:rFonts w:ascii="Arial" w:hAnsi="Arial" w:cs="Arial"/>
                <w:sz w:val="18"/>
                <w:szCs w:val="18"/>
              </w:rPr>
              <w:t xml:space="preserve"> mesečne garancije</w:t>
            </w:r>
          </w:p>
          <w:p w14:paraId="72A6D55E" w14:textId="77777777" w:rsidR="007C2631" w:rsidRDefault="007C2631" w:rsidP="00396813">
            <w:pPr>
              <w:numPr>
                <w:ilvl w:val="0"/>
                <w:numId w:val="2"/>
              </w:numPr>
              <w:jc w:val="both"/>
              <w:rPr>
                <w:rFonts w:ascii="Arial" w:hAnsi="Arial" w:cs="Arial"/>
                <w:sz w:val="18"/>
                <w:szCs w:val="18"/>
              </w:rPr>
            </w:pPr>
            <w:r>
              <w:rPr>
                <w:rFonts w:ascii="Arial" w:hAnsi="Arial" w:cs="Arial"/>
                <w:sz w:val="18"/>
                <w:szCs w:val="18"/>
              </w:rPr>
              <w:t>1.2 Šolanje osebja uporabnika</w:t>
            </w:r>
          </w:p>
          <w:p w14:paraId="05547A6D" w14:textId="77777777" w:rsidR="007C2631" w:rsidRPr="008A372F" w:rsidRDefault="007C2631" w:rsidP="00396813">
            <w:pPr>
              <w:jc w:val="both"/>
              <w:rPr>
                <w:rFonts w:ascii="Arial" w:hAnsi="Arial" w:cs="Arial"/>
                <w:sz w:val="18"/>
                <w:szCs w:val="18"/>
              </w:rPr>
            </w:pPr>
          </w:p>
        </w:tc>
      </w:tr>
      <w:tr w:rsidR="007C2631" w:rsidRPr="008A372F" w14:paraId="0C78B8AD" w14:textId="77777777" w:rsidTr="00396813">
        <w:tc>
          <w:tcPr>
            <w:tcW w:w="0" w:type="auto"/>
            <w:tcMar>
              <w:top w:w="0" w:type="auto"/>
              <w:bottom w:w="0" w:type="auto"/>
            </w:tcMar>
          </w:tcPr>
          <w:p w14:paraId="58B0AA0E" w14:textId="77777777" w:rsidR="007C2631" w:rsidRDefault="007C2631" w:rsidP="00396813">
            <w:pPr>
              <w:ind w:left="360"/>
              <w:rPr>
                <w:rFonts w:ascii="Arial" w:hAnsi="Arial" w:cs="Arial"/>
                <w:sz w:val="18"/>
                <w:szCs w:val="18"/>
              </w:rPr>
            </w:pPr>
          </w:p>
        </w:tc>
      </w:tr>
    </w:tbl>
    <w:p w14:paraId="0E51734E" w14:textId="1735D587" w:rsidR="007C2631" w:rsidRPr="008B0649" w:rsidRDefault="007C2631" w:rsidP="007C2631">
      <w:pPr>
        <w:spacing w:after="0" w:line="240" w:lineRule="auto"/>
        <w:jc w:val="both"/>
        <w:rPr>
          <w:rFonts w:ascii="Arial" w:eastAsia="Aptos" w:hAnsi="Arial" w:cs="Arial"/>
          <w:b/>
          <w:bCs/>
          <w:sz w:val="18"/>
          <w:szCs w:val="18"/>
          <w:lang w:eastAsia="sl-SI"/>
        </w:rPr>
      </w:pPr>
      <w:r w:rsidRPr="008B0649">
        <w:rPr>
          <w:rFonts w:ascii="Arial" w:eastAsia="Aptos" w:hAnsi="Arial" w:cs="Arial"/>
          <w:b/>
          <w:bCs/>
          <w:sz w:val="18"/>
          <w:szCs w:val="18"/>
          <w:lang w:eastAsia="sl-SI"/>
        </w:rPr>
        <w:t xml:space="preserve">1.1 </w:t>
      </w:r>
      <w:r>
        <w:rPr>
          <w:rFonts w:ascii="Arial" w:eastAsia="Aptos" w:hAnsi="Arial" w:cs="Arial"/>
          <w:b/>
          <w:bCs/>
          <w:sz w:val="18"/>
          <w:szCs w:val="18"/>
          <w:lang w:eastAsia="sl-SI"/>
        </w:rPr>
        <w:t>D</w:t>
      </w:r>
      <w:r w:rsidRPr="008B0649">
        <w:rPr>
          <w:rFonts w:ascii="Arial" w:eastAsia="Aptos" w:hAnsi="Arial" w:cs="Arial"/>
          <w:b/>
          <w:bCs/>
          <w:sz w:val="18"/>
          <w:szCs w:val="18"/>
          <w:lang w:eastAsia="sl-SI"/>
        </w:rPr>
        <w:t>obav</w:t>
      </w:r>
      <w:r w:rsidR="00AF1B63">
        <w:rPr>
          <w:rFonts w:ascii="Arial" w:eastAsia="Aptos" w:hAnsi="Arial" w:cs="Arial"/>
          <w:b/>
          <w:bCs/>
          <w:sz w:val="18"/>
          <w:szCs w:val="18"/>
          <w:lang w:eastAsia="sl-SI"/>
        </w:rPr>
        <w:t>a</w:t>
      </w:r>
      <w:r w:rsidRPr="008B0649">
        <w:rPr>
          <w:rFonts w:ascii="Arial" w:eastAsia="Aptos" w:hAnsi="Arial" w:cs="Arial"/>
          <w:b/>
          <w:bCs/>
          <w:sz w:val="18"/>
          <w:szCs w:val="18"/>
          <w:lang w:eastAsia="sl-SI"/>
        </w:rPr>
        <w:t xml:space="preserve"> in montaž</w:t>
      </w:r>
      <w:r w:rsidR="00AF1B63">
        <w:rPr>
          <w:rFonts w:ascii="Arial" w:eastAsia="Aptos" w:hAnsi="Arial" w:cs="Arial"/>
          <w:b/>
          <w:bCs/>
          <w:sz w:val="18"/>
          <w:szCs w:val="18"/>
          <w:lang w:eastAsia="sl-SI"/>
        </w:rPr>
        <w:t>a</w:t>
      </w:r>
      <w:r w:rsidRPr="008B0649">
        <w:rPr>
          <w:rFonts w:ascii="Arial" w:eastAsia="Aptos" w:hAnsi="Arial" w:cs="Arial"/>
          <w:b/>
          <w:bCs/>
          <w:sz w:val="18"/>
          <w:szCs w:val="18"/>
          <w:lang w:eastAsia="sl-SI"/>
        </w:rPr>
        <w:t xml:space="preserve"> opreme</w:t>
      </w:r>
    </w:p>
    <w:p w14:paraId="248A828A" w14:textId="77777777" w:rsidR="00AF1B63" w:rsidRDefault="00AF1B63" w:rsidP="007C2631">
      <w:pPr>
        <w:spacing w:after="0" w:line="240" w:lineRule="auto"/>
        <w:jc w:val="both"/>
        <w:rPr>
          <w:rFonts w:ascii="Arial" w:eastAsia="Aptos" w:hAnsi="Arial" w:cs="Arial"/>
          <w:sz w:val="18"/>
          <w:szCs w:val="18"/>
          <w:lang w:eastAsia="sl-SI"/>
        </w:rPr>
      </w:pPr>
    </w:p>
    <w:p w14:paraId="4220965E" w14:textId="014A9032" w:rsidR="007C2631" w:rsidRPr="00115F61" w:rsidRDefault="007C2631" w:rsidP="007C2631">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 mora biti nova, nerabljena, iz redne proizvodnje, tehnološko sodobna ter izdelana skladno s tehničnimi predpisi veljavnimi v EU in ustreza vsem tehničnim in kakovostnim zahtevam naročnika, navedenim v </w:t>
      </w:r>
      <w:r>
        <w:rPr>
          <w:rFonts w:ascii="Arial" w:eastAsia="Aptos" w:hAnsi="Arial" w:cs="Arial"/>
          <w:sz w:val="18"/>
          <w:szCs w:val="18"/>
          <w:lang w:eastAsia="sl-SI"/>
        </w:rPr>
        <w:t xml:space="preserve">samostojni word.dat. </w:t>
      </w:r>
      <w:r w:rsidRPr="00D95644">
        <w:rPr>
          <w:rFonts w:ascii="Arial" w:hAnsi="Arial" w:cs="Arial"/>
          <w:color w:val="000000"/>
          <w:sz w:val="18"/>
          <w:szCs w:val="18"/>
        </w:rPr>
        <w:t xml:space="preserve">»Tehnične </w:t>
      </w:r>
      <w:proofErr w:type="spellStart"/>
      <w:r w:rsidRPr="00D95644">
        <w:rPr>
          <w:rFonts w:ascii="Arial" w:hAnsi="Arial" w:cs="Arial"/>
          <w:color w:val="000000"/>
          <w:sz w:val="18"/>
          <w:szCs w:val="18"/>
        </w:rPr>
        <w:t>specifikacije_popis</w:t>
      </w:r>
      <w:proofErr w:type="spellEnd"/>
      <w:r>
        <w:rPr>
          <w:rFonts w:ascii="Arial" w:hAnsi="Arial" w:cs="Arial"/>
          <w:color w:val="000000"/>
          <w:sz w:val="18"/>
          <w:szCs w:val="18"/>
        </w:rPr>
        <w:t xml:space="preserve"> opreme«</w:t>
      </w:r>
      <w:r w:rsidRPr="00D95644">
        <w:rPr>
          <w:rFonts w:ascii="Arial" w:hAnsi="Arial" w:cs="Arial"/>
          <w:color w:val="000000"/>
          <w:sz w:val="18"/>
          <w:szCs w:val="18"/>
        </w:rPr>
        <w:t xml:space="preserve"> </w:t>
      </w:r>
      <w:r w:rsidRPr="00115F61">
        <w:rPr>
          <w:rFonts w:ascii="Arial" w:eastAsia="Aptos" w:hAnsi="Arial" w:cs="Arial"/>
          <w:sz w:val="18"/>
          <w:szCs w:val="18"/>
          <w:lang w:eastAsia="sl-SI"/>
        </w:rPr>
        <w:t xml:space="preserve">in v ostalih delih te dokumentacije o javnem naročilu. </w:t>
      </w:r>
      <w:r w:rsidRPr="00115F61">
        <w:rPr>
          <w:rFonts w:ascii="Arial" w:eastAsia="Aptos" w:hAnsi="Arial" w:cs="Arial"/>
          <w:sz w:val="18"/>
          <w:szCs w:val="18"/>
          <w:lang w:eastAsia="sl-SI"/>
        </w:rPr>
        <w:lastRenderedPageBreak/>
        <w:t>Kot dokazilo mora ponudnik v ponudbi predložiti priloge iz katerih je razvidno, da blago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77356FA2" w14:textId="77777777" w:rsidR="007C2631" w:rsidRPr="00115F61" w:rsidRDefault="007C2631" w:rsidP="007C2631">
      <w:pPr>
        <w:spacing w:after="0" w:line="240" w:lineRule="auto"/>
        <w:jc w:val="both"/>
        <w:rPr>
          <w:rFonts w:ascii="Arial" w:eastAsia="Aptos" w:hAnsi="Arial" w:cs="Arial"/>
          <w:sz w:val="18"/>
          <w:szCs w:val="18"/>
          <w:lang w:eastAsia="sl-SI"/>
        </w:rPr>
      </w:pPr>
    </w:p>
    <w:p w14:paraId="580891BC" w14:textId="77777777" w:rsidR="007C2631" w:rsidRPr="00115F61" w:rsidRDefault="007C2631" w:rsidP="007C2631">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razvidno izpolnjevanje vseh tehničnih zahtev naročnika (natančno označena dokazila tehničnih karakteristik, po enakem vrstnem redu kot si sledijo posamezne točke zahtevane specifikacije predmeta naročila). Če ponudnik ne razpolaga dokumentacijo v slovenskem ali angleškem jeziku, mora k ponudbi priložiti opis blaga v slovenskem jezik 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5BCBCB1D" w14:textId="77777777" w:rsidR="007C2631" w:rsidRPr="009815E2" w:rsidRDefault="007C2631" w:rsidP="007C2631">
      <w:pPr>
        <w:spacing w:after="0" w:line="240" w:lineRule="auto"/>
        <w:jc w:val="both"/>
        <w:rPr>
          <w:rFonts w:ascii="Arial" w:eastAsia="Aptos" w:hAnsi="Arial" w:cs="Arial"/>
          <w:sz w:val="20"/>
          <w:szCs w:val="20"/>
          <w:lang w:eastAsia="sl-SI"/>
        </w:rPr>
      </w:pPr>
    </w:p>
    <w:p w14:paraId="343BEE01" w14:textId="77777777" w:rsidR="007C2631" w:rsidRPr="00115F61" w:rsidRDefault="007C2631" w:rsidP="007C2631">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Vsa ponujena oprema/blago mora imeti CE certifikat, s katerim izkazuje varnost, kakovost in uporabnost ponujene opreme ter za vse ponujeno blago razpolaga z izjavami o skladnosti - </w:t>
      </w:r>
      <w:proofErr w:type="spellStart"/>
      <w:r w:rsidRPr="00115F61">
        <w:rPr>
          <w:rFonts w:ascii="Arial" w:eastAsia="Aptos" w:hAnsi="Arial" w:cs="Arial"/>
          <w:sz w:val="18"/>
          <w:szCs w:val="18"/>
          <w:lang w:eastAsia="sl-SI"/>
        </w:rPr>
        <w:t>declaration</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of</w:t>
      </w:r>
      <w:proofErr w:type="spellEnd"/>
      <w:r w:rsidRPr="00115F61">
        <w:rPr>
          <w:rFonts w:ascii="Arial" w:eastAsia="Aptos" w:hAnsi="Arial" w:cs="Arial"/>
          <w:sz w:val="18"/>
          <w:szCs w:val="18"/>
          <w:lang w:eastAsia="sl-SI"/>
        </w:rPr>
        <w:t xml:space="preserve"> </w:t>
      </w:r>
      <w:proofErr w:type="spellStart"/>
      <w:r w:rsidRPr="00115F61">
        <w:rPr>
          <w:rFonts w:ascii="Arial" w:eastAsia="Aptos" w:hAnsi="Arial" w:cs="Arial"/>
          <w:sz w:val="18"/>
          <w:szCs w:val="18"/>
          <w:lang w:eastAsia="sl-SI"/>
        </w:rPr>
        <w:t>conformity</w:t>
      </w:r>
      <w:proofErr w:type="spellEnd"/>
      <w:r w:rsidRPr="00115F61">
        <w:rPr>
          <w:rFonts w:ascii="Arial" w:eastAsia="Aptos" w:hAnsi="Arial" w:cs="Arial"/>
          <w:sz w:val="18"/>
          <w:szCs w:val="18"/>
          <w:lang w:eastAsia="sl-SI"/>
        </w:rPr>
        <w:t>.</w:t>
      </w:r>
    </w:p>
    <w:p w14:paraId="7A26675D" w14:textId="77777777" w:rsidR="007C2631" w:rsidRPr="00115F61" w:rsidRDefault="007C2631" w:rsidP="007C2631">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w:t>
      </w:r>
    </w:p>
    <w:p w14:paraId="2E58542C" w14:textId="5F724958" w:rsidR="007C2631" w:rsidRPr="008A1F95" w:rsidRDefault="007C2631" w:rsidP="007C2631">
      <w:pPr>
        <w:spacing w:after="0" w:line="240" w:lineRule="auto"/>
        <w:jc w:val="both"/>
        <w:rPr>
          <w:rFonts w:ascii="Arial" w:eastAsia="Aptos" w:hAnsi="Arial" w:cs="Arial"/>
          <w:sz w:val="18"/>
          <w:szCs w:val="18"/>
          <w:lang w:eastAsia="sl-SI"/>
        </w:rPr>
      </w:pPr>
      <w:r w:rsidRPr="008A1F95">
        <w:rPr>
          <w:rFonts w:ascii="Arial" w:eastAsia="Aptos" w:hAnsi="Arial" w:cs="Arial"/>
          <w:sz w:val="18"/>
          <w:szCs w:val="18"/>
          <w:lang w:eastAsia="sl-SI"/>
        </w:rPr>
        <w:t>Ponujena oprema mora izkazovati ustrezno kakovost, ki jo ponudnik izkaže s predložitvijo po 2 referenc za ponujeno opremo (</w:t>
      </w:r>
      <w:r w:rsidR="00AF1B63">
        <w:rPr>
          <w:rFonts w:ascii="Arial" w:eastAsia="Aptos" w:hAnsi="Arial" w:cs="Arial"/>
          <w:b/>
          <w:bCs/>
          <w:sz w:val="18"/>
          <w:szCs w:val="18"/>
          <w:lang w:eastAsia="sl-SI"/>
        </w:rPr>
        <w:t>enak proizvajalec in vrsta opreme</w:t>
      </w:r>
      <w:r w:rsidRPr="005A313C">
        <w:rPr>
          <w:rFonts w:ascii="Arial" w:eastAsia="Aptos" w:hAnsi="Arial" w:cs="Arial"/>
          <w:b/>
          <w:bCs/>
          <w:sz w:val="18"/>
          <w:szCs w:val="18"/>
          <w:lang w:eastAsia="sl-SI"/>
        </w:rPr>
        <w:t xml:space="preserve"> kot jo ponuja ponudnik v tem javnem naročilu</w:t>
      </w:r>
      <w:r w:rsidRPr="008A1F95">
        <w:rPr>
          <w:rFonts w:ascii="Arial" w:eastAsia="Aptos" w:hAnsi="Arial" w:cs="Arial"/>
          <w:sz w:val="18"/>
          <w:szCs w:val="18"/>
          <w:lang w:eastAsia="sl-SI"/>
        </w:rPr>
        <w:t>) v zadnjih 3 letih pred objavo obvestila o naročil</w:t>
      </w:r>
      <w:r w:rsidR="005A313C">
        <w:rPr>
          <w:rFonts w:ascii="Arial" w:eastAsia="Aptos" w:hAnsi="Arial" w:cs="Arial"/>
          <w:sz w:val="18"/>
          <w:szCs w:val="18"/>
          <w:lang w:eastAsia="sl-SI"/>
        </w:rPr>
        <w:t>u</w:t>
      </w:r>
      <w:r w:rsidRPr="008A1F95">
        <w:rPr>
          <w:rFonts w:ascii="Arial" w:eastAsia="Aptos" w:hAnsi="Arial" w:cs="Arial"/>
          <w:sz w:val="18"/>
          <w:szCs w:val="18"/>
          <w:lang w:eastAsia="sl-SI"/>
        </w:rPr>
        <w:t>) in sicer</w:t>
      </w:r>
      <w:r w:rsidR="005A313C">
        <w:rPr>
          <w:rFonts w:ascii="Arial" w:eastAsia="Aptos" w:hAnsi="Arial" w:cs="Arial"/>
          <w:sz w:val="18"/>
          <w:szCs w:val="18"/>
          <w:lang w:eastAsia="sl-SI"/>
        </w:rPr>
        <w:t>,</w:t>
      </w:r>
      <w:r w:rsidRPr="008A1F95">
        <w:rPr>
          <w:rFonts w:ascii="Arial" w:eastAsia="Aptos" w:hAnsi="Arial" w:cs="Arial"/>
          <w:sz w:val="18"/>
          <w:szCs w:val="18"/>
          <w:lang w:eastAsia="sl-SI"/>
        </w:rPr>
        <w:t xml:space="preserve"> da je bila ponujena oprema uspešno dobavljena in montirana v vsaj 2 zdravstvenih ustanovah (bolnišnice ali klinike) v RS ali EU,</w:t>
      </w:r>
      <w:r w:rsidR="005A313C" w:rsidRPr="005A313C">
        <w:rPr>
          <w:rFonts w:ascii="Arial" w:eastAsia="Aptos" w:hAnsi="Arial" w:cs="Arial"/>
          <w:b/>
          <w:bCs/>
          <w:sz w:val="18"/>
          <w:szCs w:val="18"/>
          <w:lang w:eastAsia="sl-SI"/>
        </w:rPr>
        <w:t xml:space="preserve"> </w:t>
      </w:r>
      <w:r w:rsidR="005A313C" w:rsidRPr="005A313C">
        <w:rPr>
          <w:rFonts w:ascii="Arial" w:eastAsia="Aptos" w:hAnsi="Arial" w:cs="Arial"/>
          <w:sz w:val="18"/>
          <w:szCs w:val="18"/>
          <w:lang w:eastAsia="sl-SI"/>
        </w:rPr>
        <w:t>ali v isti zdravstveni ustanovi v različnih obdobjih, v RS ali EU, kjer se oprema redno uporablja več kot 6 mesecev in naročnik – investitor izjavlja, da</w:t>
      </w:r>
      <w:r w:rsidR="005A313C" w:rsidRPr="005A313C">
        <w:rPr>
          <w:rFonts w:ascii="Arial" w:eastAsia="Calibri" w:hAnsi="Arial" w:cs="Arial"/>
          <w:sz w:val="18"/>
          <w:szCs w:val="18"/>
        </w:rPr>
        <w:t xml:space="preserve"> se oprema ne kvari več kot je običajno in deluje skladno s pričakovanji naročnika glede namena uporabe opreme</w:t>
      </w:r>
      <w:r w:rsidR="005A313C" w:rsidRPr="005A313C">
        <w:rPr>
          <w:rFonts w:ascii="Arial" w:eastAsia="Aptos" w:hAnsi="Arial" w:cs="Arial"/>
          <w:sz w:val="18"/>
          <w:szCs w:val="18"/>
          <w:lang w:eastAsia="sl-SI"/>
        </w:rPr>
        <w:t>. Ponudnik v okviru ponudbe referenco predloži na za ta namen pripravljenem obrazcu v tej razpisni dokumentaciji ali drugem obrazcu, ki izkazuje vse podatke, ki jih zahteva naročnik v povezavi s to referenco.</w:t>
      </w:r>
      <w:r w:rsidRPr="008A1F95">
        <w:rPr>
          <w:rFonts w:ascii="Arial" w:eastAsia="Aptos" w:hAnsi="Arial" w:cs="Arial"/>
          <w:sz w:val="18"/>
          <w:szCs w:val="18"/>
          <w:lang w:eastAsia="sl-SI"/>
        </w:rPr>
        <w:t xml:space="preserve"> Ponudnik v okviru ponudbe referenco predloži na za ta pripravljenem obrazcu v tej razpisni dokumentaciji ali drugem obrazcu, ki izkazuje vse podatke, ki jih zahteva naročnik v povezavi s to referenco.</w:t>
      </w:r>
    </w:p>
    <w:p w14:paraId="0DA1D95B" w14:textId="77777777" w:rsidR="007C2631" w:rsidRPr="008A1F95" w:rsidRDefault="007C2631" w:rsidP="007C2631">
      <w:pPr>
        <w:spacing w:after="0" w:line="240" w:lineRule="auto"/>
        <w:jc w:val="both"/>
        <w:rPr>
          <w:rFonts w:ascii="Arial" w:eastAsia="Aptos" w:hAnsi="Arial" w:cs="Arial"/>
          <w:sz w:val="18"/>
          <w:szCs w:val="18"/>
          <w:lang w:eastAsia="sl-SI"/>
        </w:rPr>
      </w:pPr>
    </w:p>
    <w:p w14:paraId="151C2279" w14:textId="77777777" w:rsidR="007C2631" w:rsidRPr="008A1F95" w:rsidRDefault="007C2631" w:rsidP="007C2631">
      <w:pPr>
        <w:spacing w:after="0" w:line="240" w:lineRule="auto"/>
        <w:jc w:val="both"/>
        <w:rPr>
          <w:rFonts w:ascii="Arial" w:eastAsia="Aptos" w:hAnsi="Arial" w:cs="Arial"/>
          <w:sz w:val="18"/>
          <w:szCs w:val="18"/>
          <w:lang w:eastAsia="sl-SI"/>
        </w:rPr>
      </w:pPr>
      <w:r w:rsidRPr="008A1F95">
        <w:rPr>
          <w:rFonts w:ascii="Arial" w:eastAsia="Aptos" w:hAnsi="Arial" w:cs="Arial"/>
          <w:sz w:val="18"/>
          <w:szCs w:val="18"/>
          <w:lang w:eastAsia="sl-SI"/>
        </w:rPr>
        <w:t xml:space="preserve">Ostale zahteve so razvidne iz samostojna datoteke Tehnične specifikacije_ popis </w:t>
      </w:r>
      <w:proofErr w:type="spellStart"/>
      <w:r w:rsidRPr="008A1F95">
        <w:rPr>
          <w:rFonts w:ascii="Arial" w:eastAsia="Aptos" w:hAnsi="Arial" w:cs="Arial"/>
          <w:sz w:val="18"/>
          <w:szCs w:val="18"/>
          <w:lang w:eastAsia="sl-SI"/>
        </w:rPr>
        <w:t>opreme</w:t>
      </w:r>
      <w:r>
        <w:rPr>
          <w:rFonts w:ascii="Arial" w:eastAsia="Aptos" w:hAnsi="Arial" w:cs="Arial"/>
          <w:sz w:val="18"/>
          <w:szCs w:val="18"/>
          <w:lang w:eastAsia="sl-SI"/>
        </w:rPr>
        <w:t>_sklop</w:t>
      </w:r>
      <w:proofErr w:type="spellEnd"/>
      <w:r>
        <w:rPr>
          <w:rFonts w:ascii="Arial" w:eastAsia="Aptos" w:hAnsi="Arial" w:cs="Arial"/>
          <w:sz w:val="18"/>
          <w:szCs w:val="18"/>
          <w:lang w:eastAsia="sl-SI"/>
        </w:rPr>
        <w:t xml:space="preserve"> 1</w:t>
      </w:r>
    </w:p>
    <w:p w14:paraId="73632816" w14:textId="77777777" w:rsidR="007C2631" w:rsidRPr="008A1F95" w:rsidRDefault="007C2631" w:rsidP="007C2631">
      <w:pPr>
        <w:spacing w:after="0" w:line="240" w:lineRule="auto"/>
        <w:jc w:val="both"/>
        <w:rPr>
          <w:rFonts w:ascii="Arial" w:eastAsia="Aptos" w:hAnsi="Arial" w:cs="Arial"/>
          <w:sz w:val="18"/>
          <w:szCs w:val="18"/>
          <w:lang w:eastAsia="sl-SI"/>
        </w:rPr>
      </w:pPr>
    </w:p>
    <w:p w14:paraId="3E05D3AC" w14:textId="77777777" w:rsidR="007C2631" w:rsidRDefault="007C2631" w:rsidP="007C2631">
      <w:pPr>
        <w:spacing w:after="0" w:line="240" w:lineRule="auto"/>
        <w:jc w:val="both"/>
        <w:rPr>
          <w:rFonts w:ascii="Arial" w:eastAsia="Aptos" w:hAnsi="Arial" w:cs="Arial"/>
          <w:color w:val="EE0000"/>
          <w:sz w:val="18"/>
          <w:szCs w:val="18"/>
          <w:lang w:eastAsia="sl-SI"/>
        </w:rPr>
      </w:pPr>
      <w:r w:rsidRPr="008A1F95">
        <w:rPr>
          <w:rFonts w:ascii="Arial" w:eastAsia="Aptos" w:hAnsi="Arial" w:cs="Arial"/>
          <w:sz w:val="18"/>
          <w:szCs w:val="18"/>
          <w:lang w:eastAsia="sl-SI"/>
        </w:rPr>
        <w:t xml:space="preserve">Postavka mora vključevati tudi </w:t>
      </w:r>
      <w:r>
        <w:rPr>
          <w:rFonts w:ascii="Arial" w:eastAsia="Aptos" w:hAnsi="Arial" w:cs="Arial"/>
          <w:sz w:val="18"/>
          <w:szCs w:val="18"/>
          <w:lang w:eastAsia="sl-SI"/>
        </w:rPr>
        <w:t xml:space="preserve">popolno </w:t>
      </w:r>
      <w:r w:rsidRPr="008A1F95">
        <w:rPr>
          <w:rFonts w:ascii="Arial" w:eastAsia="Aptos" w:hAnsi="Arial" w:cs="Arial"/>
          <w:sz w:val="18"/>
          <w:szCs w:val="18"/>
          <w:lang w:eastAsia="sl-SI"/>
        </w:rPr>
        <w:t>vzdrževanje opreme v času 12 mesečne garancije za brezhibno delovanje opreme</w:t>
      </w:r>
      <w:r w:rsidRPr="00691B8C">
        <w:rPr>
          <w:rFonts w:ascii="Arial" w:eastAsia="Aptos" w:hAnsi="Arial" w:cs="Arial"/>
          <w:color w:val="EE0000"/>
          <w:sz w:val="18"/>
          <w:szCs w:val="18"/>
          <w:lang w:eastAsia="sl-SI"/>
        </w:rPr>
        <w:t>.</w:t>
      </w:r>
    </w:p>
    <w:p w14:paraId="009634BF" w14:textId="77777777" w:rsidR="007C2631" w:rsidRDefault="007C2631" w:rsidP="007C2631">
      <w:pPr>
        <w:spacing w:before="225" w:after="225"/>
        <w:jc w:val="both"/>
        <w:rPr>
          <w:rFonts w:ascii="Arial" w:hAnsi="Arial" w:cs="Arial"/>
          <w:b/>
          <w:bCs/>
          <w:color w:val="000000"/>
          <w:position w:val="-2"/>
          <w:sz w:val="18"/>
          <w:szCs w:val="18"/>
          <w:shd w:val="clear" w:color="auto" w:fill="FFFFFF"/>
        </w:rPr>
      </w:pPr>
      <w:r w:rsidRPr="008A372F">
        <w:rPr>
          <w:rFonts w:ascii="Arial" w:hAnsi="Arial" w:cs="Arial"/>
          <w:b/>
          <w:bCs/>
          <w:color w:val="000000"/>
          <w:position w:val="-2"/>
          <w:sz w:val="18"/>
          <w:szCs w:val="18"/>
          <w:shd w:val="clear" w:color="auto" w:fill="FFFFFF"/>
        </w:rPr>
        <w:t xml:space="preserve">Vzdrževanje </w:t>
      </w:r>
      <w:r>
        <w:rPr>
          <w:rFonts w:ascii="Arial" w:hAnsi="Arial" w:cs="Arial"/>
          <w:b/>
          <w:bCs/>
          <w:color w:val="000000"/>
          <w:position w:val="-2"/>
          <w:sz w:val="18"/>
          <w:szCs w:val="18"/>
          <w:shd w:val="clear" w:color="auto" w:fill="FFFFFF"/>
        </w:rPr>
        <w:t>v času</w:t>
      </w:r>
      <w:r w:rsidRPr="008A372F">
        <w:rPr>
          <w:rFonts w:ascii="Arial" w:hAnsi="Arial" w:cs="Arial"/>
          <w:b/>
          <w:bCs/>
          <w:color w:val="000000"/>
          <w:position w:val="-2"/>
          <w:sz w:val="18"/>
          <w:szCs w:val="18"/>
          <w:shd w:val="clear" w:color="auto" w:fill="FFFFFF"/>
        </w:rPr>
        <w:t xml:space="preserve"> garancijske dobe</w:t>
      </w:r>
    </w:p>
    <w:p w14:paraId="1D722CE6" w14:textId="107074AA" w:rsidR="007C2631" w:rsidRPr="002508BB" w:rsidRDefault="007C2631" w:rsidP="007C2631">
      <w:pPr>
        <w:spacing w:before="225" w:after="225"/>
        <w:jc w:val="both"/>
      </w:pPr>
      <w:r w:rsidRPr="002508BB">
        <w:rPr>
          <w:rFonts w:ascii="Arial" w:hAnsi="Arial" w:cs="Arial"/>
          <w:sz w:val="18"/>
          <w:szCs w:val="18"/>
        </w:rPr>
        <w:t>Izbrani ponudnik bo moral zagotoviti servisiranje dobavljenega blaga (servis in rez. dele) pri s strani proizvajalca pooblaščenem in usposobljenem serviserju (v primeru servisa iz tujine mora vsa komunikacija med servisom in naročnikom potekati izključno v slovenskem jeziku) ter:</w:t>
      </w:r>
    </w:p>
    <w:p w14:paraId="40313F29" w14:textId="77777777" w:rsidR="007C2631" w:rsidRPr="002508BB" w:rsidRDefault="007C2631" w:rsidP="007C2631">
      <w:pPr>
        <w:numPr>
          <w:ilvl w:val="0"/>
          <w:numId w:val="3"/>
        </w:numPr>
        <w:spacing w:after="0" w:line="240" w:lineRule="auto"/>
        <w:rPr>
          <w:rFonts w:ascii="Arial" w:hAnsi="Arial" w:cs="Arial"/>
          <w:sz w:val="18"/>
          <w:szCs w:val="18"/>
        </w:rPr>
      </w:pPr>
      <w:r w:rsidRPr="002508BB">
        <w:rPr>
          <w:rFonts w:ascii="Arial" w:hAnsi="Arial" w:cs="Arial"/>
          <w:sz w:val="18"/>
          <w:szCs w:val="18"/>
        </w:rPr>
        <w:t>Dosegljivost servisa najmanj v času od ponedeljka do petka od 7:00 do 17:00 ure;</w:t>
      </w:r>
    </w:p>
    <w:p w14:paraId="3C50D170" w14:textId="77777777" w:rsidR="007C2631" w:rsidRDefault="007C2631" w:rsidP="007C2631">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Odzivni čas serviserja je največ 2 uri od prijave napake, v katerem mora vzpostaviti kontakt z uporabnikom.</w:t>
      </w:r>
    </w:p>
    <w:p w14:paraId="037F8710" w14:textId="77777777" w:rsidR="007C2631" w:rsidRDefault="007C2631" w:rsidP="007C2631">
      <w:pPr>
        <w:pStyle w:val="Odstavekseznama"/>
        <w:numPr>
          <w:ilvl w:val="0"/>
          <w:numId w:val="3"/>
        </w:numPr>
        <w:spacing w:after="0" w:line="260" w:lineRule="atLeast"/>
        <w:jc w:val="both"/>
        <w:rPr>
          <w:rFonts w:ascii="Arial" w:eastAsia="Times New Roman" w:hAnsi="Arial" w:cs="Times New Roman"/>
          <w:sz w:val="18"/>
          <w:szCs w:val="18"/>
        </w:rPr>
      </w:pPr>
      <w:r>
        <w:rPr>
          <w:rFonts w:ascii="Arial" w:eastAsia="Times New Roman" w:hAnsi="Arial" w:cs="Times New Roman"/>
          <w:sz w:val="18"/>
          <w:szCs w:val="18"/>
        </w:rPr>
        <w:t>P</w:t>
      </w:r>
      <w:r w:rsidRPr="00964763">
        <w:rPr>
          <w:rFonts w:ascii="Arial" w:eastAsia="Times New Roman" w:hAnsi="Arial" w:cs="Times New Roman"/>
          <w:sz w:val="18"/>
          <w:szCs w:val="18"/>
        </w:rPr>
        <w:t xml:space="preserve">rihod serviserja na lokacijo in diagnosticiranje napake pri uporabniku mora biti izvedeno najkasneje v 24 urah od prijave napake. </w:t>
      </w:r>
    </w:p>
    <w:p w14:paraId="4E6D2E54" w14:textId="77777777" w:rsidR="007C2631" w:rsidRPr="00964763" w:rsidRDefault="007C2631" w:rsidP="007C2631">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4D972B39" w14:textId="77777777" w:rsidR="007C2631" w:rsidRDefault="007C2631" w:rsidP="007C2631">
      <w:pPr>
        <w:pStyle w:val="Odstavekseznama"/>
        <w:numPr>
          <w:ilvl w:val="0"/>
          <w:numId w:val="3"/>
        </w:numPr>
        <w:spacing w:after="0" w:line="240" w:lineRule="auto"/>
        <w:jc w:val="both"/>
        <w:rPr>
          <w:rFonts w:ascii="Arial" w:hAnsi="Arial" w:cs="Arial"/>
          <w:sz w:val="18"/>
          <w:szCs w:val="18"/>
        </w:rPr>
      </w:pPr>
      <w:r w:rsidRPr="002508BB">
        <w:rPr>
          <w:rFonts w:ascii="Arial" w:hAnsi="Arial" w:cs="Arial"/>
          <w:sz w:val="18"/>
          <w:szCs w:val="18"/>
        </w:rPr>
        <w:t>Če izvajalec ne odpravi napak v dogovorjenem roku, je dolžan izvajalec naročniku, v primeru, da bi zaradi daljših časov odprav napak le-ta utrpel škodo, kriti nastale stroške, če bi naročnik to zahteval. </w:t>
      </w:r>
    </w:p>
    <w:p w14:paraId="6B9AD713" w14:textId="77777777" w:rsidR="00D52621" w:rsidRPr="002508BB" w:rsidRDefault="00D52621" w:rsidP="00D52621">
      <w:pPr>
        <w:pStyle w:val="Odstavekseznama"/>
        <w:spacing w:after="0"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7C2631" w14:paraId="2779708F" w14:textId="77777777" w:rsidTr="0039681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D98BC37" w14:textId="77777777" w:rsidR="007C2631" w:rsidRDefault="007C2631" w:rsidP="00396813">
            <w:r>
              <w:rPr>
                <w:rFonts w:ascii="Arial" w:hAnsi="Arial" w:cs="Arial"/>
                <w:b/>
                <w:bCs/>
                <w:color w:val="000000"/>
                <w:position w:val="-2"/>
                <w:sz w:val="18"/>
                <w:szCs w:val="18"/>
                <w:shd w:val="clear" w:color="auto" w:fill="FFFFFF"/>
              </w:rPr>
              <w:t>Garancijska doba</w:t>
            </w:r>
          </w:p>
        </w:tc>
      </w:tr>
    </w:tbl>
    <w:p w14:paraId="78DFEAF9" w14:textId="77777777" w:rsidR="007C2631" w:rsidRPr="004B3AEA" w:rsidRDefault="007C2631" w:rsidP="007C2631">
      <w:pPr>
        <w:spacing w:before="225" w:after="225" w:line="240" w:lineRule="auto"/>
        <w:jc w:val="both"/>
        <w:rPr>
          <w:rFonts w:ascii="Arial" w:hAnsi="Arial" w:cs="Arial"/>
          <w:color w:val="000000"/>
          <w:sz w:val="18"/>
          <w:szCs w:val="18"/>
        </w:rPr>
      </w:pPr>
      <w:r w:rsidRPr="004B3AEA">
        <w:rPr>
          <w:rFonts w:ascii="Arial" w:hAnsi="Arial" w:cs="Arial"/>
          <w:color w:val="000000"/>
          <w:sz w:val="18"/>
          <w:szCs w:val="18"/>
        </w:rPr>
        <w:t>Za dobavljeno in montirano opremo: min. </w:t>
      </w:r>
      <w:r>
        <w:rPr>
          <w:rFonts w:ascii="Arial" w:hAnsi="Arial" w:cs="Arial"/>
          <w:color w:val="000000"/>
          <w:sz w:val="18"/>
          <w:szCs w:val="18"/>
        </w:rPr>
        <w:t>12</w:t>
      </w:r>
      <w:r w:rsidRPr="004B3AEA">
        <w:rPr>
          <w:rFonts w:ascii="Arial" w:hAnsi="Arial" w:cs="Arial"/>
          <w:color w:val="000000"/>
          <w:sz w:val="18"/>
          <w:szCs w:val="18"/>
        </w:rPr>
        <w:t xml:space="preserve"> mesecev od </w:t>
      </w:r>
      <w:r>
        <w:rPr>
          <w:rFonts w:ascii="Arial" w:hAnsi="Arial" w:cs="Arial"/>
          <w:color w:val="000000"/>
          <w:sz w:val="18"/>
          <w:szCs w:val="18"/>
        </w:rPr>
        <w:t xml:space="preserve">uspešne </w:t>
      </w:r>
      <w:r w:rsidRPr="004B3AEA">
        <w:rPr>
          <w:rFonts w:ascii="Arial" w:hAnsi="Arial" w:cs="Arial"/>
          <w:color w:val="000000"/>
          <w:sz w:val="18"/>
          <w:szCs w:val="18"/>
        </w:rPr>
        <w:t>primopredaje</w:t>
      </w:r>
    </w:p>
    <w:p w14:paraId="404B813F" w14:textId="46F74422" w:rsidR="007C2631" w:rsidRPr="00B73E0A" w:rsidRDefault="007C2631" w:rsidP="007C2631">
      <w:pPr>
        <w:spacing w:before="225" w:after="225" w:line="240" w:lineRule="auto"/>
        <w:jc w:val="both"/>
        <w:rPr>
          <w:rFonts w:ascii="Arial" w:hAnsi="Arial" w:cs="Arial"/>
          <w:sz w:val="18"/>
          <w:szCs w:val="18"/>
        </w:rPr>
      </w:pPr>
      <w:r w:rsidRPr="002508BB">
        <w:rPr>
          <w:rFonts w:ascii="Arial" w:hAnsi="Arial" w:cs="Arial"/>
          <w:sz w:val="18"/>
          <w:szCs w:val="18"/>
        </w:rPr>
        <w:t>V času garancije (garancijskega roka) bo moral izvajalec, če popravilo ne bo izvedeno v roku 30 dni od prijave napake oziroma če se ista napaka pojavi najmanj trikrat, opremo zamenjali s funkcionalno in kakovostno najmanj enakovredno novo opremo.</w:t>
      </w:r>
    </w:p>
    <w:p w14:paraId="2BAA2FBF" w14:textId="77777777" w:rsidR="007C2631" w:rsidRPr="002508BB" w:rsidRDefault="007C2631" w:rsidP="007C2631">
      <w:pPr>
        <w:spacing w:before="225" w:after="225" w:line="240" w:lineRule="auto"/>
        <w:jc w:val="both"/>
        <w:rPr>
          <w:rFonts w:ascii="Arial" w:hAnsi="Arial" w:cs="Arial"/>
          <w:b/>
          <w:bCs/>
          <w:color w:val="000000"/>
          <w:sz w:val="18"/>
          <w:szCs w:val="18"/>
        </w:rPr>
      </w:pPr>
      <w:r w:rsidRPr="002508BB">
        <w:rPr>
          <w:rFonts w:ascii="Arial" w:hAnsi="Arial" w:cs="Arial"/>
          <w:b/>
          <w:bCs/>
          <w:color w:val="000000"/>
          <w:sz w:val="18"/>
          <w:szCs w:val="18"/>
        </w:rPr>
        <w:lastRenderedPageBreak/>
        <w:t>1.2. Šolanje osebja uporabnika</w:t>
      </w:r>
      <w:r>
        <w:rPr>
          <w:rFonts w:ascii="Arial" w:hAnsi="Arial" w:cs="Arial"/>
          <w:b/>
          <w:bCs/>
          <w:color w:val="000000"/>
          <w:sz w:val="18"/>
          <w:szCs w:val="18"/>
        </w:rPr>
        <w:t xml:space="preserve"> za delo s ponujeno opremo</w:t>
      </w:r>
    </w:p>
    <w:p w14:paraId="3AF66E68" w14:textId="135FE6F5" w:rsidR="007C2631" w:rsidRDefault="00B73E0A" w:rsidP="00B73E0A">
      <w:pPr>
        <w:spacing w:after="160" w:line="256" w:lineRule="auto"/>
        <w:jc w:val="both"/>
        <w:rPr>
          <w:rFonts w:ascii="Arial" w:eastAsia="Aptos" w:hAnsi="Arial" w:cs="Arial"/>
          <w:sz w:val="18"/>
          <w:szCs w:val="18"/>
        </w:rPr>
      </w:pPr>
      <w:r w:rsidRPr="00B73E0A">
        <w:rPr>
          <w:rFonts w:ascii="Arial" w:eastAsia="Aptos" w:hAnsi="Arial" w:cs="Arial"/>
          <w:sz w:val="18"/>
          <w:szCs w:val="18"/>
        </w:rPr>
        <w:t>Šolanje osebja uporabnika za pravilno rokovanje z opremo mora biti izvedeno v prostorih uporabnika v obsegu minimalno 2 dni.</w:t>
      </w:r>
    </w:p>
    <w:p w14:paraId="76620837" w14:textId="77777777" w:rsidR="00B73E0A" w:rsidRPr="00B73E0A" w:rsidRDefault="00B73E0A" w:rsidP="00B73E0A">
      <w:pPr>
        <w:spacing w:after="160" w:line="256" w:lineRule="auto"/>
        <w:jc w:val="both"/>
        <w:rPr>
          <w:rFonts w:ascii="Arial" w:eastAsia="Aptos" w:hAnsi="Arial" w:cs="Arial"/>
          <w:sz w:val="18"/>
          <w:szCs w:val="18"/>
        </w:rPr>
      </w:pPr>
    </w:p>
    <w:tbl>
      <w:tblPr>
        <w:tblStyle w:val="NormalTablePHPDOCX"/>
        <w:tblW w:w="4945"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60"/>
      </w:tblGrid>
      <w:tr w:rsidR="007C2631" w:rsidRPr="008A372F" w14:paraId="76BCD7ED" w14:textId="77777777" w:rsidTr="00396813">
        <w:tc>
          <w:tcPr>
            <w:tcW w:w="5000" w:type="pct"/>
            <w:shd w:val="clear" w:color="auto" w:fill="FFFFFF"/>
            <w:tcMar>
              <w:top w:w="75" w:type="dxa"/>
              <w:bottom w:w="75" w:type="dxa"/>
            </w:tcMar>
            <w:vAlign w:val="center"/>
          </w:tcPr>
          <w:p w14:paraId="1AF65237" w14:textId="77777777" w:rsidR="007C2631" w:rsidRPr="008A372F" w:rsidRDefault="007C2631" w:rsidP="00396813">
            <w:r>
              <w:rPr>
                <w:rFonts w:ascii="Arial" w:hAnsi="Arial" w:cs="Arial"/>
                <w:b/>
                <w:bCs/>
                <w:color w:val="000000"/>
                <w:position w:val="-2"/>
                <w:sz w:val="18"/>
                <w:szCs w:val="18"/>
                <w:shd w:val="clear" w:color="auto" w:fill="FFFFFF"/>
              </w:rPr>
              <w:t>2.</w:t>
            </w:r>
            <w:r w:rsidRPr="002508BB">
              <w:rPr>
                <w:rFonts w:ascii="Arial" w:hAnsi="Arial" w:cs="Arial"/>
                <w:b/>
                <w:bCs/>
                <w:color w:val="000000"/>
                <w:position w:val="-2"/>
                <w:sz w:val="18"/>
                <w:szCs w:val="18"/>
                <w:shd w:val="clear" w:color="auto" w:fill="FFFFFF"/>
              </w:rPr>
              <w:t xml:space="preserve"> Vzdrževanje opreme za dobo 5 let po poteku garancijske dobe</w:t>
            </w:r>
          </w:p>
        </w:tc>
      </w:tr>
    </w:tbl>
    <w:p w14:paraId="45B49808" w14:textId="77777777" w:rsidR="007C2631" w:rsidRDefault="007C2631" w:rsidP="007C2631">
      <w:pPr>
        <w:spacing w:before="225" w:after="225" w:line="240" w:lineRule="auto"/>
        <w:jc w:val="both"/>
      </w:pPr>
      <w:r>
        <w:rPr>
          <w:rFonts w:ascii="Arial" w:hAnsi="Arial" w:cs="Arial"/>
          <w:color w:val="000000"/>
          <w:sz w:val="18"/>
          <w:szCs w:val="18"/>
          <w:u w:val="single"/>
        </w:rPr>
        <w:t>PREVENTIVNO VZDRŽEVANJE PO IZTEKU GARANCIJSKE DOBE (5 LET)</w:t>
      </w:r>
    </w:p>
    <w:p w14:paraId="3C394B57" w14:textId="77777777" w:rsidR="007C2631" w:rsidRDefault="007C2631" w:rsidP="007C2631">
      <w:pPr>
        <w:spacing w:before="225" w:after="225" w:line="240" w:lineRule="auto"/>
        <w:jc w:val="both"/>
      </w:pPr>
      <w:r>
        <w:rPr>
          <w:rFonts w:ascii="Arial" w:hAnsi="Arial" w:cs="Arial"/>
          <w:color w:val="000000"/>
          <w:sz w:val="18"/>
          <w:szCs w:val="18"/>
        </w:rPr>
        <w:t>Naročnik bo z izbranim ponudnikom sklenil pogodbo o vzdrževanju predmetne opreme za obdobje petih let po izteku garancijske dobe. Ta pogodba bo začela veljati po preteku garancijskega roka.</w:t>
      </w:r>
    </w:p>
    <w:p w14:paraId="7D0C19AD" w14:textId="127531EB" w:rsidR="007C2631" w:rsidRDefault="00B73E0A" w:rsidP="007C2631">
      <w:pPr>
        <w:spacing w:before="225" w:after="225" w:line="240" w:lineRule="auto"/>
        <w:jc w:val="both"/>
      </w:pPr>
      <w:r>
        <w:rPr>
          <w:rFonts w:ascii="Arial" w:hAnsi="Arial" w:cs="Arial"/>
          <w:color w:val="000000"/>
          <w:sz w:val="18"/>
          <w:szCs w:val="18"/>
        </w:rPr>
        <w:t xml:space="preserve">Izvajalec </w:t>
      </w:r>
      <w:r w:rsidR="007C2631">
        <w:rPr>
          <w:rFonts w:ascii="Arial" w:hAnsi="Arial" w:cs="Arial"/>
          <w:color w:val="000000"/>
          <w:sz w:val="18"/>
          <w:szCs w:val="18"/>
        </w:rPr>
        <w:t>bo moral v času po izteku garancijske dobe zagotavljati preventivno vzdrževanje opreme </w:t>
      </w:r>
      <w:r w:rsidR="007C2631">
        <w:rPr>
          <w:rFonts w:ascii="Arial" w:hAnsi="Arial" w:cs="Arial"/>
          <w:b/>
          <w:bCs/>
          <w:color w:val="000000"/>
          <w:sz w:val="18"/>
          <w:szCs w:val="18"/>
          <w:u w:val="single"/>
        </w:rPr>
        <w:t>na stroške naročnika</w:t>
      </w:r>
      <w:r w:rsidR="007C2631">
        <w:rPr>
          <w:rFonts w:ascii="Arial" w:hAnsi="Arial" w:cs="Arial"/>
          <w:color w:val="000000"/>
          <w:sz w:val="18"/>
          <w:szCs w:val="18"/>
          <w:u w:val="single"/>
        </w:rPr>
        <w:t>.</w:t>
      </w:r>
    </w:p>
    <w:p w14:paraId="5441F037" w14:textId="77777777" w:rsidR="007C2631" w:rsidRDefault="007C2631" w:rsidP="007C2631">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7C2631" w14:paraId="431B96A1" w14:textId="77777777" w:rsidTr="0039681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C2631" w14:paraId="371C477D" w14:textId="77777777" w:rsidTr="00396813">
              <w:tc>
                <w:tcPr>
                  <w:tcW w:w="0" w:type="auto"/>
                  <w:tcMar>
                    <w:top w:w="0" w:type="auto"/>
                    <w:bottom w:w="0" w:type="auto"/>
                  </w:tcMar>
                </w:tcPr>
                <w:p w14:paraId="00A95D41" w14:textId="6B808ED9" w:rsidR="007C2631" w:rsidRDefault="007C2631" w:rsidP="009D3501">
                  <w:pPr>
                    <w:numPr>
                      <w:ilvl w:val="0"/>
                      <w:numId w:val="61"/>
                    </w:numPr>
                    <w:rPr>
                      <w:rFonts w:ascii="Arial" w:hAnsi="Arial" w:cs="Arial"/>
                      <w:color w:val="000000"/>
                      <w:sz w:val="18"/>
                      <w:szCs w:val="18"/>
                    </w:rPr>
                  </w:pPr>
                  <w:r>
                    <w:rPr>
                      <w:rFonts w:ascii="Arial" w:hAnsi="Arial" w:cs="Arial"/>
                      <w:color w:val="000000"/>
                      <w:position w:val="-2"/>
                      <w:sz w:val="18"/>
                      <w:szCs w:val="18"/>
                    </w:rPr>
                    <w:t xml:space="preserve">Servisiranje dobavljenega blaga (servis in originalne rez. dele) pri s strani proizvajalca pooblaščenem in usposobljenem serviserju </w:t>
                  </w:r>
                  <w:r w:rsidRPr="002508BB">
                    <w:rPr>
                      <w:rFonts w:ascii="Arial" w:hAnsi="Arial" w:cs="Arial"/>
                      <w:color w:val="000000"/>
                      <w:position w:val="-2"/>
                      <w:sz w:val="18"/>
                      <w:szCs w:val="18"/>
                    </w:rPr>
                    <w:t>(v primeru servisa iz tujine mora vsa komunikacija med servisom in naročnikom potekati izključno v slovenskem jeziku)</w:t>
                  </w:r>
                </w:p>
                <w:p w14:paraId="7C6B2FF8" w14:textId="77777777" w:rsidR="007C2631" w:rsidRDefault="007C2631" w:rsidP="009D3501">
                  <w:pPr>
                    <w:numPr>
                      <w:ilvl w:val="0"/>
                      <w:numId w:val="61"/>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52EF584E" w14:textId="77777777" w:rsidR="007C2631" w:rsidRDefault="007C2631" w:rsidP="00396813"/>
        </w:tc>
      </w:tr>
    </w:tbl>
    <w:p w14:paraId="146E86B7" w14:textId="77777777" w:rsidR="007C2631" w:rsidRDefault="007C2631" w:rsidP="007C2631">
      <w:pPr>
        <w:spacing w:before="225" w:after="225" w:line="240" w:lineRule="auto"/>
        <w:jc w:val="both"/>
      </w:pPr>
      <w:r>
        <w:rPr>
          <w:rFonts w:ascii="Arial" w:hAnsi="Arial" w:cs="Arial"/>
          <w:color w:val="000000"/>
          <w:sz w:val="18"/>
          <w:szCs w:val="18"/>
        </w:rPr>
        <w:t xml:space="preserve">Preventivno vzdrževanje mora zajemati 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za nemoteno delovanje ponujene opreme v skladu z navodili proizvajalca opreme.</w:t>
      </w:r>
    </w:p>
    <w:p w14:paraId="6F32E75B" w14:textId="7A8DE98D" w:rsidR="007C2631" w:rsidRDefault="007C2631" w:rsidP="007C2631">
      <w:pPr>
        <w:spacing w:before="225" w:after="225" w:line="240" w:lineRule="auto"/>
        <w:jc w:val="both"/>
      </w:pPr>
      <w:r>
        <w:rPr>
          <w:rFonts w:ascii="Arial" w:hAnsi="Arial" w:cs="Arial"/>
          <w:b/>
          <w:bCs/>
          <w:color w:val="000000"/>
          <w:sz w:val="18"/>
          <w:szCs w:val="18"/>
          <w:u w:val="single"/>
        </w:rPr>
        <w:t>Ponudnik mora v okviru ponudbene dokumentacije predložiti specifikacijo del preventivnega vzdrževanja  in navesti število potrebnih preventivnih pregledov v obdobju enega leta, ki so predpisani od proizvajalca opreme.</w:t>
      </w:r>
    </w:p>
    <w:p w14:paraId="0EE275D6" w14:textId="77777777" w:rsidR="007C2631" w:rsidRDefault="007C2631" w:rsidP="007C2631">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20CF5C40" w14:textId="77777777" w:rsidR="007C2631" w:rsidRDefault="007C2631" w:rsidP="007C2631">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7C2631" w14:paraId="1FCD1635" w14:textId="77777777" w:rsidTr="0039681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7C2631" w14:paraId="3E0B1120" w14:textId="77777777" w:rsidTr="00396813">
              <w:tc>
                <w:tcPr>
                  <w:tcW w:w="0" w:type="auto"/>
                  <w:tcMar>
                    <w:top w:w="0" w:type="auto"/>
                    <w:bottom w:w="0" w:type="auto"/>
                  </w:tcMar>
                </w:tcPr>
                <w:p w14:paraId="4E12BDFE" w14:textId="77777777" w:rsidR="007C2631" w:rsidRDefault="007C2631" w:rsidP="009D3501">
                  <w:pPr>
                    <w:numPr>
                      <w:ilvl w:val="0"/>
                      <w:numId w:val="62"/>
                    </w:numPr>
                    <w:rPr>
                      <w:rFonts w:ascii="Arial" w:hAnsi="Arial" w:cs="Arial"/>
                      <w:color w:val="000000"/>
                      <w:sz w:val="18"/>
                      <w:szCs w:val="18"/>
                    </w:rPr>
                  </w:pPr>
                  <w:r>
                    <w:rPr>
                      <w:rFonts w:ascii="Arial" w:hAnsi="Arial" w:cs="Arial"/>
                      <w:color w:val="000000"/>
                      <w:position w:val="-2"/>
                      <w:sz w:val="18"/>
                      <w:szCs w:val="18"/>
                    </w:rPr>
                    <w:t>pregled dejanskega stanja,</w:t>
                  </w:r>
                </w:p>
                <w:p w14:paraId="400FA2B3" w14:textId="77777777" w:rsidR="007C2631" w:rsidRDefault="007C2631" w:rsidP="009D3501">
                  <w:pPr>
                    <w:numPr>
                      <w:ilvl w:val="0"/>
                      <w:numId w:val="62"/>
                    </w:numPr>
                    <w:rPr>
                      <w:rFonts w:ascii="Arial" w:hAnsi="Arial" w:cs="Arial"/>
                      <w:color w:val="000000"/>
                      <w:sz w:val="18"/>
                      <w:szCs w:val="18"/>
                    </w:rPr>
                  </w:pPr>
                  <w:r>
                    <w:rPr>
                      <w:rFonts w:ascii="Arial" w:hAnsi="Arial" w:cs="Arial"/>
                      <w:color w:val="000000"/>
                      <w:position w:val="-2"/>
                      <w:sz w:val="18"/>
                      <w:szCs w:val="18"/>
                    </w:rPr>
                    <w:t>zamenjava predpisanih delov,</w:t>
                  </w:r>
                </w:p>
                <w:p w14:paraId="32E1764F" w14:textId="77777777" w:rsidR="007C2631" w:rsidRDefault="007C2631" w:rsidP="009D3501">
                  <w:pPr>
                    <w:numPr>
                      <w:ilvl w:val="0"/>
                      <w:numId w:val="62"/>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0E8480E8" w14:textId="77777777" w:rsidR="007C2631" w:rsidRDefault="007C2631" w:rsidP="009D3501">
                  <w:pPr>
                    <w:numPr>
                      <w:ilvl w:val="0"/>
                      <w:numId w:val="62"/>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0C51ED58" w14:textId="77777777" w:rsidR="007C2631" w:rsidRDefault="007C2631" w:rsidP="009D3501">
                  <w:pPr>
                    <w:numPr>
                      <w:ilvl w:val="0"/>
                      <w:numId w:val="62"/>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499CCF64" w14:textId="77777777" w:rsidR="007C2631" w:rsidRDefault="007C2631" w:rsidP="00396813"/>
        </w:tc>
      </w:tr>
    </w:tbl>
    <w:p w14:paraId="19D9B1CB" w14:textId="77777777" w:rsidR="007C2631" w:rsidRDefault="007C2631" w:rsidP="007C263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14:paraId="4F86779C" w14:textId="77777777" w:rsidR="007C2631" w:rsidRDefault="007C2631" w:rsidP="007C263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14:paraId="74A784B8" w14:textId="77777777" w:rsidR="007C2631" w:rsidRDefault="007C2631" w:rsidP="007C2631">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599B7A02" w14:textId="3145ACE0" w:rsidR="007C2631" w:rsidRDefault="007C2631" w:rsidP="007C2631">
      <w:pPr>
        <w:spacing w:before="225" w:after="225" w:line="240" w:lineRule="auto"/>
        <w:jc w:val="both"/>
      </w:pPr>
      <w:r>
        <w:rPr>
          <w:rFonts w:ascii="Arial" w:hAnsi="Arial" w:cs="Arial"/>
          <w:color w:val="000000"/>
          <w:sz w:val="18"/>
          <w:szCs w:val="18"/>
        </w:rPr>
        <w:t xml:space="preserve">Izbrani ponudnik bo moral zagotoviti servisiranje dobavljenega blaga (servis in rez. dele) pri s strani proizvajalca pooblaščenem in usposobljenem serviserju </w:t>
      </w:r>
      <w:r w:rsidRPr="002508BB">
        <w:rPr>
          <w:rFonts w:ascii="Arial" w:hAnsi="Arial" w:cs="Arial"/>
          <w:color w:val="000000"/>
          <w:sz w:val="18"/>
          <w:szCs w:val="18"/>
        </w:rPr>
        <w:t>(v primeru servisa iz tujine mora vsa komunikacija med servisom in naročnikom potekati izključno v slovenskem jeziku)</w:t>
      </w:r>
      <w:r>
        <w:rPr>
          <w:rFonts w:ascii="Arial" w:hAnsi="Arial" w:cs="Arial"/>
          <w:color w:val="000000"/>
          <w:sz w:val="18"/>
          <w:szCs w:val="18"/>
        </w:rPr>
        <w:t>.</w:t>
      </w:r>
    </w:p>
    <w:p w14:paraId="3CA47F9C" w14:textId="77777777" w:rsidR="007C2631" w:rsidRDefault="007C2631" w:rsidP="007C2631">
      <w:pPr>
        <w:spacing w:before="225" w:after="225" w:line="240" w:lineRule="auto"/>
        <w:jc w:val="both"/>
      </w:pPr>
      <w:r>
        <w:rPr>
          <w:rFonts w:ascii="Arial" w:hAnsi="Arial" w:cs="Arial"/>
          <w:color w:val="000000"/>
          <w:sz w:val="18"/>
          <w:szCs w:val="18"/>
        </w:rPr>
        <w:lastRenderedPageBreak/>
        <w:t>Izredno vzdrževanje zajema zamenjavo iztrošenih, okvarjenih delov in potrošnega servisnega materiala ter vzpostavitev naprav v fazo pravilnega in brezhibnega delovanja.</w:t>
      </w:r>
    </w:p>
    <w:p w14:paraId="0DC05832" w14:textId="77777777" w:rsidR="007C2631" w:rsidRDefault="007C2631" w:rsidP="007C263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14:paraId="27042572" w14:textId="77777777" w:rsidR="007C2631" w:rsidRDefault="007C2631" w:rsidP="007C2631">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ki presegajo znesek 500 EUR brez DDV/kos.</w:t>
      </w:r>
    </w:p>
    <w:p w14:paraId="30CC28C3" w14:textId="77777777" w:rsidR="007C2631" w:rsidRPr="002508BB" w:rsidRDefault="007C2631" w:rsidP="007C2631">
      <w:pPr>
        <w:numPr>
          <w:ilvl w:val="0"/>
          <w:numId w:val="3"/>
        </w:numPr>
        <w:spacing w:after="0" w:line="240" w:lineRule="auto"/>
        <w:rPr>
          <w:rFonts w:ascii="Arial" w:hAnsi="Arial" w:cs="Arial"/>
          <w:sz w:val="18"/>
          <w:szCs w:val="18"/>
        </w:rPr>
      </w:pPr>
      <w:r w:rsidRPr="002508BB">
        <w:rPr>
          <w:rFonts w:ascii="Arial" w:hAnsi="Arial" w:cs="Arial"/>
          <w:sz w:val="18"/>
          <w:szCs w:val="18"/>
        </w:rPr>
        <w:t>Dosegljivost servisa najmanj v času od ponedeljka do petka od 7:00 do 17:00 ure;</w:t>
      </w:r>
    </w:p>
    <w:p w14:paraId="2344A073" w14:textId="77777777" w:rsidR="007C2631" w:rsidRDefault="007C2631" w:rsidP="007C2631">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Odzivni čas serviserja je največ 2 uri od prijave napake, v katerem mora vzpostaviti kontakt z uporabnikom.</w:t>
      </w:r>
    </w:p>
    <w:p w14:paraId="1ACC2CED" w14:textId="77777777" w:rsidR="007C2631" w:rsidRDefault="007C2631" w:rsidP="007C2631">
      <w:pPr>
        <w:pStyle w:val="Odstavekseznama"/>
        <w:numPr>
          <w:ilvl w:val="0"/>
          <w:numId w:val="3"/>
        </w:numPr>
        <w:spacing w:after="0" w:line="260" w:lineRule="atLeast"/>
        <w:jc w:val="both"/>
        <w:rPr>
          <w:rFonts w:ascii="Arial" w:eastAsia="Times New Roman" w:hAnsi="Arial" w:cs="Times New Roman"/>
          <w:sz w:val="18"/>
          <w:szCs w:val="18"/>
        </w:rPr>
      </w:pPr>
      <w:r>
        <w:rPr>
          <w:rFonts w:ascii="Arial" w:eastAsia="Times New Roman" w:hAnsi="Arial" w:cs="Times New Roman"/>
          <w:sz w:val="18"/>
          <w:szCs w:val="18"/>
        </w:rPr>
        <w:t>P</w:t>
      </w:r>
      <w:r w:rsidRPr="00964763">
        <w:rPr>
          <w:rFonts w:ascii="Arial" w:eastAsia="Times New Roman" w:hAnsi="Arial" w:cs="Times New Roman"/>
          <w:sz w:val="18"/>
          <w:szCs w:val="18"/>
        </w:rPr>
        <w:t xml:space="preserve">rihod serviserja na lokacijo in diagnosticiranje napake pri uporabniku mora biti izvedeno najkasneje v 24 urah od prijave napake. </w:t>
      </w:r>
    </w:p>
    <w:p w14:paraId="25E44F13" w14:textId="77777777" w:rsidR="007C2631" w:rsidRPr="00964763" w:rsidRDefault="007C2631" w:rsidP="007C2631">
      <w:pPr>
        <w:pStyle w:val="Odstavekseznama"/>
        <w:numPr>
          <w:ilvl w:val="0"/>
          <w:numId w:val="3"/>
        </w:numPr>
        <w:spacing w:after="0" w:line="260" w:lineRule="atLeast"/>
        <w:jc w:val="both"/>
        <w:rPr>
          <w:rFonts w:ascii="Arial" w:eastAsia="Times New Roman" w:hAnsi="Arial" w:cs="Times New Roman"/>
          <w:sz w:val="18"/>
          <w:szCs w:val="18"/>
        </w:rPr>
      </w:pPr>
      <w:r w:rsidRPr="00964763">
        <w:rPr>
          <w:rFonts w:ascii="Arial" w:eastAsia="Times New Roman" w:hAnsi="Arial" w:cs="Times New Roman"/>
          <w:sz w:val="18"/>
          <w:szCs w:val="18"/>
        </w:rPr>
        <w:t>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42BA509D" w14:textId="77777777" w:rsidR="007C2631" w:rsidRPr="002508BB" w:rsidRDefault="007C2631" w:rsidP="007C2631">
      <w:pPr>
        <w:pStyle w:val="Odstavekseznama"/>
        <w:numPr>
          <w:ilvl w:val="0"/>
          <w:numId w:val="3"/>
        </w:numPr>
        <w:spacing w:after="0" w:line="240" w:lineRule="auto"/>
        <w:jc w:val="both"/>
        <w:rPr>
          <w:rFonts w:ascii="Arial" w:hAnsi="Arial" w:cs="Arial"/>
          <w:sz w:val="18"/>
          <w:szCs w:val="18"/>
        </w:rPr>
      </w:pPr>
      <w:r w:rsidRPr="002508BB">
        <w:rPr>
          <w:rFonts w:ascii="Arial" w:hAnsi="Arial" w:cs="Arial"/>
          <w:sz w:val="18"/>
          <w:szCs w:val="18"/>
        </w:rPr>
        <w:t>Če izvajalec ne odpravi napak v dogovorjenem roku, je dolžan izvajalec naročniku, v primeru, da bi zaradi daljših časov odprav napak le-ta utrpel škodo, kriti nastale stroške, če bi naročnik to zahteval. </w:t>
      </w:r>
    </w:p>
    <w:p w14:paraId="00B3602B" w14:textId="77777777" w:rsidR="007C2631" w:rsidRDefault="007C2631" w:rsidP="007C2631">
      <w:pPr>
        <w:spacing w:after="0" w:line="240" w:lineRule="auto"/>
        <w:jc w:val="both"/>
        <w:rPr>
          <w:rFonts w:ascii="Arial" w:hAnsi="Arial" w:cs="Arial"/>
          <w:color w:val="EE0000"/>
          <w:sz w:val="18"/>
          <w:szCs w:val="18"/>
        </w:rPr>
      </w:pPr>
    </w:p>
    <w:p w14:paraId="7C7D0FE2" w14:textId="77777777" w:rsidR="007C2631" w:rsidRDefault="007C2631" w:rsidP="007C2631">
      <w:pPr>
        <w:spacing w:after="0"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64D74F21" w14:textId="77777777" w:rsidR="007C2631" w:rsidRDefault="007C2631" w:rsidP="007C263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skrbnik medicinske opreme naročnika.</w:t>
      </w:r>
    </w:p>
    <w:p w14:paraId="33039E4C" w14:textId="77777777" w:rsidR="007C2631" w:rsidRDefault="007C2631" w:rsidP="007C2631">
      <w:pPr>
        <w:spacing w:before="225" w:after="225" w:line="240" w:lineRule="auto"/>
        <w:jc w:val="both"/>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2CDCA65F" w14:textId="77777777" w:rsidR="007C2631" w:rsidRDefault="007C2631" w:rsidP="007C2631">
      <w:pPr>
        <w:spacing w:before="225" w:after="225" w:line="240" w:lineRule="auto"/>
        <w:jc w:val="both"/>
        <w:rPr>
          <w:rFonts w:ascii="Arial" w:hAnsi="Arial" w:cs="Arial"/>
          <w:color w:val="000000"/>
          <w:sz w:val="18"/>
          <w:szCs w:val="18"/>
        </w:rPr>
      </w:pPr>
      <w:r>
        <w:rPr>
          <w:rFonts w:ascii="Arial" w:hAnsi="Arial" w:cs="Arial"/>
          <w:color w:val="000000"/>
          <w:sz w:val="18"/>
          <w:szCs w:val="18"/>
        </w:rPr>
        <w:t>Izvajalec mora za svoje storitve in vse novo vgrajene dele zagotavljati garancijo najmanj 12 mesecev.</w:t>
      </w:r>
    </w:p>
    <w:tbl>
      <w:tblPr>
        <w:tblStyle w:val="NormalTablePHPDOCX"/>
        <w:tblW w:w="2500" w:type="pct"/>
        <w:tblInd w:w="108" w:type="dxa"/>
        <w:tblLook w:val="04A0" w:firstRow="1" w:lastRow="0" w:firstColumn="1" w:lastColumn="0" w:noHBand="0" w:noVBand="1"/>
      </w:tblPr>
      <w:tblGrid>
        <w:gridCol w:w="4529"/>
      </w:tblGrid>
      <w:tr w:rsidR="007C2631" w14:paraId="7243EAE6" w14:textId="77777777" w:rsidTr="0039681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7E75F68" w14:textId="29FAA39F" w:rsidR="007C2631" w:rsidRDefault="007C2631" w:rsidP="00396813">
            <w:r>
              <w:rPr>
                <w:rFonts w:ascii="Arial" w:hAnsi="Arial" w:cs="Arial"/>
                <w:b/>
                <w:bCs/>
                <w:color w:val="000000"/>
                <w:position w:val="-2"/>
                <w:sz w:val="18"/>
                <w:szCs w:val="18"/>
                <w:shd w:val="clear" w:color="auto" w:fill="FFFFFF"/>
              </w:rPr>
              <w:t>Garancijska doba</w:t>
            </w:r>
            <w:r w:rsidR="00D52621">
              <w:rPr>
                <w:rFonts w:ascii="Arial" w:hAnsi="Arial" w:cs="Arial"/>
                <w:b/>
                <w:bCs/>
                <w:color w:val="000000"/>
                <w:position w:val="-2"/>
                <w:sz w:val="18"/>
                <w:szCs w:val="18"/>
                <w:shd w:val="clear" w:color="auto" w:fill="FFFFFF"/>
              </w:rPr>
              <w:t xml:space="preserve"> za vzdrževalne storitve</w:t>
            </w:r>
          </w:p>
        </w:tc>
      </w:tr>
    </w:tbl>
    <w:p w14:paraId="7899D40C" w14:textId="1EC0C314" w:rsidR="007C2631" w:rsidRDefault="00D52621" w:rsidP="007C2631">
      <w:pPr>
        <w:spacing w:before="225" w:after="225" w:line="240" w:lineRule="auto"/>
        <w:jc w:val="both"/>
        <w:rPr>
          <w:rFonts w:ascii="Arial" w:hAnsi="Arial" w:cs="Arial"/>
          <w:color w:val="000000"/>
          <w:sz w:val="18"/>
          <w:szCs w:val="18"/>
        </w:rPr>
      </w:pPr>
      <w:r w:rsidRPr="00D52621">
        <w:rPr>
          <w:rFonts w:ascii="Arial" w:hAnsi="Arial" w:cs="Arial"/>
          <w:color w:val="000000"/>
          <w:sz w:val="18"/>
          <w:szCs w:val="18"/>
        </w:rPr>
        <w:t>Izvajalec mora za svoje storitve in vse novo vgrajene dele zagotavljati garancijo najmanj 12 mesecev.</w:t>
      </w:r>
    </w:p>
    <w:p w14:paraId="12E8A576" w14:textId="77777777" w:rsidR="007C2631" w:rsidRPr="002508BB" w:rsidRDefault="007C2631" w:rsidP="007C2631">
      <w:pPr>
        <w:spacing w:before="225" w:after="225" w:line="240" w:lineRule="auto"/>
        <w:jc w:val="both"/>
        <w:rPr>
          <w:rFonts w:cs="Helvetica"/>
          <w:b/>
          <w:sz w:val="18"/>
          <w:szCs w:val="18"/>
          <w:shd w:val="clear" w:color="auto" w:fill="FFFFFF"/>
        </w:rPr>
      </w:pPr>
      <w:r w:rsidRPr="002508BB">
        <w:rPr>
          <w:rFonts w:cs="Helvetica"/>
          <w:b/>
          <w:sz w:val="18"/>
          <w:szCs w:val="18"/>
          <w:shd w:val="clear" w:color="auto" w:fill="FFFFFF"/>
        </w:rPr>
        <w:t>Dodatne informacije ponudnikom:</w:t>
      </w:r>
    </w:p>
    <w:p w14:paraId="02204F3A" w14:textId="77777777" w:rsidR="007C2631" w:rsidRPr="002508BB" w:rsidRDefault="007C2631" w:rsidP="009D3501">
      <w:pPr>
        <w:pStyle w:val="Odstavekseznama"/>
        <w:numPr>
          <w:ilvl w:val="0"/>
          <w:numId w:val="59"/>
        </w:numPr>
        <w:jc w:val="both"/>
        <w:rPr>
          <w:rFonts w:ascii="Arial" w:hAnsi="Arial" w:cs="Arial"/>
          <w:sz w:val="18"/>
          <w:szCs w:val="18"/>
        </w:rPr>
      </w:pPr>
      <w:r w:rsidRPr="002508BB">
        <w:rPr>
          <w:rFonts w:ascii="Arial" w:hAnsi="Arial" w:cs="Arial"/>
          <w:sz w:val="18"/>
          <w:szCs w:val="18"/>
        </w:rPr>
        <w:t>V kolikor izkazovanje posamezne zahteve naročnika ni razvidno iz originalne dokumentacije ponujene opreme (prospekti material, teh. dokumentacija) lahko ponudnik predloži izjavo proizvajalca o izpolnjevanju posamezne zahteve.</w:t>
      </w:r>
    </w:p>
    <w:p w14:paraId="2C8C0FC1" w14:textId="77777777" w:rsidR="007C2631" w:rsidRPr="002508BB" w:rsidRDefault="007C2631" w:rsidP="009D3501">
      <w:pPr>
        <w:pStyle w:val="Odstavekseznama"/>
        <w:numPr>
          <w:ilvl w:val="0"/>
          <w:numId w:val="59"/>
        </w:numPr>
        <w:jc w:val="both"/>
        <w:rPr>
          <w:rFonts w:ascii="Arial" w:hAnsi="Arial" w:cs="Arial"/>
          <w:sz w:val="18"/>
          <w:szCs w:val="18"/>
        </w:rPr>
      </w:pPr>
      <w:r w:rsidRPr="002508BB">
        <w:rPr>
          <w:rFonts w:ascii="Arial" w:hAnsi="Arial" w:cs="Arial"/>
          <w:sz w:val="18"/>
          <w:szCs w:val="18"/>
        </w:rPr>
        <w:t>V kolikor servisiranje opreme ne izvaja ponudnik sam, mora izvajalca vzdrževanja v ponudbi prijaviti kot partnerja v skupni ponudbi ali kot podizvajalca.</w:t>
      </w:r>
    </w:p>
    <w:p w14:paraId="6DC3BC9B" w14:textId="77777777" w:rsidR="007C2631" w:rsidRDefault="007C2631" w:rsidP="00410DB6">
      <w:pPr>
        <w:spacing w:before="225" w:after="225" w:line="240" w:lineRule="auto"/>
        <w:jc w:val="both"/>
        <w:rPr>
          <w:rFonts w:ascii="Arial" w:hAnsi="Arial" w:cs="Arial"/>
          <w:sz w:val="18"/>
          <w:szCs w:val="18"/>
        </w:rPr>
      </w:pPr>
    </w:p>
    <w:p w14:paraId="4A40D9DB" w14:textId="77777777" w:rsidR="007C2631" w:rsidRDefault="007C2631" w:rsidP="00410DB6">
      <w:pPr>
        <w:spacing w:before="225" w:after="225" w:line="240" w:lineRule="auto"/>
        <w:jc w:val="both"/>
        <w:rPr>
          <w:rFonts w:ascii="Arial" w:hAnsi="Arial" w:cs="Arial"/>
          <w:sz w:val="18"/>
          <w:szCs w:val="18"/>
        </w:rPr>
      </w:pPr>
    </w:p>
    <w:p w14:paraId="5437D19E" w14:textId="77777777" w:rsidR="007C2631" w:rsidRDefault="007C2631" w:rsidP="00410DB6">
      <w:pPr>
        <w:spacing w:before="225" w:after="225" w:line="240" w:lineRule="auto"/>
        <w:jc w:val="both"/>
        <w:rPr>
          <w:rFonts w:ascii="Arial" w:hAnsi="Arial" w:cs="Arial"/>
          <w:sz w:val="18"/>
          <w:szCs w:val="18"/>
        </w:rPr>
      </w:pPr>
    </w:p>
    <w:p w14:paraId="3161E0D4" w14:textId="77777777" w:rsidR="0019623E" w:rsidRDefault="0019623E" w:rsidP="00E6291F">
      <w:pPr>
        <w:spacing w:before="225" w:after="225" w:line="240" w:lineRule="auto"/>
        <w:jc w:val="both"/>
        <w:rPr>
          <w:rFonts w:cs="Helvetica"/>
          <w:b/>
          <w:color w:val="EE0000"/>
          <w:sz w:val="18"/>
          <w:szCs w:val="18"/>
          <w:shd w:val="clear" w:color="auto" w:fill="FFFFFF"/>
        </w:r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84A7B12" w14:textId="77777777" w:rsidR="00F8104A" w:rsidRDefault="00F8104A">
      <w:pPr>
        <w:spacing w:before="225" w:after="225" w:line="240" w:lineRule="auto"/>
        <w:jc w:val="both"/>
        <w:rPr>
          <w:rFonts w:ascii="Arial" w:hAnsi="Arial" w:cs="Arial"/>
          <w:color w:val="000000"/>
          <w:sz w:val="18"/>
          <w:szCs w:val="18"/>
        </w:rPr>
      </w:pPr>
    </w:p>
    <w:p w14:paraId="23F42276" w14:textId="6EB2B158"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DACF13" w14:textId="4C4E9B69" w:rsidR="00133B3C" w:rsidRDefault="00C54E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w:t>
      </w:r>
      <w:r w:rsidR="00D60525">
        <w:rPr>
          <w:rFonts w:ascii="Arial" w:hAnsi="Arial" w:cs="Arial"/>
          <w:color w:val="000000"/>
          <w:sz w:val="18"/>
          <w:szCs w:val="18"/>
        </w:rPr>
        <w:t xml:space="preserve">irani </w:t>
      </w:r>
      <w:r>
        <w:rPr>
          <w:rFonts w:ascii="Arial" w:hAnsi="Arial" w:cs="Arial"/>
          <w:color w:val="000000"/>
          <w:sz w:val="18"/>
          <w:szCs w:val="18"/>
        </w:rPr>
        <w:t>dokument</w:t>
      </w:r>
      <w:r w:rsidR="00D60525">
        <w:rPr>
          <w:rFonts w:ascii="Arial" w:hAnsi="Arial" w:cs="Arial"/>
          <w:color w:val="000000"/>
          <w:sz w:val="18"/>
          <w:szCs w:val="18"/>
        </w:rPr>
        <w:t>i</w:t>
      </w:r>
      <w:r>
        <w:rPr>
          <w:rFonts w:ascii="Arial" w:hAnsi="Arial" w:cs="Arial"/>
          <w:color w:val="000000"/>
          <w:sz w:val="18"/>
          <w:szCs w:val="18"/>
        </w:rPr>
        <w:t xml:space="preserve">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5A5FC02" w14:textId="00920E76" w:rsidR="005A526F" w:rsidRPr="0019623E" w:rsidRDefault="00C54E8D" w:rsidP="0019623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28"/>
        <w:gridCol w:w="3302"/>
        <w:gridCol w:w="4222"/>
      </w:tblGrid>
      <w:tr w:rsidR="00133B3C" w14:paraId="704FA766" w14:textId="77777777" w:rsidTr="00041CB5">
        <w:tc>
          <w:tcPr>
            <w:tcW w:w="84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18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233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58E65" w14:textId="0D4683E6" w:rsidR="00133B3C" w:rsidRDefault="00CC48FB" w:rsidP="00F8104A">
            <w:pPr>
              <w:rPr>
                <w:rFonts w:ascii="Arial" w:hAnsi="Arial" w:cs="Arial"/>
                <w:sz w:val="18"/>
                <w:szCs w:val="18"/>
              </w:rPr>
            </w:pPr>
            <w:r>
              <w:rPr>
                <w:rFonts w:ascii="Arial" w:hAnsi="Arial" w:cs="Arial"/>
                <w:sz w:val="18"/>
                <w:szCs w:val="18"/>
              </w:rPr>
              <w:t>1</w:t>
            </w:r>
            <w:r w:rsidR="00B61123">
              <w:rPr>
                <w:rFonts w:ascii="Arial" w:hAnsi="Arial" w:cs="Arial"/>
                <w:sz w:val="18"/>
                <w:szCs w:val="18"/>
              </w:rPr>
              <w:t>a za sklop 1</w:t>
            </w:r>
          </w:p>
          <w:p w14:paraId="2BCBAC03" w14:textId="321235E3" w:rsidR="00B61123" w:rsidRDefault="00B61123" w:rsidP="00F8104A">
            <w:pPr>
              <w:rPr>
                <w:rFonts w:ascii="Arial" w:hAnsi="Arial" w:cs="Arial"/>
                <w:sz w:val="18"/>
                <w:szCs w:val="18"/>
              </w:rPr>
            </w:pPr>
            <w:r>
              <w:rPr>
                <w:rFonts w:ascii="Arial" w:hAnsi="Arial" w:cs="Arial"/>
                <w:sz w:val="18"/>
                <w:szCs w:val="18"/>
              </w:rPr>
              <w:t>oz.</w:t>
            </w:r>
          </w:p>
          <w:p w14:paraId="3AD5E13A" w14:textId="5C023A07" w:rsidR="00B61123" w:rsidRPr="007016C0" w:rsidRDefault="00B61123" w:rsidP="00F8104A">
            <w:pPr>
              <w:rPr>
                <w:rFonts w:ascii="Arial" w:hAnsi="Arial" w:cs="Arial"/>
                <w:sz w:val="18"/>
                <w:szCs w:val="18"/>
              </w:rPr>
            </w:pPr>
            <w:r>
              <w:rPr>
                <w:rFonts w:ascii="Arial" w:hAnsi="Arial" w:cs="Arial"/>
                <w:sz w:val="18"/>
                <w:szCs w:val="18"/>
              </w:rPr>
              <w:t>1b za sklop 2</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rsidP="00F8104A">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593941C3" w14:textId="470FB170" w:rsidR="00B65234" w:rsidRDefault="00B65234" w:rsidP="009D3501">
            <w:pPr>
              <w:pStyle w:val="Odstavekseznama"/>
              <w:numPr>
                <w:ilvl w:val="0"/>
                <w:numId w:val="38"/>
              </w:numPr>
              <w:rPr>
                <w:rFonts w:ascii="Arial" w:hAnsi="Arial" w:cs="Arial"/>
                <w:sz w:val="18"/>
                <w:szCs w:val="18"/>
              </w:rPr>
            </w:pPr>
            <w:r>
              <w:rPr>
                <w:rFonts w:ascii="Arial" w:hAnsi="Arial" w:cs="Arial"/>
                <w:sz w:val="18"/>
                <w:szCs w:val="18"/>
              </w:rPr>
              <w:t xml:space="preserve">Izpolnjen obrazec Tehnične </w:t>
            </w:r>
            <w:proofErr w:type="spellStart"/>
            <w:r>
              <w:rPr>
                <w:rFonts w:ascii="Arial" w:hAnsi="Arial" w:cs="Arial"/>
                <w:sz w:val="18"/>
                <w:szCs w:val="18"/>
              </w:rPr>
              <w:t>zahteve_opis</w:t>
            </w:r>
            <w:proofErr w:type="spellEnd"/>
            <w:r>
              <w:rPr>
                <w:rFonts w:ascii="Arial" w:hAnsi="Arial" w:cs="Arial"/>
                <w:sz w:val="18"/>
                <w:szCs w:val="18"/>
              </w:rPr>
              <w:t xml:space="preserve"> ponujene opreme</w:t>
            </w:r>
          </w:p>
          <w:p w14:paraId="76281F25" w14:textId="1723F34B" w:rsidR="000E0506" w:rsidRDefault="000E0506" w:rsidP="009D3501">
            <w:pPr>
              <w:pStyle w:val="Odstavekseznama"/>
              <w:numPr>
                <w:ilvl w:val="0"/>
                <w:numId w:val="38"/>
              </w:numPr>
              <w:rPr>
                <w:rFonts w:ascii="Arial" w:hAnsi="Arial" w:cs="Arial"/>
                <w:sz w:val="18"/>
                <w:szCs w:val="18"/>
              </w:rPr>
            </w:pPr>
            <w:r>
              <w:rPr>
                <w:rFonts w:ascii="Arial" w:hAnsi="Arial" w:cs="Arial"/>
                <w:sz w:val="18"/>
                <w:szCs w:val="18"/>
              </w:rPr>
              <w:t xml:space="preserve">Opis </w:t>
            </w:r>
            <w:proofErr w:type="spellStart"/>
            <w:r>
              <w:rPr>
                <w:rFonts w:ascii="Arial" w:hAnsi="Arial" w:cs="Arial"/>
                <w:sz w:val="18"/>
                <w:szCs w:val="18"/>
              </w:rPr>
              <w:t>prev</w:t>
            </w:r>
            <w:r w:rsidR="0019623E">
              <w:rPr>
                <w:rFonts w:ascii="Arial" w:hAnsi="Arial" w:cs="Arial"/>
                <w:sz w:val="18"/>
                <w:szCs w:val="18"/>
              </w:rPr>
              <w:t>.</w:t>
            </w:r>
            <w:r>
              <w:rPr>
                <w:rFonts w:ascii="Arial" w:hAnsi="Arial" w:cs="Arial"/>
                <w:sz w:val="18"/>
                <w:szCs w:val="18"/>
              </w:rPr>
              <w:t>vzdrževanja</w:t>
            </w:r>
            <w:proofErr w:type="spellEnd"/>
          </w:p>
          <w:p w14:paraId="6CD6033D" w14:textId="7A2A610C" w:rsidR="002B4838" w:rsidRPr="0019623E" w:rsidRDefault="002B4838" w:rsidP="009D3501">
            <w:pPr>
              <w:pStyle w:val="Odstavekseznama"/>
              <w:numPr>
                <w:ilvl w:val="0"/>
                <w:numId w:val="38"/>
              </w:numPr>
              <w:rPr>
                <w:rFonts w:ascii="Arial" w:hAnsi="Arial" w:cs="Arial"/>
                <w:sz w:val="18"/>
                <w:szCs w:val="18"/>
              </w:rPr>
            </w:pPr>
            <w:r w:rsidRPr="002B4838">
              <w:rPr>
                <w:rFonts w:ascii="Arial" w:hAnsi="Arial" w:cs="Arial"/>
                <w:sz w:val="18"/>
                <w:szCs w:val="18"/>
              </w:rPr>
              <w:t>Cenik rezervnih delov</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71896D88" w:rsidR="00133B3C" w:rsidRPr="00192C8E" w:rsidRDefault="00C54E8D" w:rsidP="00F8104A">
            <w:pPr>
              <w:jc w:val="both"/>
              <w:textAlignment w:val="center"/>
              <w:rPr>
                <w:b/>
              </w:rPr>
            </w:pPr>
            <w:r w:rsidRPr="00192C8E">
              <w:rPr>
                <w:rFonts w:ascii="Arial" w:hAnsi="Arial" w:cs="Arial"/>
                <w:b/>
                <w:color w:val="000000"/>
                <w:position w:val="-2"/>
                <w:sz w:val="18"/>
                <w:szCs w:val="18"/>
              </w:rPr>
              <w:t>Prv</w:t>
            </w:r>
            <w:r w:rsidR="00B61123">
              <w:rPr>
                <w:rFonts w:ascii="Arial" w:hAnsi="Arial" w:cs="Arial"/>
                <w:b/>
                <w:color w:val="000000"/>
                <w:position w:val="-2"/>
                <w:sz w:val="18"/>
                <w:szCs w:val="18"/>
              </w:rPr>
              <w:t xml:space="preserve">a </w:t>
            </w:r>
            <w:r w:rsidRPr="00192C8E">
              <w:rPr>
                <w:rFonts w:ascii="Arial" w:hAnsi="Arial" w:cs="Arial"/>
                <w:b/>
                <w:color w:val="000000"/>
                <w:position w:val="-2"/>
                <w:sz w:val="18"/>
                <w:szCs w:val="18"/>
              </w:rPr>
              <w:t>stran obrazca</w:t>
            </w:r>
            <w:r w:rsidR="00041CB5">
              <w:rPr>
                <w:rFonts w:ascii="Arial" w:hAnsi="Arial" w:cs="Arial"/>
                <w:b/>
                <w:color w:val="000000"/>
                <w:position w:val="-2"/>
                <w:sz w:val="18"/>
                <w:szCs w:val="18"/>
              </w:rPr>
              <w:t xml:space="preserve"> 1</w:t>
            </w:r>
            <w:r w:rsidR="00B61123">
              <w:rPr>
                <w:rFonts w:ascii="Arial" w:hAnsi="Arial" w:cs="Arial"/>
                <w:b/>
                <w:color w:val="000000"/>
                <w:position w:val="-2"/>
                <w:sz w:val="18"/>
                <w:szCs w:val="18"/>
              </w:rPr>
              <w:t>a oz. 1b</w:t>
            </w:r>
            <w:r w:rsidRPr="00192C8E">
              <w:rPr>
                <w:rFonts w:ascii="Arial" w:hAnsi="Arial" w:cs="Arial"/>
                <w:b/>
                <w:color w:val="000000"/>
                <w:position w:val="-2"/>
                <w:sz w:val="18"/>
                <w:szCs w:val="18"/>
              </w:rPr>
              <w:t xml:space="preserve"> Ponudba</w:t>
            </w:r>
            <w:r w:rsidR="00B61123">
              <w:rPr>
                <w:rFonts w:ascii="Arial" w:hAnsi="Arial" w:cs="Arial"/>
                <w:b/>
                <w:color w:val="000000"/>
                <w:position w:val="-2"/>
                <w:sz w:val="18"/>
                <w:szCs w:val="18"/>
              </w:rPr>
              <w:t>,</w:t>
            </w:r>
            <w:r w:rsidRPr="00192C8E">
              <w:rPr>
                <w:rFonts w:ascii="Arial" w:hAnsi="Arial" w:cs="Arial"/>
                <w:b/>
                <w:color w:val="000000"/>
                <w:position w:val="-2"/>
                <w:sz w:val="18"/>
                <w:szCs w:val="18"/>
              </w:rPr>
              <w:t xml:space="preserve"> iz kater</w:t>
            </w:r>
            <w:r w:rsidR="00B61123">
              <w:rPr>
                <w:rFonts w:ascii="Arial" w:hAnsi="Arial" w:cs="Arial"/>
                <w:b/>
                <w:color w:val="000000"/>
                <w:position w:val="-2"/>
                <w:sz w:val="18"/>
                <w:szCs w:val="18"/>
              </w:rPr>
              <w:t>e</w:t>
            </w:r>
            <w:r w:rsidRPr="00192C8E">
              <w:rPr>
                <w:rFonts w:ascii="Arial" w:hAnsi="Arial" w:cs="Arial"/>
                <w:b/>
                <w:color w:val="000000"/>
                <w:position w:val="-2"/>
                <w:sz w:val="18"/>
                <w:szCs w:val="18"/>
              </w:rPr>
              <w:t xml:space="preserv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 xml:space="preserve">ponudbena cena, ponudnik pripne v razdelek »Predračun« v aplikaciji </w:t>
            </w:r>
            <w:proofErr w:type="spellStart"/>
            <w:r w:rsidRPr="00192C8E">
              <w:rPr>
                <w:rFonts w:ascii="Arial" w:hAnsi="Arial" w:cs="Arial"/>
                <w:b/>
                <w:color w:val="000000"/>
                <w:position w:val="-2"/>
                <w:sz w:val="18"/>
                <w:szCs w:val="18"/>
              </w:rPr>
              <w:t>eOddaja</w:t>
            </w:r>
            <w:proofErr w:type="spellEnd"/>
            <w:r w:rsidRPr="00192C8E">
              <w:rPr>
                <w:rFonts w:ascii="Arial" w:hAnsi="Arial" w:cs="Arial"/>
                <w:b/>
                <w:color w:val="000000"/>
                <w:position w:val="-2"/>
                <w:sz w:val="18"/>
                <w:szCs w:val="18"/>
              </w:rPr>
              <w:t>.</w:t>
            </w:r>
          </w:p>
        </w:tc>
      </w:tr>
      <w:tr w:rsidR="00133B3C" w14:paraId="1633A600"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1B087F07" w:rsidR="00133B3C" w:rsidRPr="007016C0" w:rsidRDefault="00CC48FB" w:rsidP="00F8104A">
            <w:pPr>
              <w:rPr>
                <w:rFonts w:ascii="Arial" w:hAnsi="Arial" w:cs="Arial"/>
                <w:sz w:val="18"/>
                <w:szCs w:val="18"/>
              </w:rPr>
            </w:pPr>
            <w:r>
              <w:rPr>
                <w:rFonts w:ascii="Arial" w:hAnsi="Arial" w:cs="Arial"/>
                <w:sz w:val="18"/>
                <w:szCs w:val="18"/>
              </w:rPr>
              <w:t>2</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sidP="00F8104A">
            <w:r>
              <w:rPr>
                <w:rFonts w:ascii="Arial" w:hAnsi="Arial" w:cs="Arial"/>
                <w:color w:val="000000"/>
                <w:position w:val="-2"/>
                <w:sz w:val="18"/>
                <w:szCs w:val="18"/>
              </w:rPr>
              <w:t>Krovna izjava</w:t>
            </w:r>
          </w:p>
          <w:p w14:paraId="2787F12F" w14:textId="620A671D" w:rsidR="00133B3C" w:rsidRPr="00BB1E98" w:rsidRDefault="00133B3C" w:rsidP="00F8104A">
            <w:pPr>
              <w:rPr>
                <w:rFonts w:ascii="Arial" w:hAnsi="Arial" w:cs="Arial"/>
                <w:sz w:val="18"/>
                <w:szCs w:val="18"/>
              </w:rPr>
            </w:pP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12C7E"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53C5272" w14:textId="67CEFAA8" w:rsidR="00B46539" w:rsidRPr="00B46539" w:rsidRDefault="00B46539" w:rsidP="00F8104A">
            <w:pPr>
              <w:jc w:val="both"/>
              <w:textAlignment w:val="center"/>
              <w:rPr>
                <w:rFonts w:ascii="Arial" w:hAnsi="Arial" w:cs="Arial"/>
                <w:sz w:val="18"/>
                <w:szCs w:val="18"/>
              </w:rPr>
            </w:pPr>
            <w:r w:rsidRPr="00B46539">
              <w:rPr>
                <w:rFonts w:ascii="Arial" w:hAnsi="Arial" w:cs="Arial"/>
                <w:sz w:val="18"/>
                <w:szCs w:val="18"/>
              </w:rPr>
              <w:t>(za ponudnika in morebitne partnerje v skupnem nastopu)</w:t>
            </w:r>
          </w:p>
        </w:tc>
      </w:tr>
      <w:tr w:rsidR="00133B3C" w14:paraId="23CF073A"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2FFDFF45" w:rsidR="00133B3C" w:rsidRPr="007016C0" w:rsidRDefault="00CC48FB" w:rsidP="00F8104A">
            <w:pPr>
              <w:rPr>
                <w:rFonts w:ascii="Arial" w:hAnsi="Arial" w:cs="Arial"/>
                <w:sz w:val="18"/>
                <w:szCs w:val="18"/>
              </w:rPr>
            </w:pPr>
            <w:r>
              <w:rPr>
                <w:rFonts w:ascii="Arial" w:hAnsi="Arial" w:cs="Arial"/>
                <w:sz w:val="18"/>
                <w:szCs w:val="18"/>
              </w:rPr>
              <w:t>3</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11DC3" w14:textId="1ED623AB" w:rsidR="00133B3C" w:rsidRDefault="00C54E8D" w:rsidP="00F8104A">
            <w:r>
              <w:rPr>
                <w:rFonts w:ascii="Arial" w:hAnsi="Arial" w:cs="Arial"/>
                <w:color w:val="000000"/>
                <w:position w:val="-2"/>
                <w:sz w:val="18"/>
                <w:szCs w:val="18"/>
              </w:rPr>
              <w:t>ESPD</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E6A8C"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r w:rsidR="00B46539">
              <w:rPr>
                <w:rFonts w:ascii="Arial" w:hAnsi="Arial" w:cs="Arial"/>
                <w:color w:val="000000"/>
                <w:position w:val="-2"/>
                <w:sz w:val="18"/>
                <w:szCs w:val="18"/>
              </w:rPr>
              <w:t xml:space="preserve"> (ponudnik)</w:t>
            </w:r>
          </w:p>
          <w:p w14:paraId="493F7DEF" w14:textId="69FF1A5D" w:rsidR="00B46539" w:rsidRPr="00B46539" w:rsidRDefault="00B46539" w:rsidP="00F8104A">
            <w:pPr>
              <w:jc w:val="both"/>
              <w:textAlignment w:val="center"/>
              <w:rPr>
                <w:rFonts w:ascii="Arial" w:hAnsi="Arial" w:cs="Arial"/>
                <w:sz w:val="18"/>
                <w:szCs w:val="18"/>
              </w:rPr>
            </w:pPr>
            <w:r w:rsidRPr="00B46539">
              <w:rPr>
                <w:rFonts w:ascii="Arial" w:hAnsi="Arial" w:cs="Arial"/>
                <w:color w:val="000000"/>
                <w:position w:val="-2"/>
                <w:sz w:val="18"/>
                <w:szCs w:val="18"/>
              </w:rPr>
              <w:t xml:space="preserve">Scan podpisanega </w:t>
            </w:r>
            <w:proofErr w:type="spellStart"/>
            <w:r w:rsidRPr="00B46539">
              <w:rPr>
                <w:rFonts w:ascii="Arial" w:hAnsi="Arial" w:cs="Arial"/>
                <w:color w:val="000000"/>
                <w:position w:val="-2"/>
                <w:sz w:val="18"/>
                <w:szCs w:val="18"/>
              </w:rPr>
              <w:t>espd</w:t>
            </w:r>
            <w:proofErr w:type="spellEnd"/>
            <w:r w:rsidRPr="00B46539">
              <w:rPr>
                <w:rFonts w:ascii="Arial" w:hAnsi="Arial" w:cs="Arial"/>
                <w:color w:val="000000"/>
                <w:position w:val="-2"/>
                <w:sz w:val="18"/>
                <w:szCs w:val="18"/>
              </w:rPr>
              <w:t xml:space="preserve"> za ostale sodelujoče subjekte v ponudbi (partnerje, podizvajalce, kapacitete)</w:t>
            </w:r>
          </w:p>
        </w:tc>
      </w:tr>
      <w:tr w:rsidR="00A575CE" w14:paraId="2BBE9EEB"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3E36B7BC" w:rsidR="00A575CE" w:rsidRPr="007016C0" w:rsidRDefault="00CC48FB" w:rsidP="00F8104A">
            <w:pPr>
              <w:rPr>
                <w:rFonts w:ascii="Arial" w:hAnsi="Arial" w:cs="Arial"/>
                <w:sz w:val="18"/>
                <w:szCs w:val="18"/>
              </w:rPr>
            </w:pPr>
            <w:r>
              <w:rPr>
                <w:rFonts w:ascii="Arial" w:hAnsi="Arial" w:cs="Arial"/>
                <w:sz w:val="18"/>
                <w:szCs w:val="18"/>
              </w:rPr>
              <w:t>4</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F8104A">
            <w:r>
              <w:rPr>
                <w:rFonts w:ascii="Arial" w:hAnsi="Arial" w:cs="Arial"/>
                <w:color w:val="000000"/>
                <w:position w:val="-2"/>
                <w:sz w:val="18"/>
                <w:szCs w:val="18"/>
              </w:rPr>
              <w:t>Seznam članov organov in zastopnikov gospodarskega subjekta</w:t>
            </w:r>
          </w:p>
          <w:p w14:paraId="5A376C43" w14:textId="77777777" w:rsidR="00A575CE" w:rsidRDefault="00A575CE"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F8104A">
            <w:pPr>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F8104A">
            <w:pPr>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54336D94" w:rsidR="00133B3C" w:rsidRPr="007016C0" w:rsidRDefault="00CC48FB" w:rsidP="00F8104A">
            <w:pPr>
              <w:rPr>
                <w:rFonts w:ascii="Arial" w:hAnsi="Arial" w:cs="Arial"/>
                <w:sz w:val="18"/>
                <w:szCs w:val="18"/>
              </w:rPr>
            </w:pPr>
            <w:r>
              <w:rPr>
                <w:rFonts w:ascii="Arial" w:hAnsi="Arial" w:cs="Arial"/>
                <w:sz w:val="18"/>
                <w:szCs w:val="18"/>
              </w:rPr>
              <w:t>5</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sidP="00F8104A">
            <w:r>
              <w:rPr>
                <w:rFonts w:ascii="Arial" w:hAnsi="Arial" w:cs="Arial"/>
                <w:color w:val="000000"/>
                <w:position w:val="-2"/>
                <w:sz w:val="18"/>
                <w:szCs w:val="18"/>
              </w:rPr>
              <w:t>Izjava o lastniških deležih</w:t>
            </w:r>
          </w:p>
          <w:p w14:paraId="3DF8354C"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3C932"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6218D0E" w14:textId="4FC1B49C" w:rsidR="00B46539" w:rsidRDefault="00B46539" w:rsidP="00F8104A">
            <w:pPr>
              <w:jc w:val="both"/>
              <w:textAlignment w:val="center"/>
            </w:pPr>
            <w:r>
              <w:rPr>
                <w:rFonts w:ascii="Arial" w:hAnsi="Arial" w:cs="Arial"/>
                <w:color w:val="000000"/>
                <w:position w:val="-2"/>
                <w:sz w:val="18"/>
                <w:szCs w:val="18"/>
              </w:rPr>
              <w:t>Potrebno predložiti tudi</w:t>
            </w:r>
            <w:r w:rsidR="00BB1E98">
              <w:rPr>
                <w:rFonts w:ascii="Arial" w:hAnsi="Arial" w:cs="Arial"/>
                <w:color w:val="000000"/>
                <w:position w:val="-2"/>
                <w:sz w:val="18"/>
                <w:szCs w:val="18"/>
              </w:rPr>
              <w:t xml:space="preserve"> za</w:t>
            </w:r>
            <w:r>
              <w:rPr>
                <w:rFonts w:ascii="Arial" w:hAnsi="Arial" w:cs="Arial"/>
                <w:color w:val="000000"/>
                <w:position w:val="-2"/>
                <w:sz w:val="18"/>
                <w:szCs w:val="18"/>
              </w:rPr>
              <w:t xml:space="preserve"> partnerje </w:t>
            </w:r>
            <w:r w:rsidR="00BB1E98">
              <w:rPr>
                <w:rFonts w:ascii="Arial" w:hAnsi="Arial" w:cs="Arial"/>
                <w:color w:val="000000"/>
                <w:position w:val="-2"/>
                <w:sz w:val="18"/>
                <w:szCs w:val="18"/>
              </w:rPr>
              <w:t>v skupni ponudbi</w:t>
            </w:r>
            <w:r>
              <w:rPr>
                <w:rFonts w:ascii="Arial" w:hAnsi="Arial" w:cs="Arial"/>
                <w:color w:val="000000"/>
                <w:position w:val="-2"/>
                <w:sz w:val="18"/>
                <w:szCs w:val="18"/>
              </w:rPr>
              <w:t>.</w:t>
            </w:r>
          </w:p>
        </w:tc>
      </w:tr>
      <w:tr w:rsidR="00133B3C" w14:paraId="3DD651D8"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53FFAF24" w:rsidR="00133B3C" w:rsidRPr="007016C0" w:rsidRDefault="00CC48FB" w:rsidP="00F8104A">
            <w:pPr>
              <w:rPr>
                <w:rFonts w:ascii="Arial" w:hAnsi="Arial" w:cs="Arial"/>
                <w:sz w:val="18"/>
                <w:szCs w:val="18"/>
              </w:rPr>
            </w:pPr>
            <w:r>
              <w:rPr>
                <w:rFonts w:ascii="Arial" w:hAnsi="Arial" w:cs="Arial"/>
                <w:sz w:val="18"/>
                <w:szCs w:val="18"/>
              </w:rPr>
              <w:t>6</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sidP="00F8104A">
            <w:r>
              <w:rPr>
                <w:rFonts w:ascii="Arial" w:hAnsi="Arial" w:cs="Arial"/>
                <w:color w:val="000000"/>
                <w:position w:val="-2"/>
                <w:sz w:val="18"/>
                <w:szCs w:val="18"/>
              </w:rPr>
              <w:t>Izjava o nastopu s podizvajalci</w:t>
            </w:r>
          </w:p>
          <w:p w14:paraId="563754D1"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A52A5" w14:textId="77777777" w:rsidR="00B46539"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23BDA7AD" w14:textId="20B966D2" w:rsidR="00133B3C"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5C3B61B4"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2EED2E5" w:rsidR="00133B3C" w:rsidRPr="007016C0" w:rsidRDefault="00CC48FB" w:rsidP="00F8104A">
            <w:pPr>
              <w:rPr>
                <w:rFonts w:ascii="Arial" w:hAnsi="Arial" w:cs="Arial"/>
                <w:sz w:val="18"/>
                <w:szCs w:val="18"/>
              </w:rPr>
            </w:pPr>
            <w:r>
              <w:rPr>
                <w:rFonts w:ascii="Arial" w:hAnsi="Arial" w:cs="Arial"/>
                <w:sz w:val="18"/>
                <w:szCs w:val="18"/>
              </w:rPr>
              <w:t>7</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sidP="00F8104A">
            <w:r>
              <w:rPr>
                <w:rFonts w:ascii="Arial" w:hAnsi="Arial" w:cs="Arial"/>
                <w:color w:val="000000"/>
                <w:position w:val="-2"/>
                <w:sz w:val="18"/>
                <w:szCs w:val="18"/>
              </w:rPr>
              <w:t>Izjava podizvajalca</w:t>
            </w:r>
          </w:p>
          <w:p w14:paraId="0E8DCDDE"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2A239"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11F638F" w14:textId="30362479"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0A640FC9"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6F1D545C" w:rsidR="00133B3C" w:rsidRPr="007016C0" w:rsidRDefault="00CC48FB" w:rsidP="00F8104A">
            <w:pPr>
              <w:rPr>
                <w:rFonts w:ascii="Arial" w:hAnsi="Arial" w:cs="Arial"/>
                <w:sz w:val="18"/>
                <w:szCs w:val="18"/>
              </w:rPr>
            </w:pPr>
            <w:r>
              <w:rPr>
                <w:rFonts w:ascii="Arial" w:hAnsi="Arial" w:cs="Arial"/>
                <w:sz w:val="18"/>
                <w:szCs w:val="18"/>
              </w:rPr>
              <w:t>8</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1B7D6DD0" w:rsidR="00133B3C" w:rsidRDefault="00C54E8D" w:rsidP="00F8104A">
            <w:r>
              <w:rPr>
                <w:rFonts w:ascii="Arial" w:hAnsi="Arial" w:cs="Arial"/>
                <w:color w:val="000000"/>
                <w:position w:val="-2"/>
                <w:sz w:val="18"/>
                <w:szCs w:val="18"/>
              </w:rPr>
              <w:t xml:space="preserve">Izjava </w:t>
            </w:r>
            <w:r w:rsidR="00861806">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v zvezi z izpolnjevanjem obveznih pogojev za podizvajalce</w:t>
            </w:r>
          </w:p>
          <w:p w14:paraId="1411ADEE" w14:textId="77777777" w:rsidR="00133B3C" w:rsidRDefault="00133B3C" w:rsidP="00F8104A"/>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512D8"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54A31C5" w14:textId="49C0CDC6"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1ACD9B07" w14:textId="77777777" w:rsidTr="00EF5F31">
        <w:trPr>
          <w:trHeight w:val="812"/>
        </w:trPr>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rsidP="00F8104A">
            <w:pPr>
              <w:rPr>
                <w:rFonts w:ascii="Arial" w:hAnsi="Arial" w:cs="Arial"/>
                <w:sz w:val="18"/>
                <w:szCs w:val="18"/>
              </w:rPr>
            </w:pPr>
            <w:r w:rsidRPr="007016C0">
              <w:rPr>
                <w:rFonts w:ascii="Arial" w:hAnsi="Arial" w:cs="Arial"/>
                <w:color w:val="000000"/>
                <w:position w:val="-2"/>
                <w:sz w:val="18"/>
                <w:szCs w:val="18"/>
              </w:rPr>
              <w:lastRenderedPageBreak/>
              <w:t>Dokazila</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BAC2C" w14:textId="4C986F8F" w:rsidR="00133B3C" w:rsidRDefault="00C54E8D" w:rsidP="00F8104A">
            <w:r>
              <w:rPr>
                <w:rFonts w:ascii="Arial" w:hAnsi="Arial" w:cs="Arial"/>
                <w:color w:val="000000"/>
                <w:position w:val="-2"/>
                <w:sz w:val="18"/>
                <w:szCs w:val="18"/>
              </w:rPr>
              <w:t>Izpolnjevanje vseh strokovnih zahtev naročnika, vse veljavne zakonodaje, predpisov, standardov</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rsidP="00F8104A"/>
        </w:tc>
      </w:tr>
      <w:tr w:rsidR="00B46539" w14:paraId="6217CC32"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D4AB4" w14:textId="2C9D9A18" w:rsidR="00B46539" w:rsidRPr="007016C0" w:rsidRDefault="00B46539" w:rsidP="00F8104A">
            <w:pPr>
              <w:rPr>
                <w:rFonts w:ascii="Arial" w:hAnsi="Arial" w:cs="Arial"/>
                <w:color w:val="000000"/>
                <w:position w:val="-2"/>
                <w:sz w:val="18"/>
                <w:szCs w:val="18"/>
              </w:rPr>
            </w:pPr>
            <w:r w:rsidRPr="007016C0">
              <w:rPr>
                <w:rFonts w:ascii="Arial" w:hAnsi="Arial" w:cs="Arial"/>
                <w:color w:val="000000"/>
                <w:position w:val="-2"/>
                <w:sz w:val="18"/>
                <w:szCs w:val="18"/>
              </w:rPr>
              <w:t>Dokazila</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D4FBB" w14:textId="77777777" w:rsidR="00B46539" w:rsidRDefault="00B46539" w:rsidP="00F8104A">
            <w:r>
              <w:rPr>
                <w:rFonts w:ascii="Arial" w:hAnsi="Arial" w:cs="Arial"/>
                <w:color w:val="000000"/>
                <w:position w:val="-2"/>
                <w:sz w:val="18"/>
                <w:szCs w:val="18"/>
              </w:rPr>
              <w:t>Pooblaščeni servis za opremo</w:t>
            </w:r>
          </w:p>
          <w:p w14:paraId="3ED79AA2" w14:textId="77777777" w:rsidR="00B46539" w:rsidRDefault="00B46539" w:rsidP="00F8104A">
            <w:pPr>
              <w:rPr>
                <w:rFonts w:ascii="Arial" w:hAnsi="Arial" w:cs="Arial"/>
                <w:color w:val="000000"/>
                <w:position w:val="-2"/>
                <w:sz w:val="18"/>
                <w:szCs w:val="18"/>
              </w:rPr>
            </w:pP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40384" w14:textId="77777777" w:rsidR="00B46539" w:rsidRDefault="00B46539" w:rsidP="00F8104A"/>
        </w:tc>
      </w:tr>
      <w:tr w:rsidR="002B4838" w14:paraId="65B99EBD"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9A0A0" w14:textId="6BB3C877" w:rsidR="00CC48FB" w:rsidRPr="007016C0" w:rsidRDefault="002B4838" w:rsidP="0078278B">
            <w:pPr>
              <w:rPr>
                <w:rFonts w:ascii="Arial" w:hAnsi="Arial" w:cs="Arial"/>
                <w:color w:val="000000"/>
                <w:position w:val="-2"/>
                <w:sz w:val="18"/>
                <w:szCs w:val="18"/>
              </w:rPr>
            </w:pPr>
            <w:r>
              <w:rPr>
                <w:rFonts w:ascii="Arial" w:hAnsi="Arial" w:cs="Arial"/>
                <w:color w:val="000000"/>
                <w:position w:val="-2"/>
                <w:sz w:val="18"/>
                <w:szCs w:val="18"/>
              </w:rPr>
              <w:t xml:space="preserve">Obrazec </w:t>
            </w:r>
            <w:r w:rsidR="00CC48FB">
              <w:rPr>
                <w:rFonts w:ascii="Arial" w:hAnsi="Arial" w:cs="Arial"/>
                <w:color w:val="000000"/>
                <w:position w:val="-2"/>
                <w:sz w:val="18"/>
                <w:szCs w:val="18"/>
              </w:rPr>
              <w:t>11</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3E7AD" w14:textId="0468DDCF"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Priglašeni kader /strokovnjaki</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BB19C" w14:textId="27A4E5F4" w:rsidR="002B4838" w:rsidRPr="002B4838" w:rsidRDefault="002B4838"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B4838" w14:paraId="10E12854"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171BA" w14:textId="0FADDA9F" w:rsidR="002B4838" w:rsidRPr="007016C0" w:rsidRDefault="002B4838" w:rsidP="00F8104A">
            <w:pPr>
              <w:rPr>
                <w:rFonts w:ascii="Arial" w:hAnsi="Arial" w:cs="Arial"/>
                <w:color w:val="000000"/>
                <w:position w:val="-2"/>
                <w:sz w:val="18"/>
                <w:szCs w:val="18"/>
              </w:rPr>
            </w:pPr>
            <w:r>
              <w:rPr>
                <w:rFonts w:ascii="Arial" w:hAnsi="Arial" w:cs="Arial"/>
                <w:color w:val="000000"/>
                <w:position w:val="-2"/>
                <w:sz w:val="18"/>
                <w:szCs w:val="18"/>
              </w:rPr>
              <w:t xml:space="preserve">Dokazila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4B8B3" w14:textId="6B1E5EEF"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dokazila za kadre / strokovnjake</w:t>
            </w:r>
            <w:r w:rsidR="007A2631">
              <w:rPr>
                <w:rFonts w:ascii="Arial" w:hAnsi="Arial" w:cs="Arial"/>
                <w:color w:val="000000"/>
                <w:position w:val="-2"/>
                <w:sz w:val="18"/>
                <w:szCs w:val="18"/>
              </w:rPr>
              <w:t xml:space="preserve"> (certifikati o usposobljenosti)</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E737B" w14:textId="77777777" w:rsidR="002B4838" w:rsidRDefault="002B4838" w:rsidP="00F8104A"/>
        </w:tc>
      </w:tr>
      <w:tr w:rsidR="00041CB5" w14:paraId="76D61249"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2573A" w14:textId="6542E218"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Dokazila Obrazec 9</w:t>
            </w:r>
            <w:r w:rsidR="00276508">
              <w:rPr>
                <w:rFonts w:ascii="Arial" w:hAnsi="Arial" w:cs="Arial"/>
                <w:color w:val="000000"/>
                <w:position w:val="-2"/>
                <w:sz w:val="18"/>
                <w:szCs w:val="18"/>
              </w:rPr>
              <w:t>a</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52B3D" w14:textId="73AC0004"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 xml:space="preserve">Potrjena referenčna izjava </w:t>
            </w:r>
          </w:p>
          <w:p w14:paraId="5079308C" w14:textId="14CE021A" w:rsidR="00041CB5" w:rsidRDefault="00041CB5" w:rsidP="00041CB5">
            <w:pPr>
              <w:rPr>
                <w:rFonts w:ascii="Arial" w:hAnsi="Arial" w:cs="Arial"/>
                <w:color w:val="000000"/>
                <w:position w:val="-2"/>
                <w:sz w:val="18"/>
                <w:szCs w:val="18"/>
              </w:rPr>
            </w:pPr>
            <w:r w:rsidRPr="00041CB5">
              <w:rPr>
                <w:rFonts w:ascii="Arial" w:hAnsi="Arial" w:cs="Arial"/>
                <w:color w:val="000000"/>
                <w:position w:val="-2"/>
                <w:sz w:val="18"/>
                <w:szCs w:val="18"/>
              </w:rPr>
              <w:t>za dobavo opreme</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85AF4" w14:textId="412BBB1B" w:rsidR="00041CB5" w:rsidRDefault="00041CB5" w:rsidP="00041CB5">
            <w:r>
              <w:rPr>
                <w:rFonts w:ascii="Arial" w:hAnsi="Arial" w:cs="Arial"/>
                <w:color w:val="000000"/>
                <w:position w:val="-2"/>
                <w:sz w:val="18"/>
                <w:szCs w:val="18"/>
              </w:rPr>
              <w:t>Izpolnjena, potrjena s strani naročnika investitorja.</w:t>
            </w:r>
          </w:p>
        </w:tc>
      </w:tr>
      <w:tr w:rsidR="00041CB5" w14:paraId="545E0D36"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06E7D" w14:textId="23606983"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 xml:space="preserve">Dokazila Obrazec </w:t>
            </w:r>
            <w:r w:rsidR="00276508">
              <w:rPr>
                <w:rFonts w:ascii="Arial" w:hAnsi="Arial" w:cs="Arial"/>
                <w:color w:val="000000"/>
                <w:position w:val="-2"/>
                <w:sz w:val="18"/>
                <w:szCs w:val="18"/>
              </w:rPr>
              <w:t>9b</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C10ED" w14:textId="231BC95E" w:rsid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 xml:space="preserve">Potrjena referenčna izjava </w:t>
            </w:r>
          </w:p>
          <w:p w14:paraId="1CABC455" w14:textId="0B670C69" w:rsidR="00041CB5" w:rsidRPr="00041CB5" w:rsidRDefault="00041CB5" w:rsidP="00041CB5">
            <w:pPr>
              <w:rPr>
                <w:rFonts w:ascii="Arial" w:hAnsi="Arial" w:cs="Arial"/>
                <w:color w:val="000000"/>
                <w:position w:val="-2"/>
                <w:sz w:val="18"/>
                <w:szCs w:val="18"/>
              </w:rPr>
            </w:pPr>
            <w:r>
              <w:rPr>
                <w:rFonts w:ascii="Arial" w:hAnsi="Arial" w:cs="Arial"/>
                <w:color w:val="000000"/>
                <w:position w:val="-2"/>
                <w:sz w:val="18"/>
                <w:szCs w:val="18"/>
              </w:rPr>
              <w:t>z</w:t>
            </w:r>
            <w:r w:rsidRPr="00041CB5">
              <w:rPr>
                <w:rFonts w:ascii="Arial" w:hAnsi="Arial" w:cs="Arial"/>
                <w:color w:val="000000"/>
                <w:position w:val="-2"/>
                <w:sz w:val="18"/>
                <w:szCs w:val="18"/>
              </w:rPr>
              <w:t>a servisiranje</w:t>
            </w:r>
          </w:p>
          <w:p w14:paraId="45EB80E9" w14:textId="6ACC1301" w:rsidR="00041CB5" w:rsidRPr="00041CB5" w:rsidRDefault="00041CB5" w:rsidP="00041CB5">
            <w:pPr>
              <w:pStyle w:val="Odstavekseznama"/>
              <w:rPr>
                <w:rFonts w:ascii="Arial" w:hAnsi="Arial" w:cs="Arial"/>
                <w:color w:val="000000"/>
                <w:position w:val="-2"/>
                <w:sz w:val="18"/>
                <w:szCs w:val="18"/>
              </w:rPr>
            </w:pP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39C4" w14:textId="30578E99" w:rsidR="00041CB5" w:rsidRDefault="00041CB5" w:rsidP="00041CB5">
            <w:r>
              <w:rPr>
                <w:rFonts w:ascii="Arial" w:hAnsi="Arial" w:cs="Arial"/>
                <w:color w:val="000000"/>
                <w:position w:val="-2"/>
                <w:sz w:val="18"/>
                <w:szCs w:val="18"/>
              </w:rPr>
              <w:t>Izpolnjena, potrjena s strani naročnika investitorja.</w:t>
            </w:r>
          </w:p>
        </w:tc>
      </w:tr>
      <w:tr w:rsidR="00276508" w14:paraId="056991C8" w14:textId="77777777" w:rsidTr="00041CB5">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28AAD" w14:textId="77777777" w:rsidR="00276508" w:rsidRDefault="00276508" w:rsidP="00276508">
            <w:pPr>
              <w:rPr>
                <w:rFonts w:ascii="Arial" w:hAnsi="Arial" w:cs="Arial"/>
                <w:color w:val="000000"/>
                <w:position w:val="-2"/>
                <w:sz w:val="18"/>
                <w:szCs w:val="18"/>
              </w:rPr>
            </w:pPr>
            <w:r>
              <w:rPr>
                <w:rFonts w:ascii="Arial" w:hAnsi="Arial" w:cs="Arial"/>
                <w:color w:val="000000"/>
                <w:position w:val="-2"/>
                <w:sz w:val="18"/>
                <w:szCs w:val="18"/>
              </w:rPr>
              <w:t xml:space="preserve">Dokazilo </w:t>
            </w:r>
          </w:p>
          <w:p w14:paraId="043B5C3B" w14:textId="674583D1" w:rsidR="00276508" w:rsidRDefault="00276508" w:rsidP="00276508">
            <w:pPr>
              <w:rPr>
                <w:rFonts w:ascii="Arial" w:hAnsi="Arial" w:cs="Arial"/>
                <w:color w:val="000000"/>
                <w:position w:val="-2"/>
                <w:sz w:val="18"/>
                <w:szCs w:val="18"/>
              </w:rPr>
            </w:pPr>
            <w:r>
              <w:rPr>
                <w:rFonts w:ascii="Arial" w:hAnsi="Arial" w:cs="Arial"/>
                <w:color w:val="000000"/>
                <w:position w:val="-2"/>
                <w:sz w:val="18"/>
                <w:szCs w:val="18"/>
              </w:rPr>
              <w:t xml:space="preserve">Obrazec 10 </w:t>
            </w:r>
          </w:p>
        </w:tc>
        <w:tc>
          <w:tcPr>
            <w:tcW w:w="18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C590" w14:textId="77777777" w:rsidR="00276508" w:rsidRDefault="00276508" w:rsidP="00276508">
            <w:pPr>
              <w:rPr>
                <w:rFonts w:ascii="Arial" w:hAnsi="Arial" w:cs="Arial"/>
                <w:color w:val="000000"/>
                <w:position w:val="-2"/>
                <w:sz w:val="18"/>
                <w:szCs w:val="18"/>
              </w:rPr>
            </w:pPr>
            <w:r>
              <w:rPr>
                <w:rFonts w:ascii="Arial" w:hAnsi="Arial" w:cs="Arial"/>
                <w:color w:val="000000"/>
                <w:position w:val="-2"/>
                <w:sz w:val="18"/>
                <w:szCs w:val="18"/>
              </w:rPr>
              <w:t xml:space="preserve">Potrjena referenčna izjava </w:t>
            </w:r>
          </w:p>
          <w:p w14:paraId="744DE72C" w14:textId="0B75A143" w:rsidR="00276508" w:rsidRDefault="00276508" w:rsidP="00276508">
            <w:pPr>
              <w:rPr>
                <w:rFonts w:ascii="Arial" w:hAnsi="Arial" w:cs="Arial"/>
                <w:color w:val="000000"/>
                <w:position w:val="-2"/>
                <w:sz w:val="18"/>
                <w:szCs w:val="18"/>
              </w:rPr>
            </w:pPr>
            <w:r w:rsidRPr="00041CB5">
              <w:rPr>
                <w:rFonts w:ascii="Arial" w:hAnsi="Arial" w:cs="Arial"/>
                <w:color w:val="000000"/>
                <w:position w:val="-2"/>
                <w:sz w:val="18"/>
                <w:szCs w:val="18"/>
              </w:rPr>
              <w:t xml:space="preserve">za </w:t>
            </w:r>
            <w:r>
              <w:rPr>
                <w:rFonts w:ascii="Arial" w:hAnsi="Arial" w:cs="Arial"/>
                <w:color w:val="000000"/>
                <w:position w:val="-2"/>
                <w:sz w:val="18"/>
                <w:szCs w:val="18"/>
              </w:rPr>
              <w:t>kakovost opreme</w:t>
            </w:r>
          </w:p>
        </w:tc>
        <w:tc>
          <w:tcPr>
            <w:tcW w:w="2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AA7579" w14:textId="4CBBF4C9" w:rsidR="00276508" w:rsidRDefault="00276508" w:rsidP="00276508">
            <w:pPr>
              <w:rPr>
                <w:rFonts w:ascii="Arial" w:hAnsi="Arial" w:cs="Arial"/>
                <w:color w:val="000000"/>
                <w:position w:val="-2"/>
                <w:sz w:val="18"/>
                <w:szCs w:val="18"/>
              </w:rPr>
            </w:pPr>
            <w:r>
              <w:rPr>
                <w:rFonts w:ascii="Arial" w:hAnsi="Arial" w:cs="Arial"/>
                <w:color w:val="000000"/>
                <w:position w:val="-2"/>
                <w:sz w:val="18"/>
                <w:szCs w:val="18"/>
              </w:rPr>
              <w:t>Izpolnjena, potrjena s strani naročnika investitorja.</w:t>
            </w:r>
          </w:p>
        </w:tc>
      </w:tr>
    </w:tbl>
    <w:p w14:paraId="1ACCC222" w14:textId="77777777" w:rsidR="006A4BA9" w:rsidRDefault="006A4BA9" w:rsidP="006A4BA9">
      <w:pPr>
        <w:spacing w:after="160" w:line="278" w:lineRule="auto"/>
        <w:rPr>
          <w:rFonts w:ascii="Arial" w:eastAsia="Aptos" w:hAnsi="Arial" w:cs="Arial"/>
          <w:kern w:val="2"/>
          <w:sz w:val="18"/>
          <w:szCs w:val="18"/>
          <w14:ligatures w14:val="standardContextual"/>
        </w:rPr>
      </w:pPr>
    </w:p>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1BAA2859"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276508">
        <w:rPr>
          <w:rFonts w:ascii="Arial" w:eastAsia="Calibri" w:hAnsi="Arial" w:cs="Arial"/>
          <w:sz w:val="18"/>
          <w:szCs w:val="18"/>
        </w:rPr>
        <w:t>a</w:t>
      </w:r>
    </w:p>
    <w:p w14:paraId="50A8C95C" w14:textId="068494D4"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r w:rsidR="00276508">
        <w:rPr>
          <w:rFonts w:ascii="Arial" w:eastAsia="Times New Roman" w:hAnsi="Arial" w:cs="Arial"/>
          <w:b/>
          <w:bCs/>
          <w:sz w:val="26"/>
          <w:szCs w:val="28"/>
        </w:rPr>
        <w:t xml:space="preserve">za sklop 1 </w:t>
      </w:r>
      <w:r w:rsidR="002553DB">
        <w:rPr>
          <w:rFonts w:ascii="Arial" w:eastAsia="Times New Roman" w:hAnsi="Arial" w:cs="Arial"/>
          <w:b/>
          <w:bCs/>
          <w:sz w:val="26"/>
          <w:szCs w:val="28"/>
        </w:rPr>
        <w:t xml:space="preserve">Nakup </w:t>
      </w:r>
      <w:r w:rsidR="00B86F0C">
        <w:rPr>
          <w:rFonts w:ascii="Arial" w:eastAsia="Times New Roman" w:hAnsi="Arial" w:cs="Arial"/>
          <w:b/>
          <w:bCs/>
          <w:sz w:val="26"/>
          <w:szCs w:val="28"/>
        </w:rPr>
        <w:t>OCT aparat</w:t>
      </w:r>
      <w:r w:rsidR="002553DB">
        <w:rPr>
          <w:rFonts w:ascii="Arial" w:eastAsia="Times New Roman" w:hAnsi="Arial" w:cs="Arial"/>
          <w:b/>
          <w:bCs/>
          <w:sz w:val="26"/>
          <w:szCs w:val="28"/>
        </w:rPr>
        <w:t>a z vzdrževanjem</w:t>
      </w:r>
    </w:p>
    <w:p w14:paraId="7641ADCD" w14:textId="090ACCD5"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Na osnovi povabila za naročilo </w:t>
      </w:r>
      <w:bookmarkStart w:id="3" w:name="_Hlk205912764"/>
      <w:r w:rsidRPr="00B86F0C">
        <w:rPr>
          <w:rFonts w:ascii="Arial" w:eastAsia="Calibri" w:hAnsi="Arial" w:cs="Arial"/>
          <w:color w:val="000000"/>
          <w:sz w:val="18"/>
          <w:szCs w:val="18"/>
        </w:rPr>
        <w:t>»</w:t>
      </w:r>
      <w:r w:rsidR="00A61152" w:rsidRPr="00B86F0C">
        <w:rPr>
          <w:rFonts w:ascii="Arial" w:eastAsia="Calibri" w:hAnsi="Arial" w:cs="Arial"/>
          <w:b/>
          <w:bCs/>
          <w:color w:val="000000"/>
          <w:sz w:val="18"/>
          <w:szCs w:val="18"/>
        </w:rPr>
        <w:t xml:space="preserve">Nakup </w:t>
      </w:r>
      <w:r w:rsidR="00B86F0C" w:rsidRPr="00B86F0C">
        <w:rPr>
          <w:rFonts w:ascii="Arial" w:eastAsia="Calibri" w:hAnsi="Arial" w:cs="Arial"/>
          <w:b/>
          <w:bCs/>
          <w:color w:val="000000"/>
          <w:sz w:val="18"/>
          <w:szCs w:val="18"/>
        </w:rPr>
        <w:t>OCT aparata in š</w:t>
      </w:r>
      <w:r w:rsidR="00A61152" w:rsidRPr="00B86F0C">
        <w:rPr>
          <w:rFonts w:ascii="Arial" w:eastAsia="Calibri" w:hAnsi="Arial" w:cs="Arial"/>
          <w:b/>
          <w:bCs/>
          <w:color w:val="000000"/>
          <w:sz w:val="18"/>
          <w:szCs w:val="18"/>
        </w:rPr>
        <w:t>irokokotn</w:t>
      </w:r>
      <w:r w:rsidR="00B86F0C" w:rsidRPr="00B86F0C">
        <w:rPr>
          <w:rFonts w:ascii="Arial" w:eastAsia="Calibri" w:hAnsi="Arial" w:cs="Arial"/>
          <w:b/>
          <w:bCs/>
          <w:color w:val="000000"/>
          <w:sz w:val="18"/>
          <w:szCs w:val="18"/>
        </w:rPr>
        <w:t>e</w:t>
      </w:r>
      <w:r w:rsidR="00A61152" w:rsidRPr="00B86F0C">
        <w:rPr>
          <w:rFonts w:ascii="Arial" w:eastAsia="Calibri" w:hAnsi="Arial" w:cs="Arial"/>
          <w:b/>
          <w:bCs/>
          <w:color w:val="000000"/>
          <w:sz w:val="18"/>
          <w:szCs w:val="18"/>
        </w:rPr>
        <w:t xml:space="preserve"> fundus kamer</w:t>
      </w:r>
      <w:r w:rsidR="00B86F0C" w:rsidRPr="00B86F0C">
        <w:rPr>
          <w:rFonts w:ascii="Arial" w:eastAsia="Calibri" w:hAnsi="Arial" w:cs="Arial"/>
          <w:b/>
          <w:bCs/>
          <w:color w:val="000000"/>
          <w:sz w:val="18"/>
          <w:szCs w:val="18"/>
        </w:rPr>
        <w:t>e z vzdrževanjem</w:t>
      </w:r>
      <w:r w:rsidRPr="00B86F0C">
        <w:rPr>
          <w:rFonts w:ascii="Arial" w:eastAsia="Calibri" w:hAnsi="Arial" w:cs="Arial"/>
          <w:color w:val="000000"/>
          <w:sz w:val="18"/>
          <w:szCs w:val="18"/>
        </w:rPr>
        <w:t>«</w:t>
      </w:r>
      <w:r w:rsidRPr="00A13CBC">
        <w:rPr>
          <w:rFonts w:ascii="Arial" w:eastAsia="Calibri" w:hAnsi="Arial" w:cs="Arial"/>
          <w:color w:val="000000"/>
          <w:sz w:val="18"/>
          <w:szCs w:val="18"/>
        </w:rPr>
        <w:t xml:space="preserve"> </w:t>
      </w:r>
      <w:bookmarkEnd w:id="3"/>
      <w:r w:rsidRPr="00A13CBC">
        <w:rPr>
          <w:rFonts w:ascii="Arial" w:eastAsia="Calibri" w:hAnsi="Arial" w:cs="Arial"/>
          <w:color w:val="000000"/>
          <w:sz w:val="18"/>
          <w:szCs w:val="18"/>
        </w:rPr>
        <w:t>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4"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4"/>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5"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5"/>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6"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6"/>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7"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7"/>
      <w:r w:rsidRPr="00A13CBC">
        <w:rPr>
          <w:rFonts w:ascii="Arial" w:eastAsia="Calibri" w:hAnsi="Arial" w:cs="Arial"/>
          <w:color w:val="000000"/>
          <w:sz w:val="18"/>
          <w:szCs w:val="18"/>
        </w:rPr>
        <w:t> z uporabo zmogljivosti naslednjih subjektov (navedite samo firme): _____________________________</w:t>
      </w:r>
    </w:p>
    <w:p w14:paraId="5FAE1809" w14:textId="0ADBD78D" w:rsidR="00276508" w:rsidRPr="00276508" w:rsidRDefault="00A13CBC" w:rsidP="009D3501">
      <w:pPr>
        <w:spacing w:before="225" w:after="225" w:line="240" w:lineRule="auto"/>
        <w:jc w:val="both"/>
        <w:rPr>
          <w:rFonts w:ascii="Arial" w:eastAsia="Calibri" w:hAnsi="Arial" w:cs="Arial"/>
          <w:b/>
          <w:bCs/>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r w:rsidR="009D3501">
        <w:rPr>
          <w:rFonts w:ascii="Arial" w:eastAsia="Calibri" w:hAnsi="Arial" w:cs="Arial"/>
          <w:b/>
          <w:bCs/>
          <w:color w:val="000000"/>
          <w:sz w:val="18"/>
          <w:szCs w:val="18"/>
        </w:rPr>
        <w:t xml:space="preserve"> </w:t>
      </w:r>
      <w:r w:rsidR="009D3501" w:rsidRPr="009D3501">
        <w:rPr>
          <w:rFonts w:ascii="Arial" w:eastAsia="Calibri" w:hAnsi="Arial" w:cs="Arial"/>
          <w:b/>
          <w:bCs/>
          <w:color w:val="000000"/>
          <w:sz w:val="18"/>
          <w:szCs w:val="18"/>
        </w:rPr>
        <w:t xml:space="preserve">za sklop 1 </w:t>
      </w:r>
      <w:r w:rsidR="002553DB">
        <w:rPr>
          <w:rFonts w:ascii="Arial" w:eastAsia="Calibri" w:hAnsi="Arial" w:cs="Arial"/>
          <w:b/>
          <w:bCs/>
          <w:color w:val="000000"/>
          <w:sz w:val="18"/>
          <w:szCs w:val="18"/>
        </w:rPr>
        <w:t xml:space="preserve">Nakup </w:t>
      </w:r>
      <w:r w:rsidR="00B86F0C">
        <w:rPr>
          <w:rFonts w:ascii="Arial" w:eastAsia="Calibri" w:hAnsi="Arial" w:cs="Arial"/>
          <w:b/>
          <w:bCs/>
          <w:color w:val="000000"/>
          <w:sz w:val="18"/>
          <w:szCs w:val="18"/>
        </w:rPr>
        <w:t>OCT aparat</w:t>
      </w:r>
      <w:r w:rsidR="002553DB">
        <w:rPr>
          <w:rFonts w:ascii="Arial" w:eastAsia="Calibri" w:hAnsi="Arial" w:cs="Arial"/>
          <w:b/>
          <w:bCs/>
          <w:color w:val="000000"/>
          <w:sz w:val="18"/>
          <w:szCs w:val="18"/>
        </w:rPr>
        <w:t>a z vzdrževanjem</w:t>
      </w:r>
    </w:p>
    <w:tbl>
      <w:tblPr>
        <w:tblStyle w:val="NormalTablePHPDOCX"/>
        <w:tblW w:w="5400" w:type="pct"/>
        <w:tblInd w:w="-290" w:type="dxa"/>
        <w:tblLook w:val="04A0" w:firstRow="1" w:lastRow="0" w:firstColumn="1" w:lastColumn="0" w:noHBand="0" w:noVBand="1"/>
      </w:tblPr>
      <w:tblGrid>
        <w:gridCol w:w="2650"/>
        <w:gridCol w:w="2863"/>
        <w:gridCol w:w="1436"/>
        <w:gridCol w:w="1415"/>
        <w:gridCol w:w="1419"/>
      </w:tblGrid>
      <w:tr w:rsidR="00A13CBC" w:rsidRPr="00A13CBC" w14:paraId="04F73650" w14:textId="77777777" w:rsidTr="00276508">
        <w:tc>
          <w:tcPr>
            <w:tcW w:w="13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7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7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276508">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B4939" w14:textId="11378C7C" w:rsidR="00A13CBC" w:rsidRPr="00A13CBC" w:rsidRDefault="000E0506" w:rsidP="00A13CBC">
            <w:pPr>
              <w:rPr>
                <w:rFonts w:eastAsia="Calibri" w:cs="Times New Roman"/>
              </w:rPr>
            </w:pPr>
            <w:r>
              <w:rPr>
                <w:rFonts w:ascii="Arial" w:eastAsia="Calibri" w:hAnsi="Arial" w:cs="Arial"/>
                <w:color w:val="000000"/>
                <w:position w:val="-2"/>
                <w:sz w:val="18"/>
                <w:szCs w:val="18"/>
              </w:rPr>
              <w:t>1.</w:t>
            </w:r>
            <w:r w:rsidR="00597E30" w:rsidRPr="00A13CBC">
              <w:rPr>
                <w:rFonts w:ascii="Arial" w:eastAsia="Calibri" w:hAnsi="Arial" w:cs="Arial"/>
                <w:color w:val="000000"/>
                <w:position w:val="-2"/>
                <w:sz w:val="18"/>
                <w:szCs w:val="18"/>
              </w:rPr>
              <w:t>Dobava in montaža opreme</w:t>
            </w:r>
            <w:r w:rsidR="002B4838">
              <w:rPr>
                <w:rFonts w:ascii="Arial" w:eastAsia="Calibri" w:hAnsi="Arial" w:cs="Arial"/>
                <w:color w:val="000000"/>
                <w:position w:val="-2"/>
                <w:sz w:val="18"/>
                <w:szCs w:val="18"/>
              </w:rPr>
              <w:t xml:space="preserve">, 1 </w:t>
            </w:r>
            <w:r w:rsidR="009B4F52">
              <w:rPr>
                <w:rFonts w:ascii="Arial" w:eastAsia="Calibri" w:hAnsi="Arial" w:cs="Arial"/>
                <w:color w:val="000000"/>
                <w:position w:val="-2"/>
                <w:sz w:val="18"/>
                <w:szCs w:val="18"/>
              </w:rPr>
              <w:t>kos</w:t>
            </w:r>
            <w:r w:rsidR="00597E30" w:rsidRPr="00A13CBC">
              <w:rPr>
                <w:rFonts w:ascii="Arial" w:eastAsia="Calibri" w:hAnsi="Arial" w:cs="Arial"/>
                <w:color w:val="000000"/>
                <w:position w:val="-2"/>
                <w:sz w:val="18"/>
                <w:szCs w:val="18"/>
              </w:rPr>
              <w:t>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AD095" w14:textId="11DA57B6"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2553DB">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zahtevah naročnika</w:t>
            </w:r>
          </w:p>
          <w:p w14:paraId="272F7633" w14:textId="77777777" w:rsidR="000E0506" w:rsidRDefault="000E0506" w:rsidP="00A13CBC">
            <w:pPr>
              <w:rPr>
                <w:rFonts w:ascii="Arial" w:eastAsia="Calibri" w:hAnsi="Arial" w:cs="Arial"/>
                <w:color w:val="000000"/>
                <w:position w:val="-2"/>
                <w:sz w:val="18"/>
                <w:szCs w:val="18"/>
              </w:rPr>
            </w:pPr>
          </w:p>
          <w:p w14:paraId="26C82F53" w14:textId="3E983735" w:rsidR="00A13CBC"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opreme: </w:t>
            </w:r>
          </w:p>
          <w:p w14:paraId="2A34C5D9" w14:textId="47374A9D" w:rsidR="002B4838"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4F64BEFC" w14:textId="480F42D8" w:rsidR="002B4838" w:rsidRPr="00A13CBC" w:rsidRDefault="002B4838" w:rsidP="00A13CBC">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0E0506" w:rsidRPr="00A13CBC" w14:paraId="618F1C35" w14:textId="77777777" w:rsidTr="00276508">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A6107" w14:textId="5D5E43C7"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Šolanje osebja uporabnika,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93032" w14:textId="0B429FC2" w:rsidR="000E0506" w:rsidRPr="002B4838"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2553DB">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 xml:space="preserve">zahtevah naročnika </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C24F" w14:textId="77777777" w:rsidR="000E0506" w:rsidRPr="00A13CBC" w:rsidRDefault="000E0506" w:rsidP="00A13CBC">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D29DE" w14:textId="77777777" w:rsidR="000E0506" w:rsidRPr="00A13CBC" w:rsidRDefault="000E0506" w:rsidP="00A13CBC">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BE2F9" w14:textId="77777777" w:rsidR="000E0506" w:rsidRPr="00A13CBC" w:rsidRDefault="000E0506" w:rsidP="00A13CBC">
            <w:pPr>
              <w:rPr>
                <w:rFonts w:ascii="Arial" w:eastAsia="Calibri" w:hAnsi="Arial" w:cs="Arial"/>
                <w:color w:val="000000"/>
                <w:position w:val="-2"/>
                <w:sz w:val="18"/>
                <w:szCs w:val="18"/>
              </w:rPr>
            </w:pPr>
          </w:p>
        </w:tc>
      </w:tr>
      <w:tr w:rsidR="00A13CBC" w:rsidRPr="00A13CBC" w14:paraId="20F2185F" w14:textId="77777777" w:rsidTr="00276508">
        <w:trPr>
          <w:trHeight w:val="1762"/>
        </w:trPr>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EDA8" w14:textId="1BA32752" w:rsidR="00A13CBC" w:rsidRDefault="00645912"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3.</w:t>
            </w:r>
            <w:r w:rsidR="00276508">
              <w:rPr>
                <w:rFonts w:ascii="Arial" w:eastAsia="Calibri" w:hAnsi="Arial" w:cs="Arial"/>
                <w:color w:val="000000"/>
                <w:position w:val="-2"/>
                <w:sz w:val="18"/>
                <w:szCs w:val="18"/>
              </w:rPr>
              <w:t>1.</w:t>
            </w:r>
            <w:r w:rsidR="007A2631">
              <w:rPr>
                <w:rFonts w:ascii="Arial" w:eastAsia="Calibri" w:hAnsi="Arial" w:cs="Arial"/>
                <w:color w:val="000000"/>
                <w:position w:val="-2"/>
                <w:sz w:val="18"/>
                <w:szCs w:val="18"/>
              </w:rPr>
              <w:t xml:space="preserve"> </w:t>
            </w:r>
            <w:r w:rsidR="00276508">
              <w:rPr>
                <w:rFonts w:ascii="Arial" w:eastAsia="Calibri" w:hAnsi="Arial" w:cs="Arial"/>
                <w:color w:val="000000"/>
                <w:position w:val="-2"/>
                <w:sz w:val="18"/>
                <w:szCs w:val="18"/>
              </w:rPr>
              <w:t xml:space="preserve">Preventivno </w:t>
            </w:r>
            <w:r w:rsidR="00CF2B5E">
              <w:rPr>
                <w:rFonts w:ascii="Arial" w:eastAsia="Calibri" w:hAnsi="Arial" w:cs="Arial"/>
                <w:color w:val="000000"/>
                <w:position w:val="-2"/>
                <w:sz w:val="18"/>
                <w:szCs w:val="18"/>
              </w:rPr>
              <w:t>v</w:t>
            </w:r>
            <w:r w:rsidR="00A13CBC" w:rsidRPr="00A13CBC">
              <w:rPr>
                <w:rFonts w:ascii="Arial" w:eastAsia="Calibri" w:hAnsi="Arial" w:cs="Arial"/>
                <w:color w:val="000000"/>
                <w:position w:val="-2"/>
                <w:sz w:val="18"/>
                <w:szCs w:val="18"/>
              </w:rPr>
              <w:t xml:space="preserve">zdrževanje </w:t>
            </w:r>
            <w:r w:rsidR="00276508">
              <w:rPr>
                <w:rFonts w:ascii="Arial" w:eastAsia="Calibri" w:hAnsi="Arial" w:cs="Arial"/>
                <w:color w:val="000000"/>
                <w:position w:val="-2"/>
                <w:sz w:val="18"/>
                <w:szCs w:val="18"/>
              </w:rPr>
              <w:t xml:space="preserve"> za dobo 5 let </w:t>
            </w:r>
            <w:r w:rsidR="00F73FEF">
              <w:rPr>
                <w:rFonts w:ascii="Arial" w:eastAsia="Calibri" w:hAnsi="Arial" w:cs="Arial"/>
                <w:color w:val="000000"/>
                <w:position w:val="-2"/>
                <w:sz w:val="18"/>
                <w:szCs w:val="18"/>
              </w:rPr>
              <w:t xml:space="preserve">po </w:t>
            </w:r>
            <w:r w:rsidR="00A13CBC" w:rsidRPr="00A13CBC">
              <w:rPr>
                <w:rFonts w:ascii="Arial" w:eastAsia="Calibri" w:hAnsi="Arial" w:cs="Arial"/>
                <w:color w:val="000000"/>
                <w:position w:val="-2"/>
                <w:sz w:val="18"/>
                <w:szCs w:val="18"/>
              </w:rPr>
              <w:t xml:space="preserve">izteku garancijske </w:t>
            </w:r>
            <w:r w:rsidR="00CF2B5E">
              <w:rPr>
                <w:rFonts w:ascii="Arial" w:eastAsia="Calibri" w:hAnsi="Arial" w:cs="Arial"/>
                <w:color w:val="000000"/>
                <w:position w:val="-2"/>
                <w:sz w:val="18"/>
                <w:szCs w:val="18"/>
              </w:rPr>
              <w:t>dobe</w:t>
            </w:r>
            <w:r w:rsidR="002B4838">
              <w:rPr>
                <w:rFonts w:ascii="Arial" w:eastAsia="Calibri" w:hAnsi="Arial" w:cs="Arial"/>
                <w:color w:val="000000"/>
                <w:position w:val="-2"/>
                <w:sz w:val="18"/>
                <w:szCs w:val="18"/>
              </w:rPr>
              <w:t xml:space="preserve">, 1 </w:t>
            </w:r>
            <w:proofErr w:type="spellStart"/>
            <w:r w:rsidR="002B4838">
              <w:rPr>
                <w:rFonts w:ascii="Arial" w:eastAsia="Calibri" w:hAnsi="Arial" w:cs="Arial"/>
                <w:color w:val="000000"/>
                <w:position w:val="-2"/>
                <w:sz w:val="18"/>
                <w:szCs w:val="18"/>
              </w:rPr>
              <w:t>kpl</w:t>
            </w:r>
            <w:proofErr w:type="spellEnd"/>
          </w:p>
          <w:p w14:paraId="4018DCE4" w14:textId="66D4158B" w:rsidR="007A2631" w:rsidRPr="00A13CBC" w:rsidRDefault="007A2631" w:rsidP="00A13CBC">
            <w:pPr>
              <w:rPr>
                <w:rFonts w:eastAsia="Calibri" w:cs="Times New Roman"/>
              </w:rPr>
            </w:pP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4FC7039E" w:rsidR="00A13CBC" w:rsidRPr="00A13CBC" w:rsidRDefault="002B4838" w:rsidP="00A13CBC">
            <w:pPr>
              <w:spacing w:before="135" w:after="135"/>
              <w:jc w:val="both"/>
              <w:textAlignment w:val="center"/>
              <w:rPr>
                <w:rFonts w:eastAsia="Calibri" w:cs="Times New Roman"/>
              </w:rPr>
            </w:pPr>
            <w:r>
              <w:rPr>
                <w:rFonts w:ascii="Arial" w:eastAsia="Calibri" w:hAnsi="Arial" w:cs="Arial"/>
                <w:color w:val="000000"/>
                <w:position w:val="-2"/>
                <w:sz w:val="18"/>
                <w:szCs w:val="18"/>
              </w:rPr>
              <w:t xml:space="preserve">ponudnik vpiše skupno vrednost za dobo vseh </w:t>
            </w:r>
            <w:r w:rsidR="000E0506">
              <w:rPr>
                <w:rFonts w:ascii="Arial" w:eastAsia="Calibri" w:hAnsi="Arial" w:cs="Arial"/>
                <w:color w:val="000000"/>
                <w:position w:val="-2"/>
                <w:sz w:val="18"/>
                <w:szCs w:val="18"/>
              </w:rPr>
              <w:t>5 let skupaj</w:t>
            </w:r>
            <w:r>
              <w:rPr>
                <w:rFonts w:ascii="Arial" w:eastAsia="Calibri" w:hAnsi="Arial" w:cs="Arial"/>
                <w:color w:val="000000"/>
                <w:position w:val="-2"/>
                <w:sz w:val="18"/>
                <w:szCs w:val="18"/>
              </w:rPr>
              <w:t xml:space="preserve"> </w:t>
            </w:r>
            <w:r w:rsidR="000E0506">
              <w:rPr>
                <w:rFonts w:ascii="Arial" w:eastAsia="Calibri" w:hAnsi="Arial" w:cs="Arial"/>
                <w:color w:val="000000"/>
                <w:position w:val="-2"/>
                <w:sz w:val="18"/>
                <w:szCs w:val="18"/>
              </w:rPr>
              <w:t xml:space="preserve">kot 1 </w:t>
            </w:r>
            <w:proofErr w:type="spellStart"/>
            <w:r w:rsidR="000E0506">
              <w:rPr>
                <w:rFonts w:ascii="Arial" w:eastAsia="Calibri" w:hAnsi="Arial" w:cs="Arial"/>
                <w:color w:val="000000"/>
                <w:position w:val="-2"/>
                <w:sz w:val="18"/>
                <w:szCs w:val="18"/>
              </w:rPr>
              <w:t>kpl</w:t>
            </w:r>
            <w:proofErr w:type="spellEnd"/>
            <w:r w:rsidR="000E0506">
              <w:rPr>
                <w:rFonts w:ascii="Arial" w:eastAsia="Calibri" w:hAnsi="Arial" w:cs="Arial"/>
                <w:color w:val="000000"/>
                <w:position w:val="-2"/>
                <w:sz w:val="18"/>
                <w:szCs w:val="18"/>
              </w:rPr>
              <w:t>,</w:t>
            </w:r>
            <w:r w:rsidR="00CF2B5E">
              <w:rPr>
                <w:rFonts w:ascii="Arial" w:eastAsia="Calibri" w:hAnsi="Arial" w:cs="Arial"/>
                <w:color w:val="000000"/>
                <w:position w:val="-2"/>
                <w:sz w:val="18"/>
                <w:szCs w:val="18"/>
              </w:rPr>
              <w:t xml:space="preserve"> </w:t>
            </w:r>
            <w:r w:rsidR="000E0506">
              <w:rPr>
                <w:rFonts w:ascii="Arial" w:eastAsia="Calibri" w:hAnsi="Arial" w:cs="Arial"/>
                <w:color w:val="000000"/>
                <w:position w:val="-2"/>
                <w:sz w:val="18"/>
                <w:szCs w:val="18"/>
              </w:rPr>
              <w:t>(obračunavanje bo</w:t>
            </w:r>
            <w:r w:rsidR="00645912">
              <w:rPr>
                <w:rFonts w:ascii="Arial" w:eastAsia="Calibri" w:hAnsi="Arial" w:cs="Arial"/>
                <w:color w:val="000000"/>
                <w:position w:val="-2"/>
                <w:sz w:val="18"/>
                <w:szCs w:val="18"/>
              </w:rPr>
              <w:t xml:space="preserve"> potekalo </w:t>
            </w:r>
            <w:r w:rsidR="00F73FEF">
              <w:rPr>
                <w:rFonts w:ascii="Arial" w:eastAsia="Calibri" w:hAnsi="Arial" w:cs="Arial"/>
                <w:color w:val="000000"/>
                <w:position w:val="-2"/>
                <w:sz w:val="18"/>
                <w:szCs w:val="18"/>
              </w:rPr>
              <w:t xml:space="preserve">mesečno, </w:t>
            </w:r>
            <w:r w:rsidR="000E0506">
              <w:rPr>
                <w:rFonts w:ascii="Arial" w:eastAsia="Calibri" w:hAnsi="Arial" w:cs="Arial"/>
                <w:color w:val="000000"/>
                <w:position w:val="-2"/>
                <w:sz w:val="18"/>
                <w:szCs w:val="18"/>
              </w:rPr>
              <w:t xml:space="preserve">zato vnos cene - </w:t>
            </w:r>
          </w:p>
          <w:p w14:paraId="6AB4F93B" w14:textId="27CD8E2A" w:rsidR="00A13CBC" w:rsidRPr="00A13CBC" w:rsidRDefault="00A13CBC" w:rsidP="00276508">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w:t>
            </w:r>
            <w:r w:rsidR="00276508">
              <w:rPr>
                <w:rFonts w:ascii="Arial" w:eastAsia="Calibri" w:hAnsi="Arial" w:cs="Arial"/>
                <w:color w:val="000000"/>
                <w:position w:val="-2"/>
                <w:sz w:val="18"/>
                <w:szCs w:val="18"/>
              </w:rPr>
              <w:t xml:space="preserve"> za letni preventivni pregled</w:t>
            </w:r>
            <w:r w:rsidRPr="00A13CBC">
              <w:rPr>
                <w:rFonts w:ascii="Arial" w:eastAsia="Calibri" w:hAnsi="Arial" w:cs="Arial"/>
                <w:color w:val="000000"/>
                <w:position w:val="-2"/>
                <w:sz w:val="18"/>
                <w:szCs w:val="18"/>
              </w:rPr>
              <w:t xml:space="preserve">  brez</w:t>
            </w:r>
            <w:r w:rsidR="00B86F0C">
              <w:rPr>
                <w:rFonts w:ascii="Arial" w:eastAsia="Calibri" w:hAnsi="Arial" w:cs="Arial"/>
                <w:color w:val="000000"/>
                <w:position w:val="-2"/>
                <w:sz w:val="18"/>
                <w:szCs w:val="18"/>
              </w:rPr>
              <w:t xml:space="preserve"> </w:t>
            </w:r>
            <w:r w:rsidRPr="00A13CBC">
              <w:rPr>
                <w:rFonts w:ascii="Arial" w:eastAsia="Calibri" w:hAnsi="Arial" w:cs="Arial"/>
                <w:color w:val="000000"/>
                <w:position w:val="-2"/>
                <w:sz w:val="18"/>
                <w:szCs w:val="18"/>
              </w:rPr>
              <w:t>DDV=</w:t>
            </w:r>
            <w:r w:rsidR="00276508">
              <w:rPr>
                <w:rFonts w:ascii="Arial" w:eastAsia="Calibri" w:hAnsi="Arial" w:cs="Arial"/>
                <w:color w:val="000000"/>
                <w:position w:val="-2"/>
                <w:sz w:val="18"/>
                <w:szCs w:val="18"/>
              </w:rPr>
              <w:t xml:space="preserve">  _</w:t>
            </w:r>
            <w:r w:rsidRPr="00A13CBC">
              <w:rPr>
                <w:rFonts w:ascii="Arial" w:eastAsia="Calibri" w:hAnsi="Arial" w:cs="Arial"/>
                <w:color w:val="000000"/>
                <w:position w:val="-2"/>
                <w:sz w:val="18"/>
                <w:szCs w:val="18"/>
              </w:rPr>
              <w:t>____________EUR</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276508" w:rsidRPr="00A13CBC" w14:paraId="159A1CC5" w14:textId="77777777" w:rsidTr="00276508">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55726" w14:textId="00139017" w:rsidR="00276508" w:rsidRDefault="00276508"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3.2 I</w:t>
            </w:r>
            <w:r w:rsidRPr="00276508">
              <w:rPr>
                <w:rFonts w:ascii="Arial" w:eastAsia="Calibri" w:hAnsi="Arial" w:cs="Arial"/>
                <w:color w:val="000000"/>
                <w:position w:val="-2"/>
                <w:sz w:val="18"/>
                <w:szCs w:val="18"/>
              </w:rPr>
              <w:t>zredno vzdrževanje – odprava napak</w:t>
            </w:r>
            <w:r>
              <w:t xml:space="preserve"> </w:t>
            </w:r>
            <w:r w:rsidRPr="00276508">
              <w:rPr>
                <w:rFonts w:ascii="Arial" w:eastAsia="Calibri" w:hAnsi="Arial" w:cs="Arial"/>
                <w:color w:val="000000"/>
                <w:position w:val="-2"/>
                <w:sz w:val="18"/>
                <w:szCs w:val="18"/>
              </w:rPr>
              <w:t xml:space="preserve">za dobo 5 let po izteku garancijske dobe, 1 </w:t>
            </w:r>
            <w:proofErr w:type="spellStart"/>
            <w:r w:rsidRPr="00276508">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(ocena stroška po ključu</w:t>
            </w:r>
            <w:r w:rsidR="009D3501">
              <w:rPr>
                <w:rFonts w:ascii="Arial" w:eastAsia="Calibri" w:hAnsi="Arial" w:cs="Arial"/>
                <w:color w:val="000000"/>
                <w:position w:val="-2"/>
                <w:sz w:val="18"/>
                <w:szCs w:val="18"/>
              </w:rPr>
              <w:t>, sicer se bo obračun vršil po dejanskih stroških</w:t>
            </w:r>
            <w:r>
              <w:rPr>
                <w:rFonts w:ascii="Arial" w:eastAsia="Calibri" w:hAnsi="Arial" w:cs="Arial"/>
                <w:color w:val="000000"/>
                <w:position w:val="-2"/>
                <w:sz w:val="18"/>
                <w:szCs w:val="18"/>
              </w:rPr>
              <w:t>)</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D10FD" w14:textId="0777D1CB" w:rsidR="00276508" w:rsidRDefault="00276508" w:rsidP="00A13CBC">
            <w:pPr>
              <w:spacing w:before="135" w:after="135"/>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ponudnik vpiše skupno ocenjeno vrednost po ključu </w:t>
            </w:r>
            <w:r w:rsidRPr="00276508">
              <w:rPr>
                <w:rFonts w:ascii="Arial" w:eastAsia="Calibri" w:hAnsi="Arial" w:cs="Arial"/>
                <w:color w:val="000000"/>
                <w:position w:val="-2"/>
                <w:sz w:val="18"/>
                <w:szCs w:val="18"/>
              </w:rPr>
              <w:t>3% vrednosti opreme</w:t>
            </w:r>
            <w:r>
              <w:rPr>
                <w:rFonts w:ascii="Arial" w:eastAsia="Calibri" w:hAnsi="Arial" w:cs="Arial"/>
                <w:color w:val="000000"/>
                <w:position w:val="-2"/>
                <w:sz w:val="18"/>
                <w:szCs w:val="18"/>
              </w:rPr>
              <w:t xml:space="preserve"> za vsako </w:t>
            </w:r>
            <w:r w:rsidRPr="00276508">
              <w:rPr>
                <w:rFonts w:ascii="Arial" w:eastAsia="Calibri" w:hAnsi="Arial" w:cs="Arial"/>
                <w:color w:val="000000"/>
                <w:position w:val="-2"/>
                <w:sz w:val="18"/>
                <w:szCs w:val="18"/>
              </w:rPr>
              <w:t>leto</w:t>
            </w:r>
            <w:r>
              <w:rPr>
                <w:rFonts w:ascii="Arial" w:eastAsia="Calibri" w:hAnsi="Arial" w:cs="Arial"/>
                <w:color w:val="000000"/>
                <w:position w:val="-2"/>
                <w:sz w:val="18"/>
                <w:szCs w:val="18"/>
              </w:rPr>
              <w:t xml:space="preserve"> vzdrževanja, za dobo vseh 5 let skupaj kot 1 </w:t>
            </w:r>
            <w:proofErr w:type="spellStart"/>
            <w:r>
              <w:rPr>
                <w:rFonts w:ascii="Arial" w:eastAsia="Calibri" w:hAnsi="Arial" w:cs="Arial"/>
                <w:color w:val="000000"/>
                <w:position w:val="-2"/>
                <w:sz w:val="18"/>
                <w:szCs w:val="18"/>
              </w:rPr>
              <w:t>kpl</w:t>
            </w:r>
            <w:proofErr w:type="spellEnd"/>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19EFC" w14:textId="77777777" w:rsidR="00276508" w:rsidRPr="00A13CBC" w:rsidRDefault="00276508" w:rsidP="00A13CBC">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D2B06" w14:textId="77777777" w:rsidR="00276508" w:rsidRPr="00A13CBC" w:rsidRDefault="00276508" w:rsidP="00A13CBC">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85A39" w14:textId="77777777" w:rsidR="00276508" w:rsidRPr="00A13CBC" w:rsidRDefault="00276508" w:rsidP="00A13CBC">
            <w:pPr>
              <w:rPr>
                <w:rFonts w:ascii="Arial" w:eastAsia="Calibri" w:hAnsi="Arial" w:cs="Arial"/>
                <w:color w:val="000000"/>
                <w:position w:val="-2"/>
                <w:sz w:val="18"/>
                <w:szCs w:val="18"/>
              </w:rPr>
            </w:pPr>
          </w:p>
        </w:tc>
      </w:tr>
      <w:tr w:rsidR="00A13CBC" w:rsidRPr="00A13CBC" w14:paraId="5244CC1D" w14:textId="77777777" w:rsidTr="00276508">
        <w:tc>
          <w:tcPr>
            <w:tcW w:w="2817"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61543186"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7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1412C5D9" w14:textId="77777777" w:rsidR="00276508" w:rsidRDefault="00287374" w:rsidP="00A13CBC">
      <w:pPr>
        <w:spacing w:before="225" w:after="225" w:line="240" w:lineRule="auto"/>
        <w:jc w:val="both"/>
        <w:rPr>
          <w:rFonts w:ascii="Arial" w:eastAsia="Calibri" w:hAnsi="Arial" w:cs="Arial"/>
          <w:color w:val="000000"/>
          <w:sz w:val="18"/>
          <w:szCs w:val="18"/>
        </w:rPr>
      </w:pPr>
      <w:r w:rsidRPr="00287374">
        <w:rPr>
          <w:rFonts w:ascii="Arial" w:eastAsia="Calibri" w:hAnsi="Arial" w:cs="Arial"/>
          <w:color w:val="000000"/>
          <w:sz w:val="18"/>
          <w:szCs w:val="18"/>
        </w:rPr>
        <w:lastRenderedPageBreak/>
        <w:t xml:space="preserve">*priloge: </w:t>
      </w:r>
    </w:p>
    <w:p w14:paraId="0AF7C29B" w14:textId="06CBDC9E" w:rsidR="00276508" w:rsidRDefault="009B4F52" w:rsidP="009D3501">
      <w:pPr>
        <w:pStyle w:val="Odstavekseznama"/>
        <w:numPr>
          <w:ilvl w:val="0"/>
          <w:numId w:val="63"/>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 xml:space="preserve">Obrazec </w:t>
      </w:r>
      <w:proofErr w:type="spellStart"/>
      <w:r w:rsidRPr="00276508">
        <w:rPr>
          <w:rFonts w:ascii="Arial" w:eastAsia="Calibri" w:hAnsi="Arial" w:cs="Arial"/>
          <w:color w:val="000000"/>
          <w:sz w:val="18"/>
          <w:szCs w:val="18"/>
        </w:rPr>
        <w:t>Teh.zahteve</w:t>
      </w:r>
      <w:proofErr w:type="spellEnd"/>
      <w:r w:rsidRPr="00276508">
        <w:rPr>
          <w:rFonts w:ascii="Arial" w:eastAsia="Calibri" w:hAnsi="Arial" w:cs="Arial"/>
          <w:color w:val="000000"/>
          <w:sz w:val="18"/>
          <w:szCs w:val="18"/>
        </w:rPr>
        <w:t xml:space="preserve">, </w:t>
      </w:r>
    </w:p>
    <w:p w14:paraId="38FB151D" w14:textId="77777777" w:rsidR="00276508" w:rsidRDefault="00276508" w:rsidP="009D3501">
      <w:pPr>
        <w:pStyle w:val="Odstavekseznama"/>
        <w:numPr>
          <w:ilvl w:val="0"/>
          <w:numId w:val="63"/>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O</w:t>
      </w:r>
      <w:r w:rsidR="00287374" w:rsidRPr="00276508">
        <w:rPr>
          <w:rFonts w:ascii="Arial" w:eastAsia="Calibri" w:hAnsi="Arial" w:cs="Arial"/>
          <w:color w:val="000000"/>
          <w:sz w:val="18"/>
          <w:szCs w:val="18"/>
        </w:rPr>
        <w:t>pis</w:t>
      </w:r>
      <w:r>
        <w:rPr>
          <w:rFonts w:ascii="Arial" w:eastAsia="Calibri" w:hAnsi="Arial" w:cs="Arial"/>
          <w:color w:val="000000"/>
          <w:sz w:val="18"/>
          <w:szCs w:val="18"/>
        </w:rPr>
        <w:t xml:space="preserve"> </w:t>
      </w:r>
      <w:r w:rsidR="00287374" w:rsidRPr="00276508">
        <w:rPr>
          <w:rFonts w:ascii="Arial" w:eastAsia="Calibri" w:hAnsi="Arial" w:cs="Arial"/>
          <w:color w:val="000000"/>
          <w:sz w:val="18"/>
          <w:szCs w:val="18"/>
        </w:rPr>
        <w:t>preventivnega vzdrževanja</w:t>
      </w:r>
      <w:r w:rsidR="009B4F52" w:rsidRPr="00276508">
        <w:rPr>
          <w:rFonts w:ascii="Arial" w:eastAsia="Calibri" w:hAnsi="Arial" w:cs="Arial"/>
          <w:color w:val="000000"/>
          <w:sz w:val="18"/>
          <w:szCs w:val="18"/>
        </w:rPr>
        <w:t xml:space="preserve">, </w:t>
      </w:r>
    </w:p>
    <w:p w14:paraId="78E722C3" w14:textId="71BCFB4B" w:rsidR="00287374" w:rsidRPr="00276508" w:rsidRDefault="00276508" w:rsidP="009D3501">
      <w:pPr>
        <w:pStyle w:val="Odstavekseznama"/>
        <w:numPr>
          <w:ilvl w:val="0"/>
          <w:numId w:val="63"/>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C</w:t>
      </w:r>
      <w:r w:rsidR="00287374" w:rsidRPr="00276508">
        <w:rPr>
          <w:rFonts w:ascii="Arial" w:eastAsia="Calibri" w:hAnsi="Arial" w:cs="Arial"/>
          <w:color w:val="000000"/>
          <w:sz w:val="18"/>
          <w:szCs w:val="18"/>
        </w:rPr>
        <w:t>enik</w:t>
      </w:r>
      <w:r>
        <w:rPr>
          <w:rFonts w:ascii="Arial" w:eastAsia="Calibri" w:hAnsi="Arial" w:cs="Arial"/>
          <w:color w:val="000000"/>
          <w:sz w:val="18"/>
          <w:szCs w:val="18"/>
        </w:rPr>
        <w:t xml:space="preserve"> </w:t>
      </w:r>
      <w:r w:rsidR="00287374" w:rsidRPr="00276508">
        <w:rPr>
          <w:rFonts w:ascii="Arial" w:eastAsia="Calibri" w:hAnsi="Arial" w:cs="Arial"/>
          <w:color w:val="000000"/>
          <w:sz w:val="18"/>
          <w:szCs w:val="18"/>
        </w:rPr>
        <w:t>rezervnih delov, ki presegajo ceno 500,00 EUR brez DDV/kos</w:t>
      </w:r>
    </w:p>
    <w:p w14:paraId="704E91DF" w14:textId="16D81F56" w:rsidR="00287374" w:rsidRDefault="00276508" w:rsidP="00A13CBC">
      <w:pPr>
        <w:spacing w:before="225" w:after="225" w:line="240" w:lineRule="auto"/>
        <w:jc w:val="both"/>
        <w:rPr>
          <w:rFonts w:ascii="Arial" w:eastAsia="Calibri" w:hAnsi="Arial" w:cs="Arial"/>
          <w:b/>
          <w:bCs/>
          <w:color w:val="000000"/>
          <w:sz w:val="18"/>
          <w:szCs w:val="18"/>
        </w:rPr>
      </w:pPr>
      <w:r>
        <w:rPr>
          <w:rFonts w:ascii="Arial" w:eastAsia="Calibri" w:hAnsi="Arial" w:cs="Arial"/>
          <w:b/>
          <w:bCs/>
          <w:color w:val="000000"/>
          <w:sz w:val="18"/>
          <w:szCs w:val="18"/>
        </w:rPr>
        <w:t>Informativne cene za obračun izrednega vzdrževanja</w:t>
      </w:r>
    </w:p>
    <w:p w14:paraId="6347AB9A" w14:textId="07069495" w:rsidR="00276508" w:rsidRPr="009D3501" w:rsidRDefault="009D3501" w:rsidP="009D3501">
      <w:pPr>
        <w:pStyle w:val="Odstavekseznama"/>
        <w:numPr>
          <w:ilvl w:val="0"/>
          <w:numId w:val="64"/>
        </w:numPr>
        <w:spacing w:before="225" w:after="225" w:line="360" w:lineRule="auto"/>
        <w:ind w:left="714" w:hanging="357"/>
        <w:jc w:val="both"/>
        <w:rPr>
          <w:rFonts w:ascii="Arial" w:eastAsia="Calibri" w:hAnsi="Arial" w:cs="Arial"/>
          <w:color w:val="000000"/>
          <w:sz w:val="18"/>
          <w:szCs w:val="18"/>
        </w:rPr>
      </w:pPr>
      <w:proofErr w:type="spellStart"/>
      <w:r w:rsidRPr="009D3501">
        <w:rPr>
          <w:rFonts w:ascii="Arial" w:eastAsia="Calibri" w:hAnsi="Arial" w:cs="Arial"/>
          <w:color w:val="000000"/>
          <w:sz w:val="18"/>
          <w:szCs w:val="18"/>
        </w:rPr>
        <w:t>Km:__________EUR</w:t>
      </w:r>
      <w:proofErr w:type="spellEnd"/>
      <w:r w:rsidRPr="009D3501">
        <w:rPr>
          <w:rFonts w:ascii="Arial" w:eastAsia="Calibri" w:hAnsi="Arial" w:cs="Arial"/>
          <w:color w:val="000000"/>
          <w:sz w:val="18"/>
          <w:szCs w:val="18"/>
        </w:rPr>
        <w:t xml:space="preserve"> brez DDV</w:t>
      </w:r>
    </w:p>
    <w:p w14:paraId="75026EBA" w14:textId="52727729" w:rsidR="009D3501" w:rsidRPr="009D3501" w:rsidRDefault="009D3501" w:rsidP="009D3501">
      <w:pPr>
        <w:pStyle w:val="Odstavekseznama"/>
        <w:numPr>
          <w:ilvl w:val="0"/>
          <w:numId w:val="64"/>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Servisna </w:t>
      </w:r>
      <w:proofErr w:type="spellStart"/>
      <w:r w:rsidRPr="009D3501">
        <w:rPr>
          <w:rFonts w:ascii="Arial" w:eastAsia="Calibri" w:hAnsi="Arial" w:cs="Arial"/>
          <w:color w:val="000000"/>
          <w:sz w:val="18"/>
          <w:szCs w:val="18"/>
        </w:rPr>
        <w:t>ura:___________EUR</w:t>
      </w:r>
      <w:proofErr w:type="spellEnd"/>
      <w:r w:rsidRPr="009D3501">
        <w:rPr>
          <w:rFonts w:ascii="Arial" w:eastAsia="Calibri" w:hAnsi="Arial" w:cs="Arial"/>
          <w:color w:val="000000"/>
          <w:sz w:val="18"/>
          <w:szCs w:val="18"/>
        </w:rPr>
        <w:t xml:space="preserve"> brez DDV</w:t>
      </w:r>
    </w:p>
    <w:p w14:paraId="38E7B1E3" w14:textId="718C09E9" w:rsidR="00287374" w:rsidRPr="009D3501" w:rsidRDefault="009D3501" w:rsidP="009D3501">
      <w:pPr>
        <w:pStyle w:val="Odstavekseznama"/>
        <w:numPr>
          <w:ilvl w:val="0"/>
          <w:numId w:val="64"/>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Potovalna </w:t>
      </w:r>
      <w:proofErr w:type="spellStart"/>
      <w:r w:rsidRPr="009D3501">
        <w:rPr>
          <w:rFonts w:ascii="Arial" w:eastAsia="Calibri" w:hAnsi="Arial" w:cs="Arial"/>
          <w:color w:val="000000"/>
          <w:sz w:val="18"/>
          <w:szCs w:val="18"/>
        </w:rPr>
        <w:t>ura:__________EUR</w:t>
      </w:r>
      <w:proofErr w:type="spellEnd"/>
      <w:r w:rsidRPr="009D3501">
        <w:rPr>
          <w:rFonts w:ascii="Arial" w:eastAsia="Calibri" w:hAnsi="Arial" w:cs="Arial"/>
          <w:color w:val="000000"/>
          <w:sz w:val="18"/>
          <w:szCs w:val="18"/>
        </w:rPr>
        <w:t xml:space="preserve"> brez DDV</w:t>
      </w:r>
    </w:p>
    <w:p w14:paraId="4C6B6309" w14:textId="40723850"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4EC320E4" w14:textId="247C32B9"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Ponudba </w:t>
      </w:r>
      <w:r w:rsidRPr="00D60525">
        <w:rPr>
          <w:rFonts w:ascii="Arial" w:eastAsia="Calibri" w:hAnsi="Arial" w:cs="Arial"/>
          <w:color w:val="000000"/>
          <w:sz w:val="18"/>
          <w:szCs w:val="18"/>
        </w:rPr>
        <w:t xml:space="preserve">velja </w:t>
      </w:r>
      <w:r w:rsidR="009B4F52">
        <w:rPr>
          <w:rFonts w:ascii="Arial" w:eastAsia="Calibri" w:hAnsi="Arial" w:cs="Arial"/>
          <w:color w:val="000000"/>
          <w:sz w:val="18"/>
          <w:szCs w:val="18"/>
        </w:rPr>
        <w:t>do 31.12.2025</w:t>
      </w:r>
      <w:r w:rsidRPr="00A13CBC">
        <w:rPr>
          <w:rFonts w:ascii="Arial" w:eastAsia="Calibri" w:hAnsi="Arial" w:cs="Arial"/>
          <w:color w:val="000000"/>
          <w:sz w:val="18"/>
          <w:szCs w:val="18"/>
        </w:rPr>
        <w:t>.</w:t>
      </w:r>
    </w:p>
    <w:p w14:paraId="0CDC5B70" w14:textId="6D716BF6"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009B4F52">
        <w:rPr>
          <w:rFonts w:ascii="Arial" w:eastAsia="Calibri" w:hAnsi="Arial" w:cs="Arial"/>
          <w:color w:val="000000"/>
          <w:sz w:val="18"/>
          <w:szCs w:val="18"/>
        </w:rPr>
        <w:t>I</w:t>
      </w: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47D6FE42" w14:textId="77777777" w:rsidR="00861404" w:rsidRDefault="00861404" w:rsidP="00597E30">
            <w:pPr>
              <w:rPr>
                <w:rFonts w:ascii="Arial" w:hAnsi="Arial" w:cs="Arial"/>
                <w:color w:val="000000"/>
                <w:position w:val="-2"/>
                <w:sz w:val="18"/>
                <w:szCs w:val="18"/>
              </w:rPr>
            </w:pPr>
          </w:p>
          <w:p w14:paraId="71039A61" w14:textId="77777777" w:rsidR="00861404" w:rsidRDefault="00861404"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4A41647" w14:textId="77777777" w:rsidR="00861404" w:rsidRDefault="00861404" w:rsidP="00597E30">
            <w:pPr>
              <w:rPr>
                <w:rFonts w:ascii="Arial" w:hAnsi="Arial" w:cs="Arial"/>
                <w:color w:val="000000"/>
                <w:position w:val="-2"/>
                <w:sz w:val="18"/>
                <w:szCs w:val="18"/>
              </w:rPr>
            </w:pPr>
          </w:p>
          <w:p w14:paraId="6617BAE4" w14:textId="77777777" w:rsidR="00861404" w:rsidRDefault="00861404" w:rsidP="00597E30">
            <w:pPr>
              <w:rPr>
                <w:rFonts w:ascii="Arial" w:hAnsi="Arial" w:cs="Arial"/>
                <w:color w:val="000000"/>
                <w:position w:val="-2"/>
                <w:sz w:val="18"/>
                <w:szCs w:val="18"/>
              </w:rPr>
            </w:pPr>
          </w:p>
          <w:p w14:paraId="26B62610" w14:textId="79A911AB"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lastRenderedPageBreak/>
              <w:t> </w:t>
            </w:r>
          </w:p>
        </w:tc>
        <w:tc>
          <w:tcPr>
            <w:tcW w:w="5161" w:type="dxa"/>
            <w:tcMar>
              <w:top w:w="135" w:type="dxa"/>
              <w:bottom w:w="135" w:type="dxa"/>
            </w:tcMar>
            <w:vAlign w:val="center"/>
          </w:tcPr>
          <w:p w14:paraId="22A53428" w14:textId="280480C0" w:rsidR="00597E30" w:rsidRPr="00A13CBC" w:rsidRDefault="00597E30" w:rsidP="00597E30">
            <w:pPr>
              <w:rPr>
                <w:rFonts w:eastAsia="Calibri" w:cs="Times New Roman"/>
              </w:rPr>
            </w:pPr>
          </w:p>
        </w:tc>
      </w:tr>
    </w:tbl>
    <w:p w14:paraId="09B1F418" w14:textId="77777777" w:rsidR="000E73F5" w:rsidRDefault="000E73F5" w:rsidP="005A526F">
      <w:pPr>
        <w:spacing w:after="0"/>
        <w:jc w:val="right"/>
        <w:rPr>
          <w:rFonts w:ascii="Arial" w:hAnsi="Arial" w:cs="Arial"/>
          <w:sz w:val="18"/>
          <w:szCs w:val="18"/>
        </w:rPr>
      </w:pPr>
    </w:p>
    <w:p w14:paraId="752C0ABF" w14:textId="26BB7D9E" w:rsidR="009D3501" w:rsidRPr="00A13CBC" w:rsidRDefault="009D3501" w:rsidP="009D3501">
      <w:pPr>
        <w:spacing w:after="0"/>
        <w:jc w:val="right"/>
        <w:rPr>
          <w:rFonts w:ascii="Arial" w:eastAsia="Calibri" w:hAnsi="Arial" w:cs="Arial"/>
          <w:sz w:val="18"/>
          <w:szCs w:val="18"/>
        </w:rPr>
      </w:pPr>
      <w:r w:rsidRPr="00A13CBC">
        <w:rPr>
          <w:rFonts w:ascii="Arial" w:eastAsia="Calibri" w:hAnsi="Arial" w:cs="Arial"/>
          <w:sz w:val="18"/>
          <w:szCs w:val="18"/>
        </w:rPr>
        <w:t>Obrazec št: 1</w:t>
      </w:r>
      <w:r>
        <w:rPr>
          <w:rFonts w:ascii="Arial" w:eastAsia="Calibri" w:hAnsi="Arial" w:cs="Arial"/>
          <w:sz w:val="18"/>
          <w:szCs w:val="18"/>
        </w:rPr>
        <w:t>b</w:t>
      </w:r>
    </w:p>
    <w:p w14:paraId="35A52E69" w14:textId="36572089" w:rsidR="009D3501" w:rsidRPr="00A13CBC" w:rsidRDefault="009D3501" w:rsidP="009D3501">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r>
        <w:rPr>
          <w:rFonts w:ascii="Arial" w:eastAsia="Times New Roman" w:hAnsi="Arial" w:cs="Arial"/>
          <w:b/>
          <w:bCs/>
          <w:sz w:val="26"/>
          <w:szCs w:val="28"/>
        </w:rPr>
        <w:t xml:space="preserve">za sklop 2 </w:t>
      </w:r>
      <w:r w:rsidR="00861404">
        <w:rPr>
          <w:rFonts w:ascii="Arial" w:eastAsia="Times New Roman" w:hAnsi="Arial" w:cs="Arial"/>
          <w:b/>
          <w:bCs/>
          <w:sz w:val="26"/>
          <w:szCs w:val="28"/>
        </w:rPr>
        <w:t>Nakup š</w:t>
      </w:r>
      <w:r w:rsidR="00B86F0C" w:rsidRPr="00B86F0C">
        <w:rPr>
          <w:rFonts w:ascii="Arial" w:eastAsia="Times New Roman" w:hAnsi="Arial" w:cs="Arial"/>
          <w:b/>
          <w:bCs/>
          <w:sz w:val="26"/>
          <w:szCs w:val="28"/>
        </w:rPr>
        <w:t>irokokotn</w:t>
      </w:r>
      <w:r w:rsidR="00861404">
        <w:rPr>
          <w:rFonts w:ascii="Arial" w:eastAsia="Times New Roman" w:hAnsi="Arial" w:cs="Arial"/>
          <w:b/>
          <w:bCs/>
          <w:sz w:val="26"/>
          <w:szCs w:val="28"/>
        </w:rPr>
        <w:t>e</w:t>
      </w:r>
      <w:r w:rsidR="00B86F0C" w:rsidRPr="00B86F0C">
        <w:rPr>
          <w:rFonts w:ascii="Arial" w:eastAsia="Times New Roman" w:hAnsi="Arial" w:cs="Arial"/>
          <w:b/>
          <w:bCs/>
          <w:sz w:val="26"/>
          <w:szCs w:val="28"/>
        </w:rPr>
        <w:t xml:space="preserve"> fundus kamer</w:t>
      </w:r>
      <w:r w:rsidR="00861404">
        <w:rPr>
          <w:rFonts w:ascii="Arial" w:eastAsia="Times New Roman" w:hAnsi="Arial" w:cs="Arial"/>
          <w:b/>
          <w:bCs/>
          <w:sz w:val="26"/>
          <w:szCs w:val="28"/>
        </w:rPr>
        <w:t>e z vzdrževanjem</w:t>
      </w:r>
    </w:p>
    <w:p w14:paraId="1CF230B6" w14:textId="54C46212" w:rsidR="009D3501" w:rsidRPr="00A13CBC" w:rsidRDefault="009D3501" w:rsidP="009D3501">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00B86F0C">
        <w:rPr>
          <w:rFonts w:ascii="Arial" w:eastAsia="Calibri" w:hAnsi="Arial" w:cs="Arial"/>
          <w:b/>
          <w:bCs/>
          <w:color w:val="000000"/>
          <w:sz w:val="18"/>
          <w:szCs w:val="18"/>
        </w:rPr>
        <w:t>Nakup OCT aparata in širokokotne fundus kamere z vzdrževanjem</w:t>
      </w:r>
      <w:r w:rsidR="00B86F0C" w:rsidRPr="00A13CBC">
        <w:rPr>
          <w:rFonts w:ascii="Arial" w:eastAsia="Calibri" w:hAnsi="Arial" w:cs="Arial"/>
          <w:color w:val="000000"/>
          <w:sz w:val="18"/>
          <w:szCs w:val="18"/>
        </w:rPr>
        <w:t>«</w:t>
      </w:r>
      <w:r w:rsidRPr="00A13CBC">
        <w:rPr>
          <w:rFonts w:ascii="Arial" w:eastAsia="Calibri" w:hAnsi="Arial" w:cs="Arial"/>
          <w:color w:val="000000"/>
          <w:sz w:val="18"/>
          <w:szCs w:val="18"/>
        </w:rPr>
        <w:t xml:space="preserve"> dajemo ponudbo, kot sledi:</w:t>
      </w:r>
    </w:p>
    <w:p w14:paraId="1243834C" w14:textId="77777777" w:rsidR="009D3501" w:rsidRPr="00A13CBC" w:rsidRDefault="009D3501" w:rsidP="009D3501">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D3501" w:rsidRPr="00A13CBC" w14:paraId="6F84811D" w14:textId="77777777" w:rsidTr="0039681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0B188" w14:textId="77777777" w:rsidR="009D3501" w:rsidRPr="00A13CBC" w:rsidRDefault="009D3501" w:rsidP="00396813">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78DB6"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r>
      <w:tr w:rsidR="009D3501" w:rsidRPr="00A13CBC" w14:paraId="0D4296D5" w14:textId="77777777" w:rsidTr="0039681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5A3B6F" w14:textId="77777777" w:rsidR="009D3501" w:rsidRPr="00A13CBC" w:rsidRDefault="009D3501" w:rsidP="00396813">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6DB95"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r>
    </w:tbl>
    <w:p w14:paraId="4EA12998" w14:textId="77777777" w:rsidR="009D3501" w:rsidRPr="00A13CBC" w:rsidRDefault="009D3501" w:rsidP="009D3501">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7C5793F" w14:textId="77777777" w:rsidR="009D3501" w:rsidRPr="00A13CBC" w:rsidRDefault="009D3501" w:rsidP="009D3501">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samostojno</w:t>
      </w:r>
    </w:p>
    <w:p w14:paraId="0DC9353D" w14:textId="77777777" w:rsidR="009D3501" w:rsidRPr="00A13CBC" w:rsidRDefault="009D3501" w:rsidP="009D3501">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z naslednjimi partnerji (navedite samo firme): ___________________________________</w:t>
      </w:r>
    </w:p>
    <w:p w14:paraId="7B0C2658" w14:textId="77777777" w:rsidR="009D3501" w:rsidRPr="00A13CBC" w:rsidRDefault="009D3501" w:rsidP="009D3501">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z naslednjimi podizvajalci (navedite samo firme): ________________________________</w:t>
      </w:r>
    </w:p>
    <w:p w14:paraId="1C27FF39" w14:textId="77777777" w:rsidR="009D3501" w:rsidRPr="00A13CBC" w:rsidRDefault="009D3501" w:rsidP="009D3501">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r w:rsidRPr="00A13CBC">
        <w:rPr>
          <w:rFonts w:ascii="Arial" w:eastAsia="Calibri" w:hAnsi="Arial" w:cs="Arial"/>
          <w:color w:val="000000"/>
          <w:sz w:val="18"/>
          <w:szCs w:val="18"/>
        </w:rPr>
        <w:t> z uporabo zmogljivosti naslednjih subjektov (navedite samo firme): _____________________________</w:t>
      </w:r>
    </w:p>
    <w:p w14:paraId="4576EDEC" w14:textId="2EC7A795" w:rsidR="009D3501" w:rsidRPr="00276508" w:rsidRDefault="009D3501" w:rsidP="009D3501">
      <w:pPr>
        <w:spacing w:before="225" w:after="225" w:line="240" w:lineRule="auto"/>
        <w:jc w:val="both"/>
        <w:rPr>
          <w:rFonts w:ascii="Arial" w:eastAsia="Calibri" w:hAnsi="Arial" w:cs="Arial"/>
          <w:b/>
          <w:bCs/>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r>
        <w:rPr>
          <w:rFonts w:ascii="Arial" w:eastAsia="Calibri" w:hAnsi="Arial" w:cs="Arial"/>
          <w:b/>
          <w:bCs/>
          <w:color w:val="000000"/>
          <w:sz w:val="18"/>
          <w:szCs w:val="18"/>
        </w:rPr>
        <w:t xml:space="preserve"> za </w:t>
      </w:r>
      <w:r w:rsidRPr="009D3501">
        <w:rPr>
          <w:rFonts w:ascii="Arial" w:eastAsia="Calibri" w:hAnsi="Arial" w:cs="Arial"/>
          <w:b/>
          <w:bCs/>
          <w:color w:val="000000"/>
          <w:sz w:val="18"/>
          <w:szCs w:val="18"/>
        </w:rPr>
        <w:t>sklop 2</w:t>
      </w:r>
      <w:r>
        <w:rPr>
          <w:rFonts w:ascii="Arial" w:eastAsia="Calibri" w:hAnsi="Arial" w:cs="Arial"/>
          <w:b/>
          <w:bCs/>
          <w:color w:val="000000"/>
          <w:sz w:val="18"/>
          <w:szCs w:val="18"/>
        </w:rPr>
        <w:t>:</w:t>
      </w:r>
      <w:r w:rsidRPr="009D3501">
        <w:rPr>
          <w:rFonts w:ascii="Arial" w:eastAsia="Calibri" w:hAnsi="Arial" w:cs="Arial"/>
          <w:b/>
          <w:bCs/>
          <w:color w:val="000000"/>
          <w:sz w:val="18"/>
          <w:szCs w:val="18"/>
        </w:rPr>
        <w:t xml:space="preserve"> </w:t>
      </w:r>
      <w:r w:rsidR="00B86F0C" w:rsidRPr="009D3501">
        <w:rPr>
          <w:rFonts w:ascii="Arial" w:eastAsia="Calibri" w:hAnsi="Arial" w:cs="Arial"/>
          <w:b/>
          <w:bCs/>
          <w:color w:val="000000"/>
          <w:sz w:val="18"/>
          <w:szCs w:val="18"/>
        </w:rPr>
        <w:t>Širokokotna fundus kamera</w:t>
      </w:r>
    </w:p>
    <w:tbl>
      <w:tblPr>
        <w:tblStyle w:val="NormalTablePHPDOCX"/>
        <w:tblW w:w="5400" w:type="pct"/>
        <w:tblInd w:w="-290" w:type="dxa"/>
        <w:tblLook w:val="04A0" w:firstRow="1" w:lastRow="0" w:firstColumn="1" w:lastColumn="0" w:noHBand="0" w:noVBand="1"/>
      </w:tblPr>
      <w:tblGrid>
        <w:gridCol w:w="2650"/>
        <w:gridCol w:w="2863"/>
        <w:gridCol w:w="1436"/>
        <w:gridCol w:w="1415"/>
        <w:gridCol w:w="1419"/>
      </w:tblGrid>
      <w:tr w:rsidR="009D3501" w:rsidRPr="00A13CBC" w14:paraId="3BE4204C" w14:textId="77777777" w:rsidTr="00396813">
        <w:tc>
          <w:tcPr>
            <w:tcW w:w="13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9243C2" w14:textId="77777777" w:rsidR="009D3501" w:rsidRPr="00A13CBC" w:rsidRDefault="009D3501" w:rsidP="00396813">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3E5F30" w14:textId="77777777" w:rsidR="009D3501" w:rsidRPr="00A13CBC" w:rsidRDefault="009D3501" w:rsidP="00396813">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D69C11" w14:textId="77777777" w:rsidR="009D3501" w:rsidRPr="00A13CBC" w:rsidRDefault="009D3501" w:rsidP="00396813">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7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2DF3AB" w14:textId="77777777" w:rsidR="009D3501" w:rsidRPr="00A13CBC" w:rsidRDefault="009D3501" w:rsidP="00396813">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7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E9C980" w14:textId="77777777" w:rsidR="009D3501" w:rsidRPr="00A13CBC" w:rsidRDefault="009D3501" w:rsidP="00396813">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9D3501" w:rsidRPr="00A13CBC" w14:paraId="39B0167A" w14:textId="77777777" w:rsidTr="00396813">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7D38F" w14:textId="77777777" w:rsidR="009D3501" w:rsidRPr="00A13CBC" w:rsidRDefault="009D3501" w:rsidP="00396813">
            <w:pPr>
              <w:rPr>
                <w:rFonts w:eastAsia="Calibri" w:cs="Times New Roman"/>
              </w:rPr>
            </w:pPr>
            <w:r>
              <w:rPr>
                <w:rFonts w:ascii="Arial" w:eastAsia="Calibri" w:hAnsi="Arial" w:cs="Arial"/>
                <w:color w:val="000000"/>
                <w:position w:val="-2"/>
                <w:sz w:val="18"/>
                <w:szCs w:val="18"/>
              </w:rPr>
              <w:t>1.</w:t>
            </w:r>
            <w:r w:rsidRPr="00A13CBC">
              <w:rPr>
                <w:rFonts w:ascii="Arial" w:eastAsia="Calibri" w:hAnsi="Arial" w:cs="Arial"/>
                <w:color w:val="000000"/>
                <w:position w:val="-2"/>
                <w:sz w:val="18"/>
                <w:szCs w:val="18"/>
              </w:rPr>
              <w:t>Dobava in montaža opreme</w:t>
            </w:r>
            <w:r>
              <w:rPr>
                <w:rFonts w:ascii="Arial" w:eastAsia="Calibri" w:hAnsi="Arial" w:cs="Arial"/>
                <w:color w:val="000000"/>
                <w:position w:val="-2"/>
                <w:sz w:val="18"/>
                <w:szCs w:val="18"/>
              </w:rPr>
              <w:t>, 1 kos</w:t>
            </w:r>
            <w:r w:rsidRPr="00A13CBC">
              <w:rPr>
                <w:rFonts w:ascii="Arial" w:eastAsia="Calibri" w:hAnsi="Arial" w:cs="Arial"/>
                <w:color w:val="000000"/>
                <w:position w:val="-2"/>
                <w:sz w:val="18"/>
                <w:szCs w:val="18"/>
              </w:rPr>
              <w:t>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BE785" w14:textId="2847FFB8" w:rsidR="009D3501" w:rsidRDefault="009D3501" w:rsidP="00396813">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861404">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zahtevah naročnika</w:t>
            </w:r>
          </w:p>
          <w:p w14:paraId="012DB99A" w14:textId="77777777" w:rsidR="009D3501" w:rsidRDefault="009D3501" w:rsidP="00396813">
            <w:pPr>
              <w:rPr>
                <w:rFonts w:ascii="Arial" w:eastAsia="Calibri" w:hAnsi="Arial" w:cs="Arial"/>
                <w:color w:val="000000"/>
                <w:position w:val="-2"/>
                <w:sz w:val="18"/>
                <w:szCs w:val="18"/>
              </w:rPr>
            </w:pPr>
          </w:p>
          <w:p w14:paraId="52360C15" w14:textId="77777777" w:rsidR="009D3501" w:rsidRPr="002B4838" w:rsidRDefault="009D3501" w:rsidP="00396813">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opreme: </w:t>
            </w:r>
          </w:p>
          <w:p w14:paraId="7E7A51E0" w14:textId="77777777" w:rsidR="009D3501" w:rsidRPr="002B4838" w:rsidRDefault="009D3501" w:rsidP="00396813">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35A3F849" w14:textId="77777777" w:rsidR="009D3501" w:rsidRPr="00A13CBC" w:rsidRDefault="009D3501" w:rsidP="00396813">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8D060"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ED422"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CED80"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r>
      <w:tr w:rsidR="009D3501" w:rsidRPr="00A13CBC" w14:paraId="588F2358" w14:textId="77777777" w:rsidTr="00396813">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B0B08" w14:textId="77777777" w:rsidR="009D3501" w:rsidRDefault="009D3501" w:rsidP="00396813">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2 Šolanje osebja uporabnika,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2FB09" w14:textId="4D47B2C4" w:rsidR="009D3501" w:rsidRPr="002B4838" w:rsidRDefault="009D3501" w:rsidP="00396813">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861404">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 xml:space="preserve">zahtevah naročnika </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56CE6" w14:textId="77777777" w:rsidR="009D3501" w:rsidRPr="00A13CBC" w:rsidRDefault="009D3501" w:rsidP="00396813">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F8B38" w14:textId="77777777" w:rsidR="009D3501" w:rsidRPr="00A13CBC" w:rsidRDefault="009D3501" w:rsidP="00396813">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CD11D" w14:textId="77777777" w:rsidR="009D3501" w:rsidRPr="00A13CBC" w:rsidRDefault="009D3501" w:rsidP="00396813">
            <w:pPr>
              <w:rPr>
                <w:rFonts w:ascii="Arial" w:eastAsia="Calibri" w:hAnsi="Arial" w:cs="Arial"/>
                <w:color w:val="000000"/>
                <w:position w:val="-2"/>
                <w:sz w:val="18"/>
                <w:szCs w:val="18"/>
              </w:rPr>
            </w:pPr>
          </w:p>
        </w:tc>
      </w:tr>
      <w:tr w:rsidR="009D3501" w:rsidRPr="00A13CBC" w14:paraId="64687CF9" w14:textId="77777777" w:rsidTr="00396813">
        <w:trPr>
          <w:trHeight w:val="1762"/>
        </w:trPr>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BD0B2" w14:textId="77777777" w:rsidR="009D3501" w:rsidRDefault="009D3501" w:rsidP="00396813">
            <w:pPr>
              <w:rPr>
                <w:rFonts w:ascii="Arial" w:eastAsia="Calibri" w:hAnsi="Arial" w:cs="Arial"/>
                <w:color w:val="000000"/>
                <w:position w:val="-2"/>
                <w:sz w:val="18"/>
                <w:szCs w:val="18"/>
              </w:rPr>
            </w:pPr>
            <w:r>
              <w:rPr>
                <w:rFonts w:ascii="Arial" w:eastAsia="Calibri" w:hAnsi="Arial" w:cs="Arial"/>
                <w:color w:val="000000"/>
                <w:position w:val="-2"/>
                <w:sz w:val="18"/>
                <w:szCs w:val="18"/>
              </w:rPr>
              <w:t>3.1. Preventivno v</w:t>
            </w:r>
            <w:r w:rsidRPr="00A13CBC">
              <w:rPr>
                <w:rFonts w:ascii="Arial" w:eastAsia="Calibri" w:hAnsi="Arial" w:cs="Arial"/>
                <w:color w:val="000000"/>
                <w:position w:val="-2"/>
                <w:sz w:val="18"/>
                <w:szCs w:val="18"/>
              </w:rPr>
              <w:t xml:space="preserve">zdrževanje </w:t>
            </w:r>
            <w:r>
              <w:rPr>
                <w:rFonts w:ascii="Arial" w:eastAsia="Calibri" w:hAnsi="Arial" w:cs="Arial"/>
                <w:color w:val="000000"/>
                <w:position w:val="-2"/>
                <w:sz w:val="18"/>
                <w:szCs w:val="18"/>
              </w:rPr>
              <w:t xml:space="preserve"> za dobo 5 let po </w:t>
            </w:r>
            <w:r w:rsidRPr="00A13CBC">
              <w:rPr>
                <w:rFonts w:ascii="Arial" w:eastAsia="Calibri" w:hAnsi="Arial" w:cs="Arial"/>
                <w:color w:val="000000"/>
                <w:position w:val="-2"/>
                <w:sz w:val="18"/>
                <w:szCs w:val="18"/>
              </w:rPr>
              <w:t xml:space="preserve">izteku garancijske </w:t>
            </w:r>
            <w:r>
              <w:rPr>
                <w:rFonts w:ascii="Arial" w:eastAsia="Calibri" w:hAnsi="Arial" w:cs="Arial"/>
                <w:color w:val="000000"/>
                <w:position w:val="-2"/>
                <w:sz w:val="18"/>
                <w:szCs w:val="18"/>
              </w:rPr>
              <w:t xml:space="preserve">dobe, 1 </w:t>
            </w:r>
            <w:proofErr w:type="spellStart"/>
            <w:r>
              <w:rPr>
                <w:rFonts w:ascii="Arial" w:eastAsia="Calibri" w:hAnsi="Arial" w:cs="Arial"/>
                <w:color w:val="000000"/>
                <w:position w:val="-2"/>
                <w:sz w:val="18"/>
                <w:szCs w:val="18"/>
              </w:rPr>
              <w:t>kpl</w:t>
            </w:r>
            <w:proofErr w:type="spellEnd"/>
          </w:p>
          <w:p w14:paraId="2591FB75" w14:textId="77777777" w:rsidR="009D3501" w:rsidRPr="00A13CBC" w:rsidRDefault="009D3501" w:rsidP="00396813">
            <w:pPr>
              <w:rPr>
                <w:rFonts w:eastAsia="Calibri" w:cs="Times New Roman"/>
              </w:rPr>
            </w:pP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87338" w14:textId="77777777" w:rsidR="009D3501" w:rsidRPr="00A13CBC" w:rsidRDefault="009D3501" w:rsidP="00396813">
            <w:pPr>
              <w:spacing w:before="135" w:after="135"/>
              <w:jc w:val="both"/>
              <w:textAlignment w:val="center"/>
              <w:rPr>
                <w:rFonts w:eastAsia="Calibri" w:cs="Times New Roman"/>
              </w:rPr>
            </w:pPr>
            <w:r>
              <w:rPr>
                <w:rFonts w:ascii="Arial" w:eastAsia="Calibri" w:hAnsi="Arial" w:cs="Arial"/>
                <w:color w:val="000000"/>
                <w:position w:val="-2"/>
                <w:sz w:val="18"/>
                <w:szCs w:val="18"/>
              </w:rPr>
              <w:t xml:space="preserve">ponudnik vpiše skupno vrednost za dobo vseh 5 let skupaj kot 1 </w:t>
            </w:r>
            <w:proofErr w:type="spellStart"/>
            <w:r>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(obračunavanje bo potekalo mesečno, zato vnos cene - </w:t>
            </w:r>
          </w:p>
          <w:p w14:paraId="7E1922A0" w14:textId="35981E42" w:rsidR="009D3501" w:rsidRPr="00A13CBC" w:rsidRDefault="009D3501" w:rsidP="00396813">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w:t>
            </w:r>
            <w:r>
              <w:rPr>
                <w:rFonts w:ascii="Arial" w:eastAsia="Calibri" w:hAnsi="Arial" w:cs="Arial"/>
                <w:color w:val="000000"/>
                <w:position w:val="-2"/>
                <w:sz w:val="18"/>
                <w:szCs w:val="18"/>
              </w:rPr>
              <w:t xml:space="preserve"> za letni preventivni pregled</w:t>
            </w:r>
            <w:r w:rsidRPr="00A13CBC">
              <w:rPr>
                <w:rFonts w:ascii="Arial" w:eastAsia="Calibri" w:hAnsi="Arial" w:cs="Arial"/>
                <w:color w:val="000000"/>
                <w:position w:val="-2"/>
                <w:sz w:val="18"/>
                <w:szCs w:val="18"/>
              </w:rPr>
              <w:t xml:space="preserve">  brez</w:t>
            </w:r>
            <w:r w:rsidR="00B86F0C">
              <w:rPr>
                <w:rFonts w:ascii="Arial" w:eastAsia="Calibri" w:hAnsi="Arial" w:cs="Arial"/>
                <w:color w:val="000000"/>
                <w:position w:val="-2"/>
                <w:sz w:val="18"/>
                <w:szCs w:val="18"/>
              </w:rPr>
              <w:t xml:space="preserve"> </w:t>
            </w:r>
            <w:r w:rsidRPr="00A13CBC">
              <w:rPr>
                <w:rFonts w:ascii="Arial" w:eastAsia="Calibri" w:hAnsi="Arial" w:cs="Arial"/>
                <w:color w:val="000000"/>
                <w:position w:val="-2"/>
                <w:sz w:val="18"/>
                <w:szCs w:val="18"/>
              </w:rPr>
              <w:t>DDV=</w:t>
            </w:r>
            <w:r>
              <w:rPr>
                <w:rFonts w:ascii="Arial" w:eastAsia="Calibri" w:hAnsi="Arial" w:cs="Arial"/>
                <w:color w:val="000000"/>
                <w:position w:val="-2"/>
                <w:sz w:val="18"/>
                <w:szCs w:val="18"/>
              </w:rPr>
              <w:t xml:space="preserve">  _</w:t>
            </w:r>
            <w:r w:rsidRPr="00A13CBC">
              <w:rPr>
                <w:rFonts w:ascii="Arial" w:eastAsia="Calibri" w:hAnsi="Arial" w:cs="Arial"/>
                <w:color w:val="000000"/>
                <w:position w:val="-2"/>
                <w:sz w:val="18"/>
                <w:szCs w:val="18"/>
              </w:rPr>
              <w:t>____________EUR</w:t>
            </w: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25AEC"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6E0E1"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E0D13"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rPr>
              <w:t> </w:t>
            </w:r>
          </w:p>
        </w:tc>
      </w:tr>
      <w:tr w:rsidR="009D3501" w:rsidRPr="00A13CBC" w14:paraId="2477651C" w14:textId="77777777" w:rsidTr="00396813">
        <w:tc>
          <w:tcPr>
            <w:tcW w:w="13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F4BF4" w14:textId="77777777" w:rsidR="009D3501" w:rsidRDefault="009D3501" w:rsidP="00396813">
            <w:pPr>
              <w:rPr>
                <w:rFonts w:ascii="Arial" w:eastAsia="Calibri" w:hAnsi="Arial" w:cs="Arial"/>
                <w:color w:val="000000"/>
                <w:position w:val="-2"/>
                <w:sz w:val="18"/>
                <w:szCs w:val="18"/>
              </w:rPr>
            </w:pPr>
            <w:r>
              <w:rPr>
                <w:rFonts w:ascii="Arial" w:eastAsia="Calibri" w:hAnsi="Arial" w:cs="Arial"/>
                <w:color w:val="000000"/>
                <w:position w:val="-2"/>
                <w:sz w:val="18"/>
                <w:szCs w:val="18"/>
              </w:rPr>
              <w:t>3.2 I</w:t>
            </w:r>
            <w:r w:rsidRPr="00276508">
              <w:rPr>
                <w:rFonts w:ascii="Arial" w:eastAsia="Calibri" w:hAnsi="Arial" w:cs="Arial"/>
                <w:color w:val="000000"/>
                <w:position w:val="-2"/>
                <w:sz w:val="18"/>
                <w:szCs w:val="18"/>
              </w:rPr>
              <w:t>zredno vzdrževanje – odprava napak</w:t>
            </w:r>
            <w:r>
              <w:t xml:space="preserve"> </w:t>
            </w:r>
            <w:r w:rsidRPr="00276508">
              <w:rPr>
                <w:rFonts w:ascii="Arial" w:eastAsia="Calibri" w:hAnsi="Arial" w:cs="Arial"/>
                <w:color w:val="000000"/>
                <w:position w:val="-2"/>
                <w:sz w:val="18"/>
                <w:szCs w:val="18"/>
              </w:rPr>
              <w:t xml:space="preserve">za dobo 5 let po izteku garancijske dobe, 1 </w:t>
            </w:r>
            <w:proofErr w:type="spellStart"/>
            <w:r w:rsidRPr="00276508">
              <w:rPr>
                <w:rFonts w:ascii="Arial" w:eastAsia="Calibri" w:hAnsi="Arial" w:cs="Arial"/>
                <w:color w:val="000000"/>
                <w:position w:val="-2"/>
                <w:sz w:val="18"/>
                <w:szCs w:val="18"/>
              </w:rPr>
              <w:t>kpl</w:t>
            </w:r>
            <w:proofErr w:type="spellEnd"/>
            <w:r>
              <w:rPr>
                <w:rFonts w:ascii="Arial" w:eastAsia="Calibri" w:hAnsi="Arial" w:cs="Arial"/>
                <w:color w:val="000000"/>
                <w:position w:val="-2"/>
                <w:sz w:val="18"/>
                <w:szCs w:val="18"/>
              </w:rPr>
              <w:t xml:space="preserve"> (ocena stroška po ključu, sicer se bo obračun vršil po dejanskih stroških)</w:t>
            </w:r>
          </w:p>
        </w:tc>
        <w:tc>
          <w:tcPr>
            <w:tcW w:w="14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18DE7" w14:textId="77777777" w:rsidR="009D3501" w:rsidRDefault="009D3501" w:rsidP="00396813">
            <w:pPr>
              <w:spacing w:before="135" w:after="135"/>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ponudnik vpiše skupno ocenjeno vrednost po ključu </w:t>
            </w:r>
            <w:r w:rsidRPr="00276508">
              <w:rPr>
                <w:rFonts w:ascii="Arial" w:eastAsia="Calibri" w:hAnsi="Arial" w:cs="Arial"/>
                <w:color w:val="000000"/>
                <w:position w:val="-2"/>
                <w:sz w:val="18"/>
                <w:szCs w:val="18"/>
              </w:rPr>
              <w:t>3% vrednosti opreme</w:t>
            </w:r>
            <w:r>
              <w:rPr>
                <w:rFonts w:ascii="Arial" w:eastAsia="Calibri" w:hAnsi="Arial" w:cs="Arial"/>
                <w:color w:val="000000"/>
                <w:position w:val="-2"/>
                <w:sz w:val="18"/>
                <w:szCs w:val="18"/>
              </w:rPr>
              <w:t xml:space="preserve"> za vsako </w:t>
            </w:r>
            <w:r w:rsidRPr="00276508">
              <w:rPr>
                <w:rFonts w:ascii="Arial" w:eastAsia="Calibri" w:hAnsi="Arial" w:cs="Arial"/>
                <w:color w:val="000000"/>
                <w:position w:val="-2"/>
                <w:sz w:val="18"/>
                <w:szCs w:val="18"/>
              </w:rPr>
              <w:t>leto</w:t>
            </w:r>
            <w:r>
              <w:rPr>
                <w:rFonts w:ascii="Arial" w:eastAsia="Calibri" w:hAnsi="Arial" w:cs="Arial"/>
                <w:color w:val="000000"/>
                <w:position w:val="-2"/>
                <w:sz w:val="18"/>
                <w:szCs w:val="18"/>
              </w:rPr>
              <w:t xml:space="preserve"> vzdrževanja, za dobo vseh 5 let skupaj kot 1 </w:t>
            </w:r>
            <w:proofErr w:type="spellStart"/>
            <w:r>
              <w:rPr>
                <w:rFonts w:ascii="Arial" w:eastAsia="Calibri" w:hAnsi="Arial" w:cs="Arial"/>
                <w:color w:val="000000"/>
                <w:position w:val="-2"/>
                <w:sz w:val="18"/>
                <w:szCs w:val="18"/>
              </w:rPr>
              <w:t>kpl</w:t>
            </w:r>
            <w:proofErr w:type="spellEnd"/>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DD4F3" w14:textId="77777777" w:rsidR="009D3501" w:rsidRPr="00A13CBC" w:rsidRDefault="009D3501" w:rsidP="00396813">
            <w:pPr>
              <w:rPr>
                <w:rFonts w:ascii="Arial" w:eastAsia="Calibri" w:hAnsi="Arial" w:cs="Arial"/>
                <w:color w:val="000000"/>
                <w:position w:val="-2"/>
                <w:sz w:val="18"/>
                <w:szCs w:val="18"/>
              </w:rPr>
            </w:pPr>
          </w:p>
        </w:tc>
        <w:tc>
          <w:tcPr>
            <w:tcW w:w="7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F35D6" w14:textId="77777777" w:rsidR="009D3501" w:rsidRPr="00A13CBC" w:rsidRDefault="009D3501" w:rsidP="00396813">
            <w:pPr>
              <w:rPr>
                <w:rFonts w:ascii="Arial" w:eastAsia="Calibri" w:hAnsi="Arial" w:cs="Arial"/>
                <w:color w:val="000000"/>
                <w:position w:val="-2"/>
                <w:sz w:val="18"/>
                <w:szCs w:val="18"/>
              </w:rPr>
            </w:pPr>
          </w:p>
        </w:tc>
        <w:tc>
          <w:tcPr>
            <w:tcW w:w="7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11821" w14:textId="77777777" w:rsidR="009D3501" w:rsidRPr="00A13CBC" w:rsidRDefault="009D3501" w:rsidP="00396813">
            <w:pPr>
              <w:rPr>
                <w:rFonts w:ascii="Arial" w:eastAsia="Calibri" w:hAnsi="Arial" w:cs="Arial"/>
                <w:color w:val="000000"/>
                <w:position w:val="-2"/>
                <w:sz w:val="18"/>
                <w:szCs w:val="18"/>
              </w:rPr>
            </w:pPr>
          </w:p>
        </w:tc>
      </w:tr>
      <w:tr w:rsidR="009D3501" w:rsidRPr="00A13CBC" w14:paraId="248368A0" w14:textId="77777777" w:rsidTr="00396813">
        <w:tc>
          <w:tcPr>
            <w:tcW w:w="2817"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6EA2B7" w14:textId="77777777" w:rsidR="009D3501" w:rsidRDefault="009D3501" w:rsidP="00396813">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lastRenderedPageBreak/>
              <w:t> </w:t>
            </w:r>
            <w:r w:rsidRPr="00A13CBC">
              <w:rPr>
                <w:rFonts w:ascii="Arial" w:eastAsia="Calibri" w:hAnsi="Arial" w:cs="Arial"/>
                <w:b/>
                <w:bCs/>
                <w:color w:val="000000"/>
                <w:position w:val="-2"/>
                <w:sz w:val="18"/>
                <w:szCs w:val="18"/>
                <w:shd w:val="clear" w:color="auto" w:fill="CCCCCC"/>
              </w:rPr>
              <w:t>SKUPAJ</w:t>
            </w:r>
          </w:p>
          <w:p w14:paraId="1664FB28" w14:textId="77777777" w:rsidR="009D3501" w:rsidRPr="00A13CBC" w:rsidRDefault="009D3501" w:rsidP="00396813">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 xml:space="preserve">*premet ocenjevanja ponudb je skupna ponudbena cena </w:t>
            </w:r>
          </w:p>
        </w:tc>
        <w:tc>
          <w:tcPr>
            <w:tcW w:w="7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03FB9B"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D84D7D"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7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188A1" w14:textId="77777777" w:rsidR="009D3501" w:rsidRPr="00A13CBC" w:rsidRDefault="009D3501" w:rsidP="00396813">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60517753" w14:textId="77777777" w:rsidR="009D3501" w:rsidRDefault="009D3501" w:rsidP="009D3501">
      <w:pPr>
        <w:spacing w:before="225" w:after="225" w:line="240" w:lineRule="auto"/>
        <w:jc w:val="both"/>
        <w:rPr>
          <w:rFonts w:ascii="Arial" w:eastAsia="Calibri" w:hAnsi="Arial" w:cs="Arial"/>
          <w:color w:val="000000"/>
          <w:sz w:val="18"/>
          <w:szCs w:val="18"/>
        </w:rPr>
      </w:pPr>
      <w:r w:rsidRPr="00287374">
        <w:rPr>
          <w:rFonts w:ascii="Arial" w:eastAsia="Calibri" w:hAnsi="Arial" w:cs="Arial"/>
          <w:color w:val="000000"/>
          <w:sz w:val="18"/>
          <w:szCs w:val="18"/>
        </w:rPr>
        <w:t xml:space="preserve">*priloge: </w:t>
      </w:r>
    </w:p>
    <w:p w14:paraId="305B83A5" w14:textId="58EB7179" w:rsidR="009D3501" w:rsidRDefault="009D3501" w:rsidP="009D3501">
      <w:pPr>
        <w:pStyle w:val="Odstavekseznama"/>
        <w:numPr>
          <w:ilvl w:val="0"/>
          <w:numId w:val="63"/>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 xml:space="preserve">Obrazec </w:t>
      </w:r>
      <w:proofErr w:type="spellStart"/>
      <w:r w:rsidRPr="00276508">
        <w:rPr>
          <w:rFonts w:ascii="Arial" w:eastAsia="Calibri" w:hAnsi="Arial" w:cs="Arial"/>
          <w:color w:val="000000"/>
          <w:sz w:val="18"/>
          <w:szCs w:val="18"/>
        </w:rPr>
        <w:t>Teh.zahteve</w:t>
      </w:r>
      <w:proofErr w:type="spellEnd"/>
      <w:r w:rsidRPr="00276508">
        <w:rPr>
          <w:rFonts w:ascii="Arial" w:eastAsia="Calibri" w:hAnsi="Arial" w:cs="Arial"/>
          <w:color w:val="000000"/>
          <w:sz w:val="18"/>
          <w:szCs w:val="18"/>
        </w:rPr>
        <w:t xml:space="preserve">, </w:t>
      </w:r>
    </w:p>
    <w:p w14:paraId="41D61846" w14:textId="77777777" w:rsidR="009D3501" w:rsidRDefault="009D3501" w:rsidP="009D3501">
      <w:pPr>
        <w:pStyle w:val="Odstavekseznama"/>
        <w:numPr>
          <w:ilvl w:val="0"/>
          <w:numId w:val="63"/>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Opis</w:t>
      </w:r>
      <w:r>
        <w:rPr>
          <w:rFonts w:ascii="Arial" w:eastAsia="Calibri" w:hAnsi="Arial" w:cs="Arial"/>
          <w:color w:val="000000"/>
          <w:sz w:val="18"/>
          <w:szCs w:val="18"/>
        </w:rPr>
        <w:t xml:space="preserve"> </w:t>
      </w:r>
      <w:r w:rsidRPr="00276508">
        <w:rPr>
          <w:rFonts w:ascii="Arial" w:eastAsia="Calibri" w:hAnsi="Arial" w:cs="Arial"/>
          <w:color w:val="000000"/>
          <w:sz w:val="18"/>
          <w:szCs w:val="18"/>
        </w:rPr>
        <w:t xml:space="preserve">preventivnega vzdrževanja, </w:t>
      </w:r>
    </w:p>
    <w:p w14:paraId="4D6E0C45" w14:textId="77777777" w:rsidR="009D3501" w:rsidRPr="00276508" w:rsidRDefault="009D3501" w:rsidP="009D3501">
      <w:pPr>
        <w:pStyle w:val="Odstavekseznama"/>
        <w:numPr>
          <w:ilvl w:val="0"/>
          <w:numId w:val="63"/>
        </w:numPr>
        <w:spacing w:before="225" w:after="225" w:line="240" w:lineRule="auto"/>
        <w:jc w:val="both"/>
        <w:rPr>
          <w:rFonts w:ascii="Arial" w:eastAsia="Calibri" w:hAnsi="Arial" w:cs="Arial"/>
          <w:color w:val="000000"/>
          <w:sz w:val="18"/>
          <w:szCs w:val="18"/>
        </w:rPr>
      </w:pPr>
      <w:r w:rsidRPr="00276508">
        <w:rPr>
          <w:rFonts w:ascii="Arial" w:eastAsia="Calibri" w:hAnsi="Arial" w:cs="Arial"/>
          <w:color w:val="000000"/>
          <w:sz w:val="18"/>
          <w:szCs w:val="18"/>
        </w:rPr>
        <w:t>Cenik</w:t>
      </w:r>
      <w:r>
        <w:rPr>
          <w:rFonts w:ascii="Arial" w:eastAsia="Calibri" w:hAnsi="Arial" w:cs="Arial"/>
          <w:color w:val="000000"/>
          <w:sz w:val="18"/>
          <w:szCs w:val="18"/>
        </w:rPr>
        <w:t xml:space="preserve"> </w:t>
      </w:r>
      <w:r w:rsidRPr="00276508">
        <w:rPr>
          <w:rFonts w:ascii="Arial" w:eastAsia="Calibri" w:hAnsi="Arial" w:cs="Arial"/>
          <w:color w:val="000000"/>
          <w:sz w:val="18"/>
          <w:szCs w:val="18"/>
        </w:rPr>
        <w:t>rezervnih delov, ki presegajo ceno 500,00 EUR brez DDV/kos</w:t>
      </w:r>
    </w:p>
    <w:p w14:paraId="11D9A0EA" w14:textId="77777777" w:rsidR="009D3501" w:rsidRDefault="009D3501" w:rsidP="009D3501">
      <w:pPr>
        <w:spacing w:before="225" w:after="225" w:line="240" w:lineRule="auto"/>
        <w:jc w:val="both"/>
        <w:rPr>
          <w:rFonts w:ascii="Arial" w:eastAsia="Calibri" w:hAnsi="Arial" w:cs="Arial"/>
          <w:b/>
          <w:bCs/>
          <w:color w:val="000000"/>
          <w:sz w:val="18"/>
          <w:szCs w:val="18"/>
        </w:rPr>
      </w:pPr>
      <w:r>
        <w:rPr>
          <w:rFonts w:ascii="Arial" w:eastAsia="Calibri" w:hAnsi="Arial" w:cs="Arial"/>
          <w:b/>
          <w:bCs/>
          <w:color w:val="000000"/>
          <w:sz w:val="18"/>
          <w:szCs w:val="18"/>
        </w:rPr>
        <w:t>Informativne cene za obračun izrednega vzdrževanja</w:t>
      </w:r>
    </w:p>
    <w:p w14:paraId="64FEEF6C" w14:textId="77777777" w:rsidR="009D3501" w:rsidRPr="009D3501" w:rsidRDefault="009D3501" w:rsidP="009D3501">
      <w:pPr>
        <w:pStyle w:val="Odstavekseznama"/>
        <w:numPr>
          <w:ilvl w:val="0"/>
          <w:numId w:val="64"/>
        </w:numPr>
        <w:spacing w:before="225" w:after="225" w:line="360" w:lineRule="auto"/>
        <w:ind w:left="714" w:hanging="357"/>
        <w:jc w:val="both"/>
        <w:rPr>
          <w:rFonts w:ascii="Arial" w:eastAsia="Calibri" w:hAnsi="Arial" w:cs="Arial"/>
          <w:color w:val="000000"/>
          <w:sz w:val="18"/>
          <w:szCs w:val="18"/>
        </w:rPr>
      </w:pPr>
      <w:proofErr w:type="spellStart"/>
      <w:r w:rsidRPr="009D3501">
        <w:rPr>
          <w:rFonts w:ascii="Arial" w:eastAsia="Calibri" w:hAnsi="Arial" w:cs="Arial"/>
          <w:color w:val="000000"/>
          <w:sz w:val="18"/>
          <w:szCs w:val="18"/>
        </w:rPr>
        <w:t>Km:__________EUR</w:t>
      </w:r>
      <w:proofErr w:type="spellEnd"/>
      <w:r w:rsidRPr="009D3501">
        <w:rPr>
          <w:rFonts w:ascii="Arial" w:eastAsia="Calibri" w:hAnsi="Arial" w:cs="Arial"/>
          <w:color w:val="000000"/>
          <w:sz w:val="18"/>
          <w:szCs w:val="18"/>
        </w:rPr>
        <w:t xml:space="preserve"> brez DDV</w:t>
      </w:r>
    </w:p>
    <w:p w14:paraId="2333E7D7" w14:textId="77777777" w:rsidR="009D3501" w:rsidRPr="009D3501" w:rsidRDefault="009D3501" w:rsidP="009D3501">
      <w:pPr>
        <w:pStyle w:val="Odstavekseznama"/>
        <w:numPr>
          <w:ilvl w:val="0"/>
          <w:numId w:val="64"/>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Servisna </w:t>
      </w:r>
      <w:proofErr w:type="spellStart"/>
      <w:r w:rsidRPr="009D3501">
        <w:rPr>
          <w:rFonts w:ascii="Arial" w:eastAsia="Calibri" w:hAnsi="Arial" w:cs="Arial"/>
          <w:color w:val="000000"/>
          <w:sz w:val="18"/>
          <w:szCs w:val="18"/>
        </w:rPr>
        <w:t>ura:___________EUR</w:t>
      </w:r>
      <w:proofErr w:type="spellEnd"/>
      <w:r w:rsidRPr="009D3501">
        <w:rPr>
          <w:rFonts w:ascii="Arial" w:eastAsia="Calibri" w:hAnsi="Arial" w:cs="Arial"/>
          <w:color w:val="000000"/>
          <w:sz w:val="18"/>
          <w:szCs w:val="18"/>
        </w:rPr>
        <w:t xml:space="preserve"> brez DDV</w:t>
      </w:r>
    </w:p>
    <w:p w14:paraId="1951E246" w14:textId="77777777" w:rsidR="009D3501" w:rsidRPr="009D3501" w:rsidRDefault="009D3501" w:rsidP="009D3501">
      <w:pPr>
        <w:pStyle w:val="Odstavekseznama"/>
        <w:numPr>
          <w:ilvl w:val="0"/>
          <w:numId w:val="64"/>
        </w:numPr>
        <w:spacing w:before="225" w:after="225" w:line="360" w:lineRule="auto"/>
        <w:ind w:left="714" w:hanging="357"/>
        <w:jc w:val="both"/>
        <w:rPr>
          <w:rFonts w:ascii="Arial" w:eastAsia="Calibri" w:hAnsi="Arial" w:cs="Arial"/>
          <w:color w:val="000000"/>
          <w:sz w:val="18"/>
          <w:szCs w:val="18"/>
        </w:rPr>
      </w:pPr>
      <w:r w:rsidRPr="009D3501">
        <w:rPr>
          <w:rFonts w:ascii="Arial" w:eastAsia="Calibri" w:hAnsi="Arial" w:cs="Arial"/>
          <w:color w:val="000000"/>
          <w:sz w:val="18"/>
          <w:szCs w:val="18"/>
        </w:rPr>
        <w:t xml:space="preserve">Potovalna </w:t>
      </w:r>
      <w:proofErr w:type="spellStart"/>
      <w:r w:rsidRPr="009D3501">
        <w:rPr>
          <w:rFonts w:ascii="Arial" w:eastAsia="Calibri" w:hAnsi="Arial" w:cs="Arial"/>
          <w:color w:val="000000"/>
          <w:sz w:val="18"/>
          <w:szCs w:val="18"/>
        </w:rPr>
        <w:t>ura:__________EUR</w:t>
      </w:r>
      <w:proofErr w:type="spellEnd"/>
      <w:r w:rsidRPr="009D3501">
        <w:rPr>
          <w:rFonts w:ascii="Arial" w:eastAsia="Calibri" w:hAnsi="Arial" w:cs="Arial"/>
          <w:color w:val="000000"/>
          <w:sz w:val="18"/>
          <w:szCs w:val="18"/>
        </w:rPr>
        <w:t xml:space="preserve"> brez DDV</w:t>
      </w:r>
    </w:p>
    <w:p w14:paraId="75624F9F" w14:textId="77777777" w:rsidR="009D3501" w:rsidRPr="00A13CBC" w:rsidRDefault="009D3501" w:rsidP="009D3501">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57958FCE" w14:textId="77777777" w:rsidR="009D3501" w:rsidRPr="00A13CBC" w:rsidRDefault="009D3501" w:rsidP="009D3501">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Ponudba </w:t>
      </w:r>
      <w:r w:rsidRPr="00D60525">
        <w:rPr>
          <w:rFonts w:ascii="Arial" w:eastAsia="Calibri" w:hAnsi="Arial" w:cs="Arial"/>
          <w:color w:val="000000"/>
          <w:sz w:val="18"/>
          <w:szCs w:val="18"/>
        </w:rPr>
        <w:t xml:space="preserve">velja </w:t>
      </w:r>
      <w:r>
        <w:rPr>
          <w:rFonts w:ascii="Arial" w:eastAsia="Calibri" w:hAnsi="Arial" w:cs="Arial"/>
          <w:color w:val="000000"/>
          <w:sz w:val="18"/>
          <w:szCs w:val="18"/>
        </w:rPr>
        <w:t>do 31.12.2025</w:t>
      </w:r>
      <w:r w:rsidRPr="00A13CBC">
        <w:rPr>
          <w:rFonts w:ascii="Arial" w:eastAsia="Calibri" w:hAnsi="Arial" w:cs="Arial"/>
          <w:color w:val="000000"/>
          <w:sz w:val="18"/>
          <w:szCs w:val="18"/>
        </w:rPr>
        <w:t>.</w:t>
      </w:r>
    </w:p>
    <w:p w14:paraId="1FBAB438" w14:textId="77777777" w:rsidR="009D3501" w:rsidRPr="00A13CBC" w:rsidRDefault="009D3501" w:rsidP="009D3501">
      <w:pPr>
        <w:spacing w:before="225" w:after="225" w:line="240" w:lineRule="auto"/>
        <w:jc w:val="both"/>
        <w:rPr>
          <w:rFonts w:eastAsia="Calibri" w:cs="Times New Roman"/>
        </w:rPr>
      </w:pPr>
      <w:r w:rsidRPr="00A13CBC">
        <w:rPr>
          <w:rFonts w:ascii="Arial" w:eastAsia="Calibri" w:hAnsi="Arial" w:cs="Arial"/>
          <w:color w:val="000000"/>
          <w:sz w:val="18"/>
          <w:szCs w:val="18"/>
        </w:rPr>
        <w:t> </w:t>
      </w:r>
      <w:r>
        <w:rPr>
          <w:rFonts w:ascii="Arial" w:eastAsia="Calibri" w:hAnsi="Arial" w:cs="Arial"/>
          <w:color w:val="000000"/>
          <w:sz w:val="18"/>
          <w:szCs w:val="18"/>
        </w:rPr>
        <w:t>I</w:t>
      </w: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9D3501" w:rsidRPr="00A13CBC" w14:paraId="5E847518"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A08EC6"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2383E"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4CA8EDBF"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8CFA01"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FBB80"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2142EE59"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B5A6D6"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E092D"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3B1CCBF9"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BE8E7F"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D6085"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70D7EF31"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C9DA75"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EB3E4"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1032C0A2"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021F0"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2C6D5"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68B28FFD"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14C5DF"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7A645"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3DFE645D"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4ABE78"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C81A"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57CDB543"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4FE3C" w14:textId="6916322F" w:rsidR="009D3501" w:rsidRPr="00826A5E" w:rsidRDefault="009D3501" w:rsidP="00396813">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POOBLAŠČENA OSEBA ZA NADZOR NAD IZVAJANJEM POGODB INSKRBNIK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A286E" w14:textId="77777777" w:rsidR="009D3501" w:rsidRDefault="009D3501" w:rsidP="00396813">
            <w:pPr>
              <w:rPr>
                <w:rFonts w:ascii="Arial" w:hAnsi="Arial" w:cs="Arial"/>
                <w:color w:val="000000"/>
                <w:position w:val="-2"/>
                <w:sz w:val="18"/>
                <w:szCs w:val="18"/>
              </w:rPr>
            </w:pPr>
          </w:p>
        </w:tc>
      </w:tr>
      <w:tr w:rsidR="009D3501" w:rsidRPr="00A13CBC" w14:paraId="599EB334"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AFB91E"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D5BFC"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72AD73FC" w14:textId="77777777" w:rsidTr="00396813">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DB7DE" w14:textId="77777777" w:rsidR="009D3501" w:rsidRPr="00A13CBC" w:rsidRDefault="009D3501" w:rsidP="00396813">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3A1A8" w14:textId="77777777" w:rsidR="009D3501" w:rsidRPr="00A13CBC" w:rsidRDefault="009D3501" w:rsidP="00396813">
            <w:pPr>
              <w:rPr>
                <w:rFonts w:eastAsia="Calibri" w:cs="Times New Roman"/>
              </w:rPr>
            </w:pPr>
            <w:r>
              <w:rPr>
                <w:rFonts w:ascii="Arial" w:hAnsi="Arial" w:cs="Arial"/>
                <w:color w:val="000000"/>
                <w:position w:val="-2"/>
                <w:sz w:val="18"/>
                <w:szCs w:val="18"/>
              </w:rPr>
              <w:t> </w:t>
            </w:r>
          </w:p>
        </w:tc>
      </w:tr>
      <w:tr w:rsidR="009D3501" w:rsidRPr="00A13CBC" w14:paraId="42C64150" w14:textId="77777777" w:rsidTr="00396813">
        <w:tc>
          <w:tcPr>
            <w:tcW w:w="3194" w:type="dxa"/>
            <w:tcMar>
              <w:top w:w="135" w:type="dxa"/>
              <w:bottom w:w="135" w:type="dxa"/>
            </w:tcMar>
            <w:vAlign w:val="center"/>
          </w:tcPr>
          <w:p w14:paraId="03476F1B" w14:textId="77777777" w:rsidR="009D3501" w:rsidRDefault="009D3501" w:rsidP="00396813">
            <w:pPr>
              <w:rPr>
                <w:rFonts w:ascii="Arial" w:hAnsi="Arial" w:cs="Arial"/>
                <w:color w:val="000000"/>
                <w:position w:val="-2"/>
                <w:sz w:val="18"/>
                <w:szCs w:val="18"/>
              </w:rPr>
            </w:pPr>
          </w:p>
          <w:p w14:paraId="667E094A" w14:textId="77777777" w:rsidR="009D3501" w:rsidRPr="00A13CBC" w:rsidRDefault="009D3501" w:rsidP="00396813">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0C375BB7" w14:textId="77777777" w:rsidR="009D3501" w:rsidRPr="00A13CBC" w:rsidRDefault="009D3501" w:rsidP="00396813">
            <w:pPr>
              <w:rPr>
                <w:rFonts w:eastAsia="Calibri" w:cs="Times New Roman"/>
              </w:rPr>
            </w:pPr>
            <w:r>
              <w:rPr>
                <w:rFonts w:ascii="Arial" w:hAnsi="Arial" w:cs="Arial"/>
                <w:color w:val="000000"/>
                <w:position w:val="-2"/>
                <w:sz w:val="18"/>
                <w:szCs w:val="18"/>
              </w:rPr>
              <w:t>Ime in priimek: _____________________</w:t>
            </w:r>
          </w:p>
        </w:tc>
      </w:tr>
      <w:tr w:rsidR="009D3501" w:rsidRPr="00A13CBC" w14:paraId="044E317F" w14:textId="77777777" w:rsidTr="00396813">
        <w:tc>
          <w:tcPr>
            <w:tcW w:w="3194" w:type="dxa"/>
            <w:tcMar>
              <w:top w:w="135" w:type="dxa"/>
              <w:bottom w:w="135" w:type="dxa"/>
            </w:tcMar>
            <w:vAlign w:val="center"/>
          </w:tcPr>
          <w:p w14:paraId="4AC47EFE" w14:textId="77777777" w:rsidR="009D3501" w:rsidRPr="00A13CBC" w:rsidRDefault="009D3501" w:rsidP="00396813">
            <w:pPr>
              <w:rPr>
                <w:rFonts w:eastAsia="Calibri" w:cs="Times New Roman"/>
              </w:rPr>
            </w:pPr>
            <w:r>
              <w:rPr>
                <w:rFonts w:ascii="Arial" w:hAnsi="Arial" w:cs="Arial"/>
                <w:color w:val="000000"/>
                <w:position w:val="-2"/>
                <w:sz w:val="18"/>
                <w:szCs w:val="18"/>
              </w:rPr>
              <w:lastRenderedPageBreak/>
              <w:t> </w:t>
            </w:r>
          </w:p>
        </w:tc>
        <w:tc>
          <w:tcPr>
            <w:tcW w:w="5161" w:type="dxa"/>
            <w:tcMar>
              <w:top w:w="135" w:type="dxa"/>
              <w:bottom w:w="135" w:type="dxa"/>
            </w:tcMar>
            <w:vAlign w:val="center"/>
          </w:tcPr>
          <w:p w14:paraId="68223B6A" w14:textId="5A3B35AC" w:rsidR="009D3501" w:rsidRPr="00A13CBC" w:rsidRDefault="009D3501" w:rsidP="00396813">
            <w:pPr>
              <w:rPr>
                <w:rFonts w:eastAsia="Calibri" w:cs="Times New Roman"/>
              </w:rPr>
            </w:pPr>
          </w:p>
        </w:tc>
      </w:tr>
    </w:tbl>
    <w:p w14:paraId="640D9AFD" w14:textId="41DE2F3A"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A149EB" w14:textId="77777777" w:rsidR="005A526F" w:rsidRDefault="005A526F" w:rsidP="005A526F">
      <w:pPr>
        <w:spacing w:after="120"/>
        <w:rPr>
          <w:rFonts w:ascii="Arial" w:hAnsi="Arial" w:cs="Arial"/>
        </w:rPr>
      </w:pPr>
    </w:p>
    <w:p w14:paraId="149D83DB" w14:textId="47D12215" w:rsidR="00133B3C" w:rsidRDefault="00C54E8D" w:rsidP="008C1B9D">
      <w:pPr>
        <w:spacing w:before="225" w:after="225"/>
        <w:jc w:val="both"/>
      </w:pPr>
      <w:r>
        <w:rPr>
          <w:rFonts w:ascii="Arial" w:hAnsi="Arial" w:cs="Arial"/>
          <w:color w:val="000000"/>
          <w:sz w:val="18"/>
          <w:szCs w:val="18"/>
        </w:rPr>
        <w:t xml:space="preserve">V zvezi z javnim naročilom </w:t>
      </w:r>
      <w:r w:rsidR="00287374" w:rsidRPr="00A13CBC">
        <w:rPr>
          <w:rFonts w:ascii="Arial" w:eastAsia="Calibri" w:hAnsi="Arial" w:cs="Arial"/>
          <w:color w:val="000000"/>
          <w:sz w:val="18"/>
          <w:szCs w:val="18"/>
        </w:rPr>
        <w:t>»</w:t>
      </w:r>
      <w:r w:rsidR="00B86F0C">
        <w:rPr>
          <w:rFonts w:ascii="Arial" w:eastAsia="Calibri" w:hAnsi="Arial" w:cs="Arial"/>
          <w:b/>
          <w:bCs/>
          <w:color w:val="000000"/>
          <w:sz w:val="18"/>
          <w:szCs w:val="18"/>
        </w:rPr>
        <w:t>Nakup OCT aparata in širokokotne fundus kamere z vzdrževanjem</w:t>
      </w:r>
      <w:r w:rsidR="00B86F0C" w:rsidRPr="00A13CBC">
        <w:rPr>
          <w:rFonts w:ascii="Arial" w:eastAsia="Calibri" w:hAnsi="Arial" w:cs="Arial"/>
          <w:color w:val="000000"/>
          <w:sz w:val="18"/>
          <w:szCs w:val="18"/>
        </w:rPr>
        <w:t>«</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3D2ABD">
        <w:tc>
          <w:tcPr>
            <w:tcW w:w="0" w:type="auto"/>
            <w:tcMar>
              <w:top w:w="0" w:type="auto"/>
              <w:bottom w:w="0" w:type="auto"/>
            </w:tcMar>
          </w:tcPr>
          <w:p w14:paraId="6FB3EA5C"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16C7433F"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 xml:space="preserve">ne bomo imeli do naročnika predmetnega </w:t>
            </w:r>
            <w:r w:rsidR="00CF2B5E">
              <w:rPr>
                <w:rFonts w:ascii="Arial" w:hAnsi="Arial" w:cs="Arial"/>
                <w:color w:val="000000"/>
                <w:sz w:val="18"/>
                <w:szCs w:val="18"/>
              </w:rPr>
              <w:t xml:space="preserve">javnega naročila </w:t>
            </w:r>
            <w:r>
              <w:rPr>
                <w:rFonts w:ascii="Arial" w:hAnsi="Arial" w:cs="Arial"/>
                <w:color w:val="000000"/>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6E22DE70"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 xml:space="preserve">v celoti sprejemamo pogoje javnega </w:t>
            </w:r>
            <w:r w:rsidR="00CF2B5E">
              <w:rPr>
                <w:rFonts w:ascii="Arial" w:hAnsi="Arial" w:cs="Arial"/>
                <w:color w:val="000000"/>
                <w:sz w:val="18"/>
                <w:szCs w:val="18"/>
              </w:rPr>
              <w:t xml:space="preserve">naročila </w:t>
            </w:r>
            <w:r>
              <w:rPr>
                <w:rFonts w:ascii="Arial" w:hAnsi="Arial" w:cs="Arial"/>
                <w:color w:val="000000"/>
                <w:sz w:val="18"/>
                <w:szCs w:val="18"/>
              </w:rPr>
              <w:t>in vse pogoje, navedene v razpisni dokumentaciji, pod katerimi dajemo svojo ponudbo, ter soglašamo, da bodo ti pogoji v celoti sestavni del pogodbe;</w:t>
            </w:r>
          </w:p>
          <w:p w14:paraId="5AA4DCEA"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9D3501">
            <w:pPr>
              <w:numPr>
                <w:ilvl w:val="0"/>
                <w:numId w:val="22"/>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55242BE" w14:textId="77777777" w:rsidR="00597E30" w:rsidRDefault="00597E30" w:rsidP="009D3501">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3D2ABD">
        <w:tc>
          <w:tcPr>
            <w:tcW w:w="0" w:type="auto"/>
            <w:tcMar>
              <w:top w:w="0" w:type="auto"/>
              <w:bottom w:w="0" w:type="auto"/>
            </w:tcMar>
          </w:tcPr>
          <w:p w14:paraId="321A5B2B" w14:textId="77777777" w:rsidR="00597E30" w:rsidRPr="00B33808" w:rsidRDefault="00597E30" w:rsidP="009D3501">
            <w:pPr>
              <w:numPr>
                <w:ilvl w:val="0"/>
                <w:numId w:val="23"/>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9D3501">
            <w:pPr>
              <w:numPr>
                <w:ilvl w:val="0"/>
                <w:numId w:val="23"/>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9D3501">
            <w:pPr>
              <w:numPr>
                <w:ilvl w:val="0"/>
                <w:numId w:val="23"/>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57852BE1" w:rsidR="00597E30" w:rsidRDefault="00597E30" w:rsidP="009D3501">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r w:rsidR="00CF2B5E">
              <w:rPr>
                <w:rFonts w:ascii="Arial" w:hAnsi="Arial" w:cs="Arial"/>
                <w:color w:val="000000"/>
                <w:sz w:val="18"/>
                <w:szCs w:val="18"/>
              </w:rPr>
              <w:t>a</w:t>
            </w:r>
            <w:r>
              <w:rPr>
                <w:rFonts w:ascii="Arial" w:hAnsi="Arial" w:cs="Arial"/>
                <w:color w:val="000000"/>
                <w:sz w:val="18"/>
                <w:szCs w:val="18"/>
              </w:rPr>
              <w:t>,</w:t>
            </w:r>
          </w:p>
          <w:p w14:paraId="3139175E" w14:textId="77777777" w:rsidR="00597E30" w:rsidRDefault="00597E30" w:rsidP="009D3501">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6EF6D145" w:rsidR="00597E30" w:rsidRDefault="00597E30" w:rsidP="009D3501">
            <w:pPr>
              <w:numPr>
                <w:ilvl w:val="0"/>
                <w:numId w:val="23"/>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w:t>
            </w:r>
          </w:p>
          <w:p w14:paraId="68D636FC" w14:textId="77777777" w:rsidR="00597E30" w:rsidRDefault="00597E30" w:rsidP="009D3501">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F4AB5D2" w14:textId="0BD2C4AD" w:rsidR="00E84115" w:rsidRPr="00B33808" w:rsidRDefault="00D31426" w:rsidP="009D3501">
            <w:pPr>
              <w:pStyle w:val="Odstavekseznama"/>
              <w:numPr>
                <w:ilvl w:val="0"/>
                <w:numId w:val="23"/>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vključno z našim podjetjem</w:t>
            </w:r>
            <w:r w:rsidR="00CF2B5E">
              <w:rPr>
                <w:rFonts w:ascii="Arial" w:hAnsi="Arial" w:cs="Arial"/>
                <w:sz w:val="18"/>
                <w:szCs w:val="18"/>
              </w:rPr>
              <w:t>,</w:t>
            </w:r>
            <w:r w:rsidR="007837FD" w:rsidRPr="00B33808">
              <w:rPr>
                <w:rFonts w:ascii="Arial" w:hAnsi="Arial" w:cs="Arial"/>
                <w:sz w:val="18"/>
                <w:szCs w:val="18"/>
              </w:rPr>
              <w:t xml:space="preserve">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7C9DBECD" w:rsidR="007837FD" w:rsidRPr="00B33808" w:rsidRDefault="004D0942" w:rsidP="009D3501">
            <w:pPr>
              <w:pStyle w:val="Odstavekseznama"/>
              <w:numPr>
                <w:ilvl w:val="0"/>
                <w:numId w:val="23"/>
              </w:numPr>
              <w:jc w:val="both"/>
              <w:rPr>
                <w:rFonts w:ascii="Arial" w:hAnsi="Arial" w:cs="Arial"/>
                <w:sz w:val="18"/>
                <w:szCs w:val="18"/>
              </w:rPr>
            </w:pPr>
            <w:r>
              <w:rPr>
                <w:rFonts w:ascii="Arial" w:hAnsi="Arial" w:cs="Arial"/>
                <w:sz w:val="18"/>
                <w:szCs w:val="18"/>
              </w:rPr>
              <w:t xml:space="preserve">strinjamo se s </w:t>
            </w:r>
            <w:r w:rsidR="007837FD" w:rsidRPr="00B33808">
              <w:rPr>
                <w:rFonts w:ascii="Arial" w:hAnsi="Arial" w:cs="Arial"/>
                <w:sz w:val="18"/>
                <w:szCs w:val="18"/>
              </w:rPr>
              <w:t>plačilni</w:t>
            </w:r>
            <w:r>
              <w:rPr>
                <w:rFonts w:ascii="Arial" w:hAnsi="Arial" w:cs="Arial"/>
                <w:sz w:val="18"/>
                <w:szCs w:val="18"/>
              </w:rPr>
              <w:t>m</w:t>
            </w:r>
            <w:r w:rsidR="007837FD" w:rsidRPr="00B33808">
              <w:rPr>
                <w:rFonts w:ascii="Arial" w:hAnsi="Arial" w:cs="Arial"/>
                <w:sz w:val="18"/>
                <w:szCs w:val="18"/>
              </w:rPr>
              <w:t xml:space="preserve"> pogoj</w:t>
            </w:r>
            <w:r>
              <w:rPr>
                <w:rFonts w:ascii="Arial" w:hAnsi="Arial" w:cs="Arial"/>
                <w:sz w:val="18"/>
                <w:szCs w:val="18"/>
              </w:rPr>
              <w:t>em</w:t>
            </w:r>
            <w:r w:rsidR="007837FD" w:rsidRPr="00B33808">
              <w:rPr>
                <w:rFonts w:ascii="Arial" w:hAnsi="Arial" w:cs="Arial"/>
                <w:sz w:val="18"/>
                <w:szCs w:val="18"/>
              </w:rPr>
              <w:t xml:space="preserve"> 30 dn</w:t>
            </w:r>
            <w:r w:rsidR="00CF2B5E">
              <w:rPr>
                <w:rFonts w:ascii="Arial" w:hAnsi="Arial" w:cs="Arial"/>
                <w:sz w:val="18"/>
                <w:szCs w:val="18"/>
              </w:rPr>
              <w:t>i od</w:t>
            </w:r>
            <w:r w:rsidR="007837FD" w:rsidRPr="00B33808">
              <w:rPr>
                <w:rFonts w:ascii="Arial" w:hAnsi="Arial" w:cs="Arial"/>
                <w:sz w:val="18"/>
                <w:szCs w:val="18"/>
              </w:rPr>
              <w:t xml:space="preserve"> datuma prejema posameznega pravilno izstavljenega računa</w:t>
            </w:r>
            <w:r w:rsidR="00CF2B5E">
              <w:rPr>
                <w:rFonts w:ascii="Arial" w:hAnsi="Arial" w:cs="Arial"/>
                <w:sz w:val="18"/>
                <w:szCs w:val="18"/>
              </w:rPr>
              <w:t>;</w:t>
            </w:r>
          </w:p>
          <w:p w14:paraId="2C6ED1A9" w14:textId="77777777" w:rsidR="00597E30" w:rsidRDefault="00597E30" w:rsidP="009D3501">
            <w:pPr>
              <w:numPr>
                <w:ilvl w:val="0"/>
                <w:numId w:val="23"/>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3885BAF" w14:textId="77777777" w:rsidR="00597E30" w:rsidRDefault="00597E30" w:rsidP="009D3501">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p w14:paraId="326E0A33" w14:textId="5184A118" w:rsidR="00DB73EF" w:rsidRDefault="00DB73EF" w:rsidP="00115F61">
            <w:pPr>
              <w:jc w:val="both"/>
              <w:rPr>
                <w:rFonts w:ascii="Arial" w:hAnsi="Arial" w:cs="Arial"/>
                <w:color w:val="000000"/>
                <w:sz w:val="18"/>
                <w:szCs w:val="18"/>
              </w:rPr>
            </w:pP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F24E3C" w14:textId="3495FBA5" w:rsidR="00133B3C" w:rsidRDefault="00133B3C" w:rsidP="007837FD">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2C275ECB" w14:textId="77777777" w:rsidR="002279A3" w:rsidRDefault="002279A3">
      <w:pPr>
        <w:spacing w:before="225" w:after="225" w:line="240" w:lineRule="auto"/>
        <w:jc w:val="both"/>
        <w:rPr>
          <w:rFonts w:ascii="Arial" w:hAnsi="Arial" w:cs="Arial"/>
          <w:color w:val="000000"/>
          <w:sz w:val="18"/>
          <w:szCs w:val="18"/>
        </w:rPr>
      </w:pPr>
    </w:p>
    <w:p w14:paraId="3FEFF320" w14:textId="77777777" w:rsidR="002279A3" w:rsidRDefault="002279A3">
      <w:pPr>
        <w:spacing w:before="225" w:after="225" w:line="240" w:lineRule="auto"/>
        <w:jc w:val="both"/>
        <w:rPr>
          <w:rFonts w:ascii="Arial" w:hAnsi="Arial" w:cs="Arial"/>
          <w:color w:val="000000"/>
          <w:sz w:val="18"/>
          <w:szCs w:val="18"/>
        </w:rPr>
      </w:pPr>
    </w:p>
    <w:p w14:paraId="36E096BF" w14:textId="77777777" w:rsidR="002279A3" w:rsidRDefault="002279A3">
      <w:pPr>
        <w:spacing w:before="225" w:after="225" w:line="240" w:lineRule="auto"/>
        <w:jc w:val="both"/>
        <w:rPr>
          <w:rFonts w:ascii="Arial" w:hAnsi="Arial" w:cs="Arial"/>
          <w:color w:val="000000"/>
          <w:sz w:val="18"/>
          <w:szCs w:val="18"/>
        </w:rPr>
      </w:pPr>
    </w:p>
    <w:p w14:paraId="6F8F44FB" w14:textId="77777777" w:rsidR="002279A3" w:rsidRDefault="002279A3">
      <w:pPr>
        <w:spacing w:before="225" w:after="225" w:line="240" w:lineRule="auto"/>
        <w:jc w:val="both"/>
        <w:rPr>
          <w:rFonts w:ascii="Arial" w:hAnsi="Arial" w:cs="Arial"/>
          <w:color w:val="000000"/>
          <w:sz w:val="18"/>
          <w:szCs w:val="18"/>
        </w:rPr>
      </w:pPr>
    </w:p>
    <w:p w14:paraId="1882D475" w14:textId="77777777" w:rsidR="002279A3" w:rsidRDefault="002279A3">
      <w:pPr>
        <w:spacing w:before="225" w:after="225" w:line="240" w:lineRule="auto"/>
        <w:jc w:val="both"/>
        <w:rPr>
          <w:rFonts w:ascii="Arial" w:hAnsi="Arial" w:cs="Arial"/>
          <w:color w:val="000000"/>
          <w:sz w:val="18"/>
          <w:szCs w:val="18"/>
        </w:rPr>
      </w:pPr>
    </w:p>
    <w:p w14:paraId="72EA34D4" w14:textId="77777777" w:rsidR="002279A3" w:rsidRDefault="002279A3">
      <w:pPr>
        <w:spacing w:before="225" w:after="225" w:line="240" w:lineRule="auto"/>
        <w:jc w:val="both"/>
        <w:rPr>
          <w:rFonts w:ascii="Arial" w:hAnsi="Arial" w:cs="Arial"/>
          <w:color w:val="000000"/>
          <w:sz w:val="18"/>
          <w:szCs w:val="18"/>
        </w:rPr>
      </w:pPr>
    </w:p>
    <w:p w14:paraId="65FA65E9" w14:textId="5D87CE3D" w:rsidR="005A526F" w:rsidRPr="00590863" w:rsidRDefault="00C54E8D" w:rsidP="00EF5F31">
      <w:pPr>
        <w:jc w:val="right"/>
        <w:rPr>
          <w:rFonts w:ascii="Arial" w:hAnsi="Arial" w:cs="Arial"/>
          <w:sz w:val="18"/>
          <w:szCs w:val="18"/>
        </w:rPr>
      </w:pPr>
      <w:r w:rsidRPr="00590863">
        <w:rPr>
          <w:rFonts w:ascii="Arial" w:hAnsi="Arial" w:cs="Arial"/>
          <w:sz w:val="18"/>
          <w:szCs w:val="18"/>
        </w:rPr>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F50AC1" w14:textId="77777777" w:rsidR="005A526F" w:rsidRDefault="005A526F" w:rsidP="005A526F">
      <w:pPr>
        <w:spacing w:after="120"/>
        <w:rPr>
          <w:rFonts w:ascii="Arial" w:hAnsi="Arial" w:cs="Arial"/>
        </w:rPr>
      </w:pPr>
    </w:p>
    <w:p w14:paraId="591D2110" w14:textId="2E20649D" w:rsidR="00597E30" w:rsidRDefault="00597E30" w:rsidP="00597E30">
      <w:pPr>
        <w:spacing w:before="225" w:after="225" w:line="240" w:lineRule="auto"/>
        <w:jc w:val="both"/>
      </w:pPr>
      <w:r>
        <w:rPr>
          <w:rFonts w:ascii="Arial" w:hAnsi="Arial" w:cs="Arial"/>
          <w:color w:val="000000"/>
          <w:sz w:val="18"/>
          <w:szCs w:val="18"/>
        </w:rPr>
        <w:t>Ponudnik pri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lastRenderedPageBreak/>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C818B04" w14:textId="77777777" w:rsidR="00133B3C" w:rsidRDefault="00133B3C" w:rsidP="00A7560B">
      <w:pPr>
        <w:sectPr w:rsidR="00133B3C" w:rsidSect="005A526F">
          <w:footerReference w:type="default" r:id="rId15"/>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3D2AB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3D2ABD">
            <w:r>
              <w:rPr>
                <w:rFonts w:ascii="Arial" w:hAnsi="Arial" w:cs="Arial"/>
                <w:color w:val="000000"/>
                <w:position w:val="-2"/>
                <w:sz w:val="18"/>
                <w:szCs w:val="18"/>
              </w:rPr>
              <w:t> </w:t>
            </w:r>
          </w:p>
        </w:tc>
      </w:tr>
      <w:tr w:rsidR="00597E30" w14:paraId="284A2E65"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3D2AB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3D2ABD">
            <w:r>
              <w:rPr>
                <w:rFonts w:ascii="Arial" w:hAnsi="Arial" w:cs="Arial"/>
                <w:color w:val="000000"/>
                <w:position w:val="-2"/>
                <w:sz w:val="18"/>
                <w:szCs w:val="18"/>
              </w:rPr>
              <w:t> </w:t>
            </w:r>
          </w:p>
        </w:tc>
      </w:tr>
      <w:tr w:rsidR="00597E30" w14:paraId="71658CB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3D2AB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3D2ABD">
            <w:r>
              <w:rPr>
                <w:rFonts w:ascii="Arial" w:hAnsi="Arial" w:cs="Arial"/>
                <w:color w:val="000000"/>
                <w:position w:val="-2"/>
                <w:sz w:val="18"/>
                <w:szCs w:val="18"/>
              </w:rPr>
              <w:t> </w:t>
            </w:r>
          </w:p>
        </w:tc>
      </w:tr>
      <w:tr w:rsidR="00597E30" w14:paraId="5F97CB8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3D2AB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3D2ABD">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3D2AB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3D2AB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3D2ABD">
            <w:r>
              <w:rPr>
                <w:rFonts w:ascii="Arial" w:hAnsi="Arial" w:cs="Arial"/>
                <w:color w:val="000000"/>
                <w:position w:val="-2"/>
                <w:sz w:val="18"/>
                <w:szCs w:val="18"/>
              </w:rPr>
              <w:t>EMŠO*</w:t>
            </w:r>
          </w:p>
        </w:tc>
      </w:tr>
      <w:tr w:rsidR="00597E30" w14:paraId="4DCD98E7"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3D2ABD">
            <w:r>
              <w:rPr>
                <w:rFonts w:ascii="Arial" w:hAnsi="Arial" w:cs="Arial"/>
                <w:color w:val="000000"/>
                <w:position w:val="-2"/>
                <w:sz w:val="18"/>
                <w:szCs w:val="18"/>
              </w:rPr>
              <w:t> </w:t>
            </w:r>
          </w:p>
        </w:tc>
      </w:tr>
      <w:tr w:rsidR="00597E30" w14:paraId="4168262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3D2ABD">
            <w:r>
              <w:rPr>
                <w:rFonts w:ascii="Arial" w:hAnsi="Arial" w:cs="Arial"/>
                <w:color w:val="000000"/>
                <w:position w:val="-2"/>
                <w:sz w:val="18"/>
                <w:szCs w:val="18"/>
              </w:rPr>
              <w:t> </w:t>
            </w:r>
          </w:p>
        </w:tc>
      </w:tr>
      <w:tr w:rsidR="00597E30" w14:paraId="17BA00C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3D2ABD">
            <w:r>
              <w:rPr>
                <w:rFonts w:ascii="Arial" w:hAnsi="Arial" w:cs="Arial"/>
                <w:color w:val="000000"/>
                <w:position w:val="-2"/>
                <w:sz w:val="18"/>
                <w:szCs w:val="18"/>
              </w:rPr>
              <w:t> </w:t>
            </w:r>
          </w:p>
        </w:tc>
      </w:tr>
      <w:tr w:rsidR="00597E30" w14:paraId="612544D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3D2ABD">
            <w:r>
              <w:rPr>
                <w:rFonts w:ascii="Arial" w:hAnsi="Arial" w:cs="Arial"/>
                <w:color w:val="000000"/>
                <w:position w:val="-2"/>
                <w:sz w:val="18"/>
                <w:szCs w:val="18"/>
              </w:rPr>
              <w:t> </w:t>
            </w:r>
          </w:p>
        </w:tc>
      </w:tr>
      <w:tr w:rsidR="00597E30" w14:paraId="77543979"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3D2ABD">
            <w:r>
              <w:rPr>
                <w:rFonts w:ascii="Arial" w:hAnsi="Arial" w:cs="Arial"/>
                <w:color w:val="000000"/>
                <w:position w:val="-2"/>
                <w:sz w:val="18"/>
                <w:szCs w:val="18"/>
              </w:rPr>
              <w:t> </w:t>
            </w:r>
          </w:p>
        </w:tc>
      </w:tr>
      <w:tr w:rsidR="00597E30" w14:paraId="17FA088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3D2ABD">
            <w:r>
              <w:rPr>
                <w:rFonts w:ascii="Arial" w:hAnsi="Arial" w:cs="Arial"/>
                <w:color w:val="000000"/>
                <w:position w:val="-2"/>
                <w:sz w:val="18"/>
                <w:szCs w:val="18"/>
              </w:rPr>
              <w:t> </w:t>
            </w:r>
          </w:p>
        </w:tc>
      </w:tr>
      <w:tr w:rsidR="00597E30" w14:paraId="19EB864E"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3D2ABD">
            <w:r>
              <w:rPr>
                <w:rFonts w:ascii="Arial" w:hAnsi="Arial" w:cs="Arial"/>
                <w:color w:val="000000"/>
                <w:position w:val="-2"/>
                <w:sz w:val="18"/>
                <w:szCs w:val="18"/>
              </w:rPr>
              <w:t> </w:t>
            </w:r>
          </w:p>
        </w:tc>
      </w:tr>
      <w:tr w:rsidR="00597E30" w14:paraId="2422E4A1"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3D2ABD">
            <w:r>
              <w:rPr>
                <w:rFonts w:ascii="Arial" w:hAnsi="Arial" w:cs="Arial"/>
                <w:color w:val="000000"/>
                <w:position w:val="-2"/>
                <w:sz w:val="18"/>
                <w:szCs w:val="18"/>
              </w:rPr>
              <w:t> </w:t>
            </w:r>
          </w:p>
        </w:tc>
      </w:tr>
      <w:tr w:rsidR="00597E30" w14:paraId="739F6320"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3D2ABD">
            <w:r>
              <w:rPr>
                <w:rFonts w:ascii="Arial" w:hAnsi="Arial" w:cs="Arial"/>
                <w:color w:val="000000"/>
                <w:position w:val="-2"/>
                <w:sz w:val="18"/>
                <w:szCs w:val="18"/>
              </w:rPr>
              <w:t> </w:t>
            </w:r>
          </w:p>
        </w:tc>
      </w:tr>
    </w:tbl>
    <w:p w14:paraId="44AAC85F" w14:textId="5A6FA22E" w:rsidR="00597E30" w:rsidRDefault="00597E30" w:rsidP="00597E30">
      <w:pPr>
        <w:spacing w:before="225" w:after="225" w:line="240" w:lineRule="auto"/>
        <w:jc w:val="both"/>
      </w:pPr>
      <w:r>
        <w:rPr>
          <w:rFonts w:ascii="Arial" w:hAnsi="Arial" w:cs="Arial"/>
          <w:color w:val="000000"/>
          <w:sz w:val="18"/>
          <w:szCs w:val="18"/>
        </w:rPr>
        <w:t xml:space="preserve">* podatek je potreben za preverbo </w:t>
      </w:r>
      <w:r w:rsidR="003D3B1F">
        <w:rPr>
          <w:rFonts w:ascii="Arial" w:hAnsi="Arial" w:cs="Arial"/>
          <w:color w:val="000000"/>
          <w:sz w:val="18"/>
          <w:szCs w:val="18"/>
        </w:rPr>
        <w:t xml:space="preserve">nekaznovanosti </w:t>
      </w:r>
      <w:r>
        <w:rPr>
          <w:rFonts w:ascii="Arial" w:hAnsi="Arial" w:cs="Arial"/>
          <w:color w:val="000000"/>
          <w:sz w:val="18"/>
          <w:szCs w:val="18"/>
        </w:rPr>
        <w:t>v e-Dosje</w:t>
      </w:r>
    </w:p>
    <w:p w14:paraId="66D5C731" w14:textId="77777777" w:rsidR="00597E30" w:rsidRDefault="00597E30" w:rsidP="00597E30">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7F49F8E8" w14:textId="77777777" w:rsidR="003D3B1F" w:rsidRDefault="003D3B1F" w:rsidP="00597E30">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3D2ABD">
        <w:tc>
          <w:tcPr>
            <w:tcW w:w="2500" w:type="pct"/>
            <w:tcMar>
              <w:top w:w="75" w:type="dxa"/>
              <w:bottom w:w="75" w:type="dxa"/>
            </w:tcMar>
            <w:vAlign w:val="center"/>
          </w:tcPr>
          <w:p w14:paraId="3247851C"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3D2ABD">
            <w:r>
              <w:rPr>
                <w:rFonts w:ascii="Arial" w:hAnsi="Arial" w:cs="Arial"/>
                <w:color w:val="000000"/>
                <w:position w:val="-2"/>
                <w:sz w:val="18"/>
                <w:szCs w:val="18"/>
              </w:rPr>
              <w:t>Ime in priimek: _____________________</w:t>
            </w:r>
          </w:p>
        </w:tc>
      </w:tr>
      <w:tr w:rsidR="00597E30" w14:paraId="163E04EA" w14:textId="77777777" w:rsidTr="003D2ABD">
        <w:tc>
          <w:tcPr>
            <w:tcW w:w="2500" w:type="pct"/>
            <w:tcMar>
              <w:top w:w="75" w:type="dxa"/>
              <w:bottom w:w="75" w:type="dxa"/>
            </w:tcMar>
            <w:vAlign w:val="center"/>
          </w:tcPr>
          <w:p w14:paraId="0ACE31DF"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3D2ABD">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2066AA50"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r w:rsidR="00B86F0C">
        <w:rPr>
          <w:rFonts w:ascii="Arial" w:hAnsi="Arial" w:cs="Arial"/>
          <w:color w:val="000000"/>
          <w:sz w:val="18"/>
          <w:szCs w:val="18"/>
        </w:rPr>
        <w:t xml:space="preserve">________________________________ </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7FFD9C6D"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00EA0E89" w14:textId="152DD40E" w:rsidR="005A4A04" w:rsidRPr="005A4A04" w:rsidRDefault="00C54E8D" w:rsidP="005A4A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53DF1F" w14:textId="1F53486D" w:rsidR="005A4A04" w:rsidRDefault="004D0942" w:rsidP="003D3B1F">
      <w:pPr>
        <w:spacing w:after="0" w:line="240" w:lineRule="auto"/>
        <w:jc w:val="both"/>
        <w:rPr>
          <w:rFonts w:ascii="Arial" w:hAnsi="Arial" w:cs="Arial"/>
          <w:color w:val="000000"/>
          <w:sz w:val="16"/>
          <w:szCs w:val="16"/>
        </w:rPr>
      </w:pPr>
      <w:r>
        <w:rPr>
          <w:rFonts w:ascii="Arial" w:hAnsi="Arial" w:cs="Arial"/>
          <w:color w:val="000000"/>
          <w:sz w:val="16"/>
          <w:szCs w:val="16"/>
        </w:rPr>
        <w:t xml:space="preserve">Pri </w:t>
      </w:r>
      <w:r w:rsidR="00C54E8D" w:rsidRPr="005A4A04">
        <w:rPr>
          <w:rFonts w:ascii="Arial" w:hAnsi="Arial" w:cs="Arial"/>
          <w:color w:val="000000"/>
          <w:sz w:val="16"/>
          <w:szCs w:val="16"/>
        </w:rPr>
        <w:t>izvedb</w:t>
      </w:r>
      <w:r>
        <w:rPr>
          <w:rFonts w:ascii="Arial" w:hAnsi="Arial" w:cs="Arial"/>
          <w:color w:val="000000"/>
          <w:sz w:val="16"/>
          <w:szCs w:val="16"/>
        </w:rPr>
        <w:t>i</w:t>
      </w:r>
      <w:r w:rsidR="00C54E8D" w:rsidRPr="005A4A04">
        <w:rPr>
          <w:rFonts w:ascii="Arial" w:hAnsi="Arial" w:cs="Arial"/>
          <w:color w:val="000000"/>
          <w:sz w:val="16"/>
          <w:szCs w:val="16"/>
        </w:rPr>
        <w:t xml:space="preserve"> javnega naročila </w:t>
      </w:r>
      <w:r w:rsidR="00B86F0C" w:rsidRPr="00A13CBC">
        <w:rPr>
          <w:rFonts w:ascii="Arial" w:eastAsia="Calibri" w:hAnsi="Arial" w:cs="Arial"/>
          <w:color w:val="000000"/>
          <w:sz w:val="18"/>
          <w:szCs w:val="18"/>
        </w:rPr>
        <w:t>»</w:t>
      </w:r>
      <w:r w:rsidR="00B86F0C">
        <w:rPr>
          <w:rFonts w:ascii="Arial" w:eastAsia="Calibri" w:hAnsi="Arial" w:cs="Arial"/>
          <w:b/>
          <w:bCs/>
          <w:color w:val="000000"/>
          <w:sz w:val="18"/>
          <w:szCs w:val="18"/>
        </w:rPr>
        <w:t>Nakup OCT aparata in širokokotne fundus kamere z vzdrževanjem</w:t>
      </w:r>
      <w:r w:rsidR="00B86F0C" w:rsidRPr="00A13CBC">
        <w:rPr>
          <w:rFonts w:ascii="Arial" w:eastAsia="Calibri" w:hAnsi="Arial" w:cs="Arial"/>
          <w:color w:val="000000"/>
          <w:sz w:val="18"/>
          <w:szCs w:val="18"/>
        </w:rPr>
        <w:t>«</w:t>
      </w:r>
      <w:r w:rsidR="00C54E8D" w:rsidRPr="005A4A04">
        <w:rPr>
          <w:rFonts w:ascii="Arial" w:hAnsi="Arial" w:cs="Arial"/>
          <w:color w:val="000000"/>
          <w:sz w:val="16"/>
          <w:szCs w:val="16"/>
        </w:rPr>
        <w:t>,</w:t>
      </w:r>
      <w:r w:rsidR="003D3B1F">
        <w:rPr>
          <w:rFonts w:ascii="Arial" w:hAnsi="Arial" w:cs="Arial"/>
          <w:color w:val="000000"/>
          <w:sz w:val="16"/>
          <w:szCs w:val="16"/>
        </w:rPr>
        <w:t xml:space="preserve"> za sklop 1   /   2</w:t>
      </w:r>
    </w:p>
    <w:p w14:paraId="7D3B56C4" w14:textId="19455209" w:rsidR="003D3B1F" w:rsidRPr="006568E3" w:rsidRDefault="003D3B1F" w:rsidP="006568E3">
      <w:pPr>
        <w:spacing w:before="60" w:after="0" w:line="240" w:lineRule="auto"/>
        <w:jc w:val="right"/>
        <w:rPr>
          <w:rFonts w:ascii="Arial" w:hAnsi="Arial" w:cs="Arial"/>
          <w:i/>
          <w:iCs/>
          <w:sz w:val="14"/>
          <w:szCs w:val="1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Pr="006568E3">
        <w:rPr>
          <w:rFonts w:ascii="Arial" w:hAnsi="Arial" w:cs="Arial"/>
          <w:i/>
          <w:iCs/>
          <w:sz w:val="14"/>
          <w:szCs w:val="14"/>
        </w:rPr>
        <w:t>(ustrezno obkroži)</w:t>
      </w:r>
    </w:p>
    <w:p w14:paraId="112EFE25" w14:textId="435880D9" w:rsidR="00597E30" w:rsidRPr="005A4A04" w:rsidRDefault="00597E30" w:rsidP="003D3B1F">
      <w:pPr>
        <w:spacing w:after="0" w:line="240" w:lineRule="auto"/>
        <w:jc w:val="both"/>
        <w:rPr>
          <w:sz w:val="16"/>
          <w:szCs w:val="16"/>
        </w:rPr>
      </w:pPr>
      <w:r w:rsidRPr="005A4A04">
        <w:rPr>
          <w:rFonts w:ascii="Arial" w:hAnsi="Arial" w:cs="Arial"/>
          <w:color w:val="000000"/>
          <w:sz w:val="16"/>
          <w:szCs w:val="16"/>
        </w:rPr>
        <w:t>izjavljamo, da (ustrezno označi in izpolni):</w:t>
      </w:r>
    </w:p>
    <w:p w14:paraId="52D89C85"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ne nastopamo s podizvajalci</w:t>
      </w:r>
    </w:p>
    <w:p w14:paraId="5AF9744E"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rsidRPr="005A4A04"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 xml:space="preserve">Podizvajalec 1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3EBE074B" w:rsidR="00597E30" w:rsidRPr="00EF5F31" w:rsidRDefault="00597E30" w:rsidP="003D2ABD">
            <w:pPr>
              <w:spacing w:before="135" w:after="135"/>
              <w:textAlignment w:val="center"/>
              <w:rPr>
                <w:rFonts w:ascii="Arial" w:hAnsi="Arial" w:cs="Arial"/>
                <w:color w:val="000000"/>
                <w:position w:val="-2"/>
                <w:sz w:val="16"/>
                <w:szCs w:val="16"/>
              </w:rPr>
            </w:pPr>
            <w:r w:rsidRPr="00EF5F31">
              <w:rPr>
                <w:rFonts w:ascii="Arial" w:hAnsi="Arial" w:cs="Arial"/>
                <w:color w:val="000000"/>
                <w:position w:val="-2"/>
                <w:sz w:val="16"/>
                <w:szCs w:val="16"/>
              </w:rPr>
              <w:t xml:space="preserve">Opis del, ki jih bo izvedel podizvajalec: </w:t>
            </w:r>
          </w:p>
          <w:p w14:paraId="5816D142" w14:textId="0F0F2A39" w:rsidR="00695495" w:rsidRPr="00EF5F31" w:rsidRDefault="00695495" w:rsidP="009D3501">
            <w:pPr>
              <w:pStyle w:val="Odstavekseznama"/>
              <w:numPr>
                <w:ilvl w:val="0"/>
                <w:numId w:val="32"/>
              </w:numPr>
              <w:spacing w:before="135" w:after="135"/>
              <w:jc w:val="both"/>
              <w:textAlignment w:val="center"/>
              <w:rPr>
                <w:rFonts w:ascii="Arial" w:hAnsi="Arial" w:cs="Arial"/>
                <w:color w:val="000000"/>
                <w:position w:val="-2"/>
                <w:sz w:val="16"/>
                <w:szCs w:val="16"/>
              </w:rPr>
            </w:pPr>
            <w:r w:rsidRPr="00EF5F31">
              <w:rPr>
                <w:rFonts w:ascii="Arial" w:hAnsi="Arial" w:cs="Arial"/>
                <w:color w:val="000000"/>
                <w:position w:val="-2"/>
                <w:sz w:val="16"/>
                <w:szCs w:val="16"/>
              </w:rPr>
              <w:t xml:space="preserve">Dobava </w:t>
            </w:r>
            <w:r w:rsidR="00C90250" w:rsidRPr="00EF5F31">
              <w:rPr>
                <w:rFonts w:ascii="Arial" w:hAnsi="Arial" w:cs="Arial"/>
                <w:color w:val="000000"/>
                <w:position w:val="-2"/>
                <w:sz w:val="16"/>
                <w:szCs w:val="16"/>
              </w:rPr>
              <w:t xml:space="preserve">in montaža </w:t>
            </w:r>
            <w:r w:rsidRPr="00EF5F31">
              <w:rPr>
                <w:rFonts w:ascii="Arial" w:hAnsi="Arial" w:cs="Arial"/>
                <w:color w:val="000000"/>
                <w:position w:val="-2"/>
                <w:sz w:val="16"/>
                <w:szCs w:val="16"/>
              </w:rPr>
              <w:t>opreme</w:t>
            </w:r>
            <w:r w:rsidR="00B86F0C" w:rsidRPr="00EF5F31">
              <w:rPr>
                <w:rFonts w:ascii="Arial" w:hAnsi="Arial" w:cs="Arial"/>
                <w:color w:val="000000"/>
                <w:position w:val="-2"/>
                <w:sz w:val="16"/>
                <w:szCs w:val="16"/>
              </w:rPr>
              <w:t xml:space="preserve"> (vrsta del: ____________________________) znaša</w:t>
            </w:r>
            <w:r w:rsidRPr="00EF5F31">
              <w:rPr>
                <w:rFonts w:ascii="Arial" w:hAnsi="Arial" w:cs="Arial"/>
                <w:color w:val="000000"/>
                <w:position w:val="-2"/>
                <w:sz w:val="16"/>
                <w:szCs w:val="16"/>
              </w:rPr>
              <w:t xml:space="preserve"> _______% končne skupne ponudbe vrednosti brez DDV ____, ki jo bo izvedel podizvajalec, kar znaša ___________EUR brez DDV</w:t>
            </w:r>
          </w:p>
          <w:p w14:paraId="7E66C6D6" w14:textId="696822CE" w:rsidR="00695495" w:rsidRPr="00EF5F31" w:rsidRDefault="00287374" w:rsidP="009D3501">
            <w:pPr>
              <w:pStyle w:val="Odstavekseznama"/>
              <w:numPr>
                <w:ilvl w:val="0"/>
                <w:numId w:val="32"/>
              </w:numPr>
              <w:spacing w:before="135" w:after="135"/>
              <w:jc w:val="both"/>
              <w:textAlignment w:val="center"/>
              <w:rPr>
                <w:rFonts w:ascii="Arial" w:hAnsi="Arial" w:cs="Arial"/>
                <w:color w:val="000000"/>
                <w:position w:val="-2"/>
                <w:sz w:val="16"/>
                <w:szCs w:val="16"/>
              </w:rPr>
            </w:pPr>
            <w:r w:rsidRPr="00EF5F31">
              <w:rPr>
                <w:rFonts w:ascii="Arial" w:hAnsi="Arial" w:cs="Arial"/>
                <w:color w:val="000000"/>
                <w:position w:val="-2"/>
                <w:sz w:val="16"/>
                <w:szCs w:val="16"/>
              </w:rPr>
              <w:t>Šolanje osebja uporabnika</w:t>
            </w:r>
            <w:r w:rsidR="00B86F0C" w:rsidRPr="00EF5F31">
              <w:rPr>
                <w:rFonts w:ascii="Arial" w:hAnsi="Arial" w:cs="Arial"/>
                <w:color w:val="000000"/>
                <w:position w:val="-2"/>
                <w:sz w:val="16"/>
                <w:szCs w:val="16"/>
              </w:rPr>
              <w:t xml:space="preserve"> (vrsta del: ____________________________) znaša</w:t>
            </w:r>
            <w:r w:rsidR="00695495" w:rsidRPr="00EF5F31">
              <w:rPr>
                <w:rFonts w:ascii="Arial" w:hAnsi="Arial" w:cs="Arial"/>
                <w:color w:val="000000"/>
                <w:position w:val="-2"/>
                <w:sz w:val="16"/>
                <w:szCs w:val="16"/>
              </w:rPr>
              <w:t xml:space="preserve"> _______% končne skupne ponudbe vrednosti brez DDV ____, ki jo bo izvedel podizvajalec, kar znaša ___________EUR brez DDV</w:t>
            </w:r>
          </w:p>
          <w:p w14:paraId="09933D20" w14:textId="41A0F6A4" w:rsidR="00145EB6" w:rsidRPr="00B86F0C" w:rsidRDefault="00695495" w:rsidP="00B86F0C">
            <w:pPr>
              <w:pStyle w:val="Odstavekseznama"/>
              <w:numPr>
                <w:ilvl w:val="0"/>
                <w:numId w:val="32"/>
              </w:numPr>
              <w:spacing w:before="135" w:after="135"/>
              <w:textAlignment w:val="center"/>
              <w:rPr>
                <w:rFonts w:ascii="Arial" w:hAnsi="Arial" w:cs="Arial"/>
                <w:color w:val="000000"/>
                <w:position w:val="-2"/>
                <w:sz w:val="16"/>
                <w:szCs w:val="16"/>
                <w:highlight w:val="yellow"/>
              </w:rPr>
            </w:pPr>
            <w:r w:rsidRPr="002279A3">
              <w:rPr>
                <w:rFonts w:ascii="Arial" w:hAnsi="Arial" w:cs="Arial"/>
                <w:color w:val="000000"/>
                <w:position w:val="-2"/>
                <w:sz w:val="16"/>
                <w:szCs w:val="16"/>
              </w:rPr>
              <w:t xml:space="preserve">Vzdrževanje po izteku </w:t>
            </w:r>
            <w:proofErr w:type="spellStart"/>
            <w:r w:rsidRPr="002279A3">
              <w:rPr>
                <w:rFonts w:ascii="Arial" w:hAnsi="Arial" w:cs="Arial"/>
                <w:color w:val="000000"/>
                <w:position w:val="-2"/>
                <w:sz w:val="16"/>
                <w:szCs w:val="16"/>
              </w:rPr>
              <w:t>gar.dobe</w:t>
            </w:r>
            <w:proofErr w:type="spellEnd"/>
            <w:r w:rsidRPr="002279A3">
              <w:rPr>
                <w:rFonts w:ascii="Arial" w:hAnsi="Arial" w:cs="Arial"/>
                <w:color w:val="000000"/>
                <w:position w:val="-2"/>
                <w:sz w:val="16"/>
                <w:szCs w:val="16"/>
              </w:rPr>
              <w:t xml:space="preserve"> </w:t>
            </w:r>
            <w:r w:rsidR="00B86F0C" w:rsidRPr="002279A3">
              <w:rPr>
                <w:rFonts w:ascii="Arial" w:hAnsi="Arial" w:cs="Arial"/>
                <w:color w:val="000000"/>
                <w:position w:val="-2"/>
                <w:sz w:val="16"/>
                <w:szCs w:val="16"/>
              </w:rPr>
              <w:t xml:space="preserve">(vrsta del: ____________________________) znaša  </w:t>
            </w:r>
            <w:r w:rsidRPr="002279A3">
              <w:rPr>
                <w:rFonts w:ascii="Arial" w:hAnsi="Arial" w:cs="Arial"/>
                <w:color w:val="000000"/>
                <w:position w:val="-2"/>
                <w:sz w:val="16"/>
                <w:szCs w:val="16"/>
              </w:rPr>
              <w:t>_______% končne skupne ponudbe vrednosti brez DDV, ki jo bo izvedel podizvajalec, kar znaša ___________EUR brez DDV</w:t>
            </w:r>
          </w:p>
        </w:tc>
      </w:tr>
      <w:tr w:rsidR="00597E30" w:rsidRPr="005A4A04"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 xml:space="preserve">Podizvajalec 2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61BB90B"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r w:rsidR="00D739D6" w:rsidRPr="005A4A04">
              <w:rPr>
                <w:rFonts w:ascii="Arial" w:hAnsi="Arial" w:cs="Arial"/>
                <w:b/>
                <w:bCs/>
                <w:color w:val="000000"/>
                <w:position w:val="-2"/>
                <w:sz w:val="16"/>
                <w:szCs w:val="16"/>
                <w:shd w:val="clear" w:color="auto" w:fill="D1D1D1"/>
              </w:rPr>
              <w:t>, delež</w:t>
            </w:r>
            <w:r w:rsidRPr="005A4A04">
              <w:rPr>
                <w:rFonts w:ascii="Arial" w:hAnsi="Arial" w:cs="Arial"/>
                <w:b/>
                <w:bCs/>
                <w:color w:val="000000"/>
                <w:position w:val="-2"/>
                <w:sz w:val="16"/>
                <w:szCs w:val="16"/>
                <w:shd w:val="clear" w:color="auto" w:fill="D1D1D1"/>
              </w:rPr>
              <w:t>):</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854C06" w14:textId="2A5D74D4" w:rsidR="00695495" w:rsidRPr="006568E3" w:rsidRDefault="001A5999" w:rsidP="00145EB6">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Opis del</w:t>
            </w:r>
            <w:r w:rsidRPr="006568E3">
              <w:rPr>
                <w:rFonts w:ascii="Arial" w:hAnsi="Arial" w:cs="Arial"/>
                <w:color w:val="000000"/>
                <w:position w:val="-2"/>
                <w:sz w:val="16"/>
                <w:szCs w:val="16"/>
              </w:rPr>
              <w:t>, ki jih bo izvedel podizvajalec:</w:t>
            </w:r>
          </w:p>
          <w:p w14:paraId="11B736F6" w14:textId="77777777" w:rsidR="00B86F0C" w:rsidRPr="00EF5F31" w:rsidRDefault="00B86F0C" w:rsidP="00B86F0C">
            <w:pPr>
              <w:pStyle w:val="Odstavekseznama"/>
              <w:numPr>
                <w:ilvl w:val="0"/>
                <w:numId w:val="32"/>
              </w:numPr>
              <w:spacing w:before="135" w:after="135"/>
              <w:jc w:val="both"/>
              <w:textAlignment w:val="center"/>
              <w:rPr>
                <w:rFonts w:ascii="Arial" w:hAnsi="Arial" w:cs="Arial"/>
                <w:color w:val="000000"/>
                <w:position w:val="-2"/>
                <w:sz w:val="16"/>
                <w:szCs w:val="16"/>
              </w:rPr>
            </w:pPr>
            <w:r w:rsidRPr="00EF5F31">
              <w:rPr>
                <w:rFonts w:ascii="Arial" w:hAnsi="Arial" w:cs="Arial"/>
                <w:color w:val="000000"/>
                <w:position w:val="-2"/>
                <w:sz w:val="16"/>
                <w:szCs w:val="16"/>
              </w:rPr>
              <w:t>Dobava in montaža opreme (vrsta del: ____________________________) znaša _______% končne skupne ponudbe vrednosti brez DDV ____, ki jo bo izvedel podizvajalec, kar znaša ___________EUR brez DDV</w:t>
            </w:r>
          </w:p>
          <w:p w14:paraId="3CC43AD5" w14:textId="77777777" w:rsidR="00B86F0C" w:rsidRPr="00EF5F31" w:rsidRDefault="00B86F0C" w:rsidP="00B86F0C">
            <w:pPr>
              <w:pStyle w:val="Odstavekseznama"/>
              <w:numPr>
                <w:ilvl w:val="0"/>
                <w:numId w:val="32"/>
              </w:numPr>
              <w:spacing w:before="135" w:after="135"/>
              <w:jc w:val="both"/>
              <w:textAlignment w:val="center"/>
              <w:rPr>
                <w:rFonts w:ascii="Arial" w:hAnsi="Arial" w:cs="Arial"/>
                <w:color w:val="000000"/>
                <w:position w:val="-2"/>
                <w:sz w:val="16"/>
                <w:szCs w:val="16"/>
              </w:rPr>
            </w:pPr>
            <w:r w:rsidRPr="00EF5F31">
              <w:rPr>
                <w:rFonts w:ascii="Arial" w:hAnsi="Arial" w:cs="Arial"/>
                <w:color w:val="000000"/>
                <w:position w:val="-2"/>
                <w:sz w:val="16"/>
                <w:szCs w:val="16"/>
              </w:rPr>
              <w:t>Šolanje osebja uporabnika (vrsta del: ____________________________) znaša _______% končne skupne ponudbe vrednosti brez DDV ____, ki jo bo izvedel podizvajalec, kar znaša ___________EUR brez DDV</w:t>
            </w:r>
          </w:p>
          <w:p w14:paraId="1CA2B873" w14:textId="177DE0D3" w:rsidR="00597E30" w:rsidRPr="00B86F0C" w:rsidRDefault="00B86F0C" w:rsidP="00B86F0C">
            <w:pPr>
              <w:pStyle w:val="Odstavekseznama"/>
              <w:numPr>
                <w:ilvl w:val="0"/>
                <w:numId w:val="32"/>
              </w:numPr>
              <w:spacing w:before="135" w:after="135"/>
              <w:textAlignment w:val="center"/>
              <w:rPr>
                <w:rFonts w:ascii="Arial" w:hAnsi="Arial" w:cs="Arial"/>
                <w:color w:val="000000"/>
                <w:position w:val="-2"/>
                <w:sz w:val="16"/>
                <w:szCs w:val="16"/>
                <w:highlight w:val="yellow"/>
              </w:rPr>
            </w:pPr>
            <w:r w:rsidRPr="002279A3">
              <w:rPr>
                <w:rFonts w:ascii="Arial" w:hAnsi="Arial" w:cs="Arial"/>
                <w:color w:val="000000"/>
                <w:position w:val="-2"/>
                <w:sz w:val="16"/>
                <w:szCs w:val="16"/>
              </w:rPr>
              <w:t xml:space="preserve">Vzdrževanje po izteku </w:t>
            </w:r>
            <w:proofErr w:type="spellStart"/>
            <w:r w:rsidRPr="002279A3">
              <w:rPr>
                <w:rFonts w:ascii="Arial" w:hAnsi="Arial" w:cs="Arial"/>
                <w:color w:val="000000"/>
                <w:position w:val="-2"/>
                <w:sz w:val="16"/>
                <w:szCs w:val="16"/>
              </w:rPr>
              <w:t>gar.dobe</w:t>
            </w:r>
            <w:proofErr w:type="spellEnd"/>
            <w:r w:rsidRPr="002279A3">
              <w:rPr>
                <w:rFonts w:ascii="Arial" w:hAnsi="Arial" w:cs="Arial"/>
                <w:color w:val="000000"/>
                <w:position w:val="-2"/>
                <w:sz w:val="16"/>
                <w:szCs w:val="16"/>
              </w:rPr>
              <w:t xml:space="preserve"> (vrsta del: ____________________________) znaša  _______% končne skupne ponudbe vrednosti brez DDV, ki jo bo izvedel podizvajalec, kar znaša ___________EUR brez DDV</w:t>
            </w:r>
          </w:p>
        </w:tc>
      </w:tr>
    </w:tbl>
    <w:p w14:paraId="4F3B358E" w14:textId="0A4B497B"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rsidRPr="005A4A04" w14:paraId="73BAD13B" w14:textId="77777777" w:rsidTr="003D2ABD">
        <w:tc>
          <w:tcPr>
            <w:tcW w:w="4080" w:type="dxa"/>
            <w:tcMar>
              <w:top w:w="135" w:type="dxa"/>
              <w:bottom w:w="135" w:type="dxa"/>
            </w:tcMar>
            <w:vAlign w:val="center"/>
          </w:tcPr>
          <w:p w14:paraId="666B3743" w14:textId="77777777" w:rsidR="00597E30" w:rsidRPr="005A4A04" w:rsidRDefault="00597E30" w:rsidP="003D2ABD">
            <w:pPr>
              <w:rPr>
                <w:sz w:val="16"/>
                <w:szCs w:val="16"/>
              </w:rPr>
            </w:pPr>
            <w:r w:rsidRPr="005A4A04">
              <w:rPr>
                <w:rFonts w:ascii="Arial" w:hAnsi="Arial" w:cs="Arial"/>
                <w:color w:val="000000"/>
                <w:position w:val="-2"/>
                <w:sz w:val="16"/>
                <w:szCs w:val="16"/>
              </w:rPr>
              <w:t>Kraj in datum:</w:t>
            </w:r>
          </w:p>
        </w:tc>
        <w:tc>
          <w:tcPr>
            <w:tcW w:w="0" w:type="auto"/>
            <w:tcMar>
              <w:top w:w="135" w:type="dxa"/>
              <w:bottom w:w="135" w:type="dxa"/>
            </w:tcMar>
            <w:vAlign w:val="center"/>
          </w:tcPr>
          <w:p w14:paraId="3A33E3E6" w14:textId="77777777" w:rsidR="00597E30" w:rsidRPr="005A4A04" w:rsidRDefault="00597E30" w:rsidP="003D2ABD">
            <w:pPr>
              <w:rPr>
                <w:sz w:val="16"/>
                <w:szCs w:val="16"/>
              </w:rPr>
            </w:pPr>
            <w:r w:rsidRPr="005A4A04">
              <w:rPr>
                <w:rFonts w:ascii="Arial" w:hAnsi="Arial" w:cs="Arial"/>
                <w:color w:val="000000"/>
                <w:position w:val="-2"/>
                <w:sz w:val="16"/>
                <w:szCs w:val="16"/>
              </w:rPr>
              <w:t>Ime in priimek: _____________________</w:t>
            </w:r>
          </w:p>
        </w:tc>
      </w:tr>
    </w:tbl>
    <w:p w14:paraId="653A7D8B" w14:textId="77777777" w:rsidR="00597E30" w:rsidRPr="005A4A04" w:rsidRDefault="00597E30" w:rsidP="00597E30">
      <w:pPr>
        <w:spacing w:before="225" w:after="225" w:line="240" w:lineRule="auto"/>
        <w:jc w:val="both"/>
        <w:rPr>
          <w:sz w:val="16"/>
          <w:szCs w:val="16"/>
        </w:rPr>
      </w:pPr>
      <w:r w:rsidRPr="005A4A04">
        <w:rPr>
          <w:rFonts w:ascii="Arial" w:hAnsi="Arial" w:cs="Arial"/>
          <w:i/>
          <w:iCs/>
          <w:color w:val="000000"/>
          <w:sz w:val="16"/>
          <w:szCs w:val="16"/>
          <w:u w:val="single"/>
        </w:rPr>
        <w:t>Opomba: </w:t>
      </w:r>
      <w:r w:rsidRPr="005A4A04">
        <w:rPr>
          <w:rFonts w:ascii="Arial" w:hAnsi="Arial" w:cs="Arial"/>
          <w:i/>
          <w:iCs/>
          <w:color w:val="000000"/>
          <w:sz w:val="16"/>
          <w:szCs w:val="16"/>
        </w:rPr>
        <w:br/>
        <w:t>V primeru nastopa z več podizvajalci se obrazec ustrezno razmnoži.</w:t>
      </w:r>
    </w:p>
    <w:p w14:paraId="469435B9"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60FF8C4E" w14:textId="6DA37D61" w:rsidR="005A526F" w:rsidRPr="005A4A04" w:rsidRDefault="00C54E8D" w:rsidP="005A4A0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56DE1014"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naročilom </w:t>
      </w:r>
      <w:r w:rsidR="00B86F0C" w:rsidRPr="00A13CBC">
        <w:rPr>
          <w:rFonts w:ascii="Arial" w:eastAsia="Calibri" w:hAnsi="Arial" w:cs="Arial"/>
          <w:color w:val="000000"/>
          <w:sz w:val="18"/>
          <w:szCs w:val="18"/>
        </w:rPr>
        <w:t>»</w:t>
      </w:r>
      <w:r w:rsidR="00B86F0C">
        <w:rPr>
          <w:rFonts w:ascii="Arial" w:eastAsia="Calibri" w:hAnsi="Arial" w:cs="Arial"/>
          <w:b/>
          <w:bCs/>
          <w:color w:val="000000"/>
          <w:sz w:val="18"/>
          <w:szCs w:val="18"/>
        </w:rPr>
        <w:t>Nakup OCT aparata in širokokotne fundus kamere z vzdrževanjem</w:t>
      </w:r>
      <w:r w:rsidR="00B86F0C" w:rsidRPr="00A13CBC">
        <w:rPr>
          <w:rFonts w:ascii="Arial" w:eastAsia="Calibri" w:hAnsi="Arial" w:cs="Arial"/>
          <w:color w:val="000000"/>
          <w:sz w:val="18"/>
          <w:szCs w:val="18"/>
        </w:rPr>
        <w:t>«</w:t>
      </w:r>
      <w:r>
        <w:rPr>
          <w:rFonts w:ascii="Arial" w:hAnsi="Arial" w:cs="Arial"/>
          <w:color w:val="000000"/>
          <w:sz w:val="18"/>
          <w:szCs w:val="18"/>
        </w:rPr>
        <w:t>,</w:t>
      </w:r>
    </w:p>
    <w:p w14:paraId="570B3149" w14:textId="29C4B7E7" w:rsidR="00C147F2" w:rsidRPr="00C147F2" w:rsidRDefault="00C147F2" w:rsidP="004D7825">
      <w:pPr>
        <w:pStyle w:val="Odstavekseznama"/>
        <w:numPr>
          <w:ilvl w:val="0"/>
          <w:numId w:val="65"/>
        </w:numPr>
        <w:spacing w:after="60" w:line="240" w:lineRule="auto"/>
        <w:ind w:left="714" w:hanging="357"/>
        <w:contextualSpacing w:val="0"/>
        <w:jc w:val="both"/>
        <w:rPr>
          <w:rFonts w:ascii="Arial" w:hAnsi="Arial" w:cs="Arial"/>
          <w:color w:val="000000"/>
          <w:sz w:val="18"/>
          <w:szCs w:val="18"/>
        </w:rPr>
      </w:pPr>
      <w:r w:rsidRPr="00C147F2">
        <w:rPr>
          <w:rFonts w:ascii="Arial" w:hAnsi="Arial" w:cs="Arial"/>
          <w:color w:val="000000"/>
          <w:sz w:val="18"/>
          <w:szCs w:val="18"/>
        </w:rPr>
        <w:t xml:space="preserve">Sklop 1: </w:t>
      </w:r>
      <w:r w:rsidR="006568E3">
        <w:rPr>
          <w:rFonts w:ascii="Arial" w:hAnsi="Arial" w:cs="Arial"/>
          <w:color w:val="000000"/>
          <w:sz w:val="18"/>
          <w:szCs w:val="18"/>
        </w:rPr>
        <w:t>Nakup OCT aparata z vzdrževanjem</w:t>
      </w:r>
    </w:p>
    <w:p w14:paraId="2E504EA1" w14:textId="53A791C6" w:rsidR="00C147F2" w:rsidRPr="00C147F2" w:rsidRDefault="00C147F2" w:rsidP="00C147F2">
      <w:pPr>
        <w:pStyle w:val="Odstavekseznama"/>
        <w:numPr>
          <w:ilvl w:val="0"/>
          <w:numId w:val="65"/>
        </w:numPr>
        <w:spacing w:after="0" w:line="240" w:lineRule="auto"/>
        <w:jc w:val="both"/>
        <w:rPr>
          <w:rFonts w:ascii="Arial" w:hAnsi="Arial" w:cs="Arial"/>
          <w:color w:val="000000"/>
          <w:sz w:val="18"/>
          <w:szCs w:val="18"/>
        </w:rPr>
      </w:pPr>
      <w:r w:rsidRPr="00C147F2">
        <w:rPr>
          <w:rFonts w:ascii="Arial" w:hAnsi="Arial" w:cs="Arial"/>
          <w:color w:val="000000"/>
          <w:sz w:val="18"/>
          <w:szCs w:val="18"/>
        </w:rPr>
        <w:t xml:space="preserve">Sklop 2: </w:t>
      </w:r>
      <w:r w:rsidR="006568E3">
        <w:rPr>
          <w:rFonts w:ascii="Arial" w:hAnsi="Arial" w:cs="Arial"/>
          <w:color w:val="000000"/>
          <w:sz w:val="18"/>
          <w:szCs w:val="18"/>
        </w:rPr>
        <w:t>Nakup širokokotne fundus kamere z vzdrževanjem</w:t>
      </w:r>
    </w:p>
    <w:p w14:paraId="2B1AE962" w14:textId="0C52A66E" w:rsidR="00C147F2" w:rsidRPr="004D7825" w:rsidRDefault="006568E3" w:rsidP="004D7825">
      <w:pPr>
        <w:spacing w:before="60" w:after="225" w:line="240" w:lineRule="auto"/>
        <w:jc w:val="both"/>
        <w:rPr>
          <w:rFonts w:ascii="Arial" w:hAnsi="Arial" w:cs="Arial"/>
          <w:i/>
          <w:iCs/>
          <w:sz w:val="14"/>
          <w:szCs w:val="14"/>
        </w:rPr>
      </w:pPr>
      <w:bookmarkStart w:id="8" w:name="_Hlk211608630"/>
      <w:r w:rsidRPr="004D7825">
        <w:rPr>
          <w:rFonts w:ascii="Arial" w:hAnsi="Arial" w:cs="Arial"/>
          <w:i/>
          <w:iCs/>
          <w:sz w:val="14"/>
          <w:szCs w:val="14"/>
        </w:rPr>
        <w:t>(ustrezno označi)</w:t>
      </w:r>
    </w:p>
    <w:bookmarkEnd w:id="8"/>
    <w:p w14:paraId="568A8F22" w14:textId="30BEED33" w:rsidR="004869FC" w:rsidRDefault="00597E30" w:rsidP="00597E3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izjavljamo, da bomo v primeru izbire gospodarskega subjekta </w:t>
      </w:r>
      <w:r w:rsidR="00D12DAA">
        <w:rPr>
          <w:rFonts w:ascii="Arial" w:hAnsi="Arial" w:cs="Arial"/>
          <w:color w:val="000000"/>
          <w:sz w:val="18"/>
          <w:szCs w:val="18"/>
        </w:rPr>
        <w:t xml:space="preserve">_______________________ </w:t>
      </w:r>
      <w:r>
        <w:rPr>
          <w:rFonts w:ascii="Arial" w:hAnsi="Arial" w:cs="Arial"/>
          <w:color w:val="000000"/>
          <w:sz w:val="18"/>
          <w:szCs w:val="18"/>
        </w:rPr>
        <w:t>sodelovali pri izvedbi predmeta javnega</w:t>
      </w:r>
      <w:r w:rsidR="004D0942">
        <w:rPr>
          <w:rFonts w:ascii="Arial" w:hAnsi="Arial" w:cs="Arial"/>
          <w:color w:val="000000"/>
          <w:sz w:val="18"/>
          <w:szCs w:val="18"/>
        </w:rPr>
        <w:t xml:space="preserve"> naročila</w:t>
      </w:r>
      <w:r>
        <w:rPr>
          <w:rFonts w:ascii="Arial" w:hAnsi="Arial" w:cs="Arial"/>
          <w:color w:val="000000"/>
          <w:sz w:val="18"/>
          <w:szCs w:val="18"/>
        </w:rPr>
        <w:t xml:space="preserve"> </w:t>
      </w:r>
      <w:r w:rsidR="00C147F2">
        <w:rPr>
          <w:rFonts w:ascii="Arial" w:hAnsi="Arial" w:cs="Arial"/>
          <w:color w:val="000000"/>
          <w:sz w:val="18"/>
          <w:szCs w:val="18"/>
        </w:rPr>
        <w:t xml:space="preserve">v okviru sklopa _________, </w:t>
      </w:r>
      <w:r>
        <w:rPr>
          <w:rFonts w:ascii="Arial" w:hAnsi="Arial" w:cs="Arial"/>
          <w:color w:val="000000"/>
          <w:sz w:val="18"/>
          <w:szCs w:val="18"/>
        </w:rPr>
        <w:t>z deli v vrednosti _______________ EUR brez DDV</w:t>
      </w:r>
      <w:r w:rsidR="004869FC">
        <w:rPr>
          <w:rFonts w:ascii="Arial" w:hAnsi="Arial" w:cs="Arial"/>
          <w:color w:val="000000"/>
          <w:sz w:val="18"/>
          <w:szCs w:val="18"/>
        </w:rPr>
        <w:t xml:space="preserve">, in sicer: </w:t>
      </w:r>
      <w:r>
        <w:rPr>
          <w:rFonts w:ascii="Arial" w:hAnsi="Arial" w:cs="Arial"/>
          <w:color w:val="000000"/>
          <w:sz w:val="18"/>
          <w:szCs w:val="18"/>
        </w:rPr>
        <w:t xml:space="preserve"> </w:t>
      </w:r>
    </w:p>
    <w:p w14:paraId="0336C386" w14:textId="2D04BE4A" w:rsidR="004869FC" w:rsidRPr="002279A3" w:rsidRDefault="004869FC" w:rsidP="009D3501">
      <w:pPr>
        <w:pStyle w:val="Odstavekseznama"/>
        <w:numPr>
          <w:ilvl w:val="0"/>
          <w:numId w:val="32"/>
        </w:numPr>
        <w:spacing w:before="135" w:after="135" w:line="240" w:lineRule="auto"/>
        <w:jc w:val="both"/>
        <w:textAlignment w:val="center"/>
        <w:rPr>
          <w:rFonts w:ascii="Arial" w:hAnsi="Arial" w:cs="Arial"/>
          <w:color w:val="000000"/>
          <w:position w:val="-2"/>
          <w:sz w:val="16"/>
          <w:szCs w:val="16"/>
        </w:rPr>
      </w:pPr>
      <w:r w:rsidRPr="002279A3">
        <w:rPr>
          <w:rFonts w:ascii="Arial" w:hAnsi="Arial" w:cs="Arial"/>
          <w:color w:val="000000"/>
          <w:position w:val="-2"/>
          <w:sz w:val="16"/>
          <w:szCs w:val="16"/>
        </w:rPr>
        <w:t>Dobava</w:t>
      </w:r>
      <w:r w:rsidR="00DE6913" w:rsidRPr="002279A3">
        <w:rPr>
          <w:rFonts w:ascii="Arial" w:hAnsi="Arial" w:cs="Arial"/>
          <w:color w:val="000000"/>
          <w:position w:val="-2"/>
          <w:sz w:val="16"/>
          <w:szCs w:val="16"/>
        </w:rPr>
        <w:t xml:space="preserve"> i</w:t>
      </w:r>
      <w:r w:rsidR="00287374" w:rsidRPr="002279A3">
        <w:rPr>
          <w:rFonts w:ascii="Arial" w:hAnsi="Arial" w:cs="Arial"/>
          <w:color w:val="000000"/>
          <w:position w:val="-2"/>
          <w:sz w:val="16"/>
          <w:szCs w:val="16"/>
        </w:rPr>
        <w:t>n</w:t>
      </w:r>
      <w:r w:rsidR="00DE6913" w:rsidRPr="002279A3">
        <w:rPr>
          <w:rFonts w:ascii="Arial" w:hAnsi="Arial" w:cs="Arial"/>
          <w:color w:val="000000"/>
          <w:position w:val="-2"/>
          <w:sz w:val="16"/>
          <w:szCs w:val="16"/>
        </w:rPr>
        <w:t xml:space="preserve"> montaža</w:t>
      </w:r>
      <w:r w:rsidRPr="002279A3">
        <w:rPr>
          <w:rFonts w:ascii="Arial" w:hAnsi="Arial" w:cs="Arial"/>
          <w:color w:val="000000"/>
          <w:position w:val="-2"/>
          <w:sz w:val="16"/>
          <w:szCs w:val="16"/>
        </w:rPr>
        <w:t xml:space="preserve"> opreme  ___________EUR brez DDV</w:t>
      </w:r>
      <w:r w:rsidR="00B86F0C" w:rsidRPr="002279A3">
        <w:rPr>
          <w:rFonts w:ascii="Arial" w:hAnsi="Arial" w:cs="Arial"/>
          <w:color w:val="000000"/>
          <w:position w:val="-2"/>
          <w:sz w:val="16"/>
          <w:szCs w:val="16"/>
        </w:rPr>
        <w:t xml:space="preserve"> (navesti točno vrsto del, ki jo boste izvajali: ________________________________________________________) </w:t>
      </w:r>
    </w:p>
    <w:p w14:paraId="656CF326" w14:textId="77777777" w:rsidR="00B86F0C" w:rsidRPr="002279A3" w:rsidRDefault="00C86B48" w:rsidP="00B86F0C">
      <w:pPr>
        <w:pStyle w:val="Odstavekseznama"/>
        <w:numPr>
          <w:ilvl w:val="0"/>
          <w:numId w:val="32"/>
        </w:numPr>
        <w:spacing w:before="135" w:after="135" w:line="240" w:lineRule="auto"/>
        <w:jc w:val="both"/>
        <w:textAlignment w:val="center"/>
        <w:rPr>
          <w:rFonts w:ascii="Arial" w:hAnsi="Arial" w:cs="Arial"/>
          <w:color w:val="000000"/>
          <w:position w:val="-2"/>
          <w:sz w:val="16"/>
          <w:szCs w:val="16"/>
        </w:rPr>
      </w:pPr>
      <w:r w:rsidRPr="002279A3">
        <w:rPr>
          <w:rFonts w:ascii="Arial" w:hAnsi="Arial" w:cs="Arial"/>
          <w:color w:val="000000"/>
          <w:position w:val="-2"/>
          <w:sz w:val="16"/>
          <w:szCs w:val="16"/>
        </w:rPr>
        <w:t>Šolanje osebja uporabnika</w:t>
      </w:r>
      <w:r w:rsidR="004869FC" w:rsidRPr="002279A3">
        <w:rPr>
          <w:rFonts w:ascii="Arial" w:hAnsi="Arial" w:cs="Arial"/>
          <w:color w:val="000000"/>
          <w:position w:val="-2"/>
          <w:sz w:val="16"/>
          <w:szCs w:val="16"/>
        </w:rPr>
        <w:t xml:space="preserve"> ___________EUR brez DDV</w:t>
      </w:r>
      <w:r w:rsidR="00B86F0C" w:rsidRPr="002279A3">
        <w:rPr>
          <w:rFonts w:ascii="Arial" w:hAnsi="Arial" w:cs="Arial"/>
          <w:color w:val="000000"/>
          <w:position w:val="-2"/>
          <w:sz w:val="16"/>
          <w:szCs w:val="16"/>
        </w:rPr>
        <w:t xml:space="preserve"> (navesti točno vrsto del, ki jo boste izvajali: ________________________________________________________) </w:t>
      </w:r>
    </w:p>
    <w:p w14:paraId="2344565E" w14:textId="77777777" w:rsidR="00B86F0C" w:rsidRPr="002279A3" w:rsidRDefault="004869FC" w:rsidP="00B86F0C">
      <w:pPr>
        <w:pStyle w:val="Odstavekseznama"/>
        <w:numPr>
          <w:ilvl w:val="0"/>
          <w:numId w:val="32"/>
        </w:numPr>
        <w:spacing w:before="135" w:after="135" w:line="240" w:lineRule="auto"/>
        <w:jc w:val="both"/>
        <w:textAlignment w:val="center"/>
        <w:rPr>
          <w:rFonts w:ascii="Arial" w:hAnsi="Arial" w:cs="Arial"/>
          <w:color w:val="000000"/>
          <w:position w:val="-2"/>
          <w:sz w:val="16"/>
          <w:szCs w:val="16"/>
        </w:rPr>
      </w:pPr>
      <w:r w:rsidRPr="002279A3">
        <w:rPr>
          <w:rFonts w:ascii="Arial" w:hAnsi="Arial" w:cs="Arial"/>
          <w:color w:val="000000"/>
          <w:position w:val="-2"/>
          <w:sz w:val="16"/>
          <w:szCs w:val="16"/>
        </w:rPr>
        <w:t xml:space="preserve">Vzdrževanje po izteku </w:t>
      </w:r>
      <w:proofErr w:type="spellStart"/>
      <w:r w:rsidRPr="002279A3">
        <w:rPr>
          <w:rFonts w:ascii="Arial" w:hAnsi="Arial" w:cs="Arial"/>
          <w:color w:val="000000"/>
          <w:position w:val="-2"/>
          <w:sz w:val="16"/>
          <w:szCs w:val="16"/>
        </w:rPr>
        <w:t>gar.dobe</w:t>
      </w:r>
      <w:proofErr w:type="spellEnd"/>
      <w:r w:rsidRPr="002279A3">
        <w:rPr>
          <w:rFonts w:ascii="Arial" w:hAnsi="Arial" w:cs="Arial"/>
          <w:color w:val="000000"/>
          <w:position w:val="-2"/>
          <w:sz w:val="16"/>
          <w:szCs w:val="16"/>
        </w:rPr>
        <w:t xml:space="preserve"> ___________EUR brez DDV</w:t>
      </w:r>
      <w:r w:rsidR="00B86F0C" w:rsidRPr="002279A3">
        <w:rPr>
          <w:rFonts w:ascii="Arial" w:hAnsi="Arial" w:cs="Arial"/>
          <w:color w:val="000000"/>
          <w:position w:val="-2"/>
          <w:sz w:val="16"/>
          <w:szCs w:val="16"/>
        </w:rPr>
        <w:t xml:space="preserve"> (navesti točno vrsto del, ki jo boste izvajali: ________________________________________________________) </w:t>
      </w:r>
    </w:p>
    <w:p w14:paraId="438D9F9F" w14:textId="116A1A61" w:rsidR="004869FC" w:rsidRPr="004D7825" w:rsidRDefault="004D7825" w:rsidP="004D7825">
      <w:pPr>
        <w:pStyle w:val="Odstavekseznama"/>
        <w:spacing w:before="135" w:after="135" w:line="240" w:lineRule="auto"/>
        <w:ind w:left="0"/>
        <w:textAlignment w:val="center"/>
        <w:rPr>
          <w:rFonts w:ascii="Arial" w:hAnsi="Arial" w:cs="Arial"/>
          <w:i/>
          <w:iCs/>
          <w:color w:val="000000"/>
          <w:position w:val="-2"/>
          <w:sz w:val="14"/>
          <w:szCs w:val="14"/>
        </w:rPr>
      </w:pPr>
      <w:r w:rsidRPr="004D7825">
        <w:rPr>
          <w:rFonts w:ascii="Arial" w:hAnsi="Arial" w:cs="Arial"/>
          <w:i/>
          <w:iCs/>
          <w:color w:val="000000"/>
          <w:position w:val="-2"/>
          <w:sz w:val="14"/>
          <w:szCs w:val="14"/>
        </w:rPr>
        <w:t>(ustrezno označi)</w:t>
      </w:r>
    </w:p>
    <w:p w14:paraId="3E801509" w14:textId="77777777" w:rsidR="00C147F2" w:rsidRDefault="00C147F2" w:rsidP="00597E30">
      <w:pPr>
        <w:spacing w:before="225" w:after="225" w:line="240" w:lineRule="auto"/>
        <w:jc w:val="both"/>
        <w:rPr>
          <w:rFonts w:ascii="Arial" w:hAnsi="Arial" w:cs="Arial"/>
          <w:color w:val="000000"/>
          <w:sz w:val="18"/>
          <w:szCs w:val="18"/>
        </w:rPr>
      </w:pPr>
    </w:p>
    <w:p w14:paraId="3D8F32AE" w14:textId="1639B276"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3D2ABD">
        <w:tc>
          <w:tcPr>
            <w:tcW w:w="2500" w:type="pct"/>
            <w:tcMar>
              <w:top w:w="75" w:type="dxa"/>
              <w:bottom w:w="75" w:type="dxa"/>
            </w:tcMar>
            <w:vAlign w:val="center"/>
          </w:tcPr>
          <w:p w14:paraId="2C5749D8"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3D2ABD">
            <w:r>
              <w:rPr>
                <w:rFonts w:ascii="Arial" w:hAnsi="Arial" w:cs="Arial"/>
                <w:color w:val="000000"/>
                <w:position w:val="-2"/>
                <w:sz w:val="18"/>
                <w:szCs w:val="18"/>
              </w:rPr>
              <w:t>Ime in priimek: _____________________</w:t>
            </w:r>
          </w:p>
        </w:tc>
      </w:tr>
      <w:tr w:rsidR="00597E30" w14:paraId="77B57C34" w14:textId="77777777" w:rsidTr="003D2ABD">
        <w:tc>
          <w:tcPr>
            <w:tcW w:w="2500" w:type="pct"/>
            <w:tcMar>
              <w:top w:w="75" w:type="dxa"/>
              <w:bottom w:w="75" w:type="dxa"/>
            </w:tcMar>
            <w:vAlign w:val="center"/>
          </w:tcPr>
          <w:p w14:paraId="3BB6CFCB"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3D2ABD"/>
          <w:p w14:paraId="30B70131" w14:textId="77777777" w:rsidR="00597E30" w:rsidRDefault="00597E30" w:rsidP="003D2ABD">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9"/>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5E02B385"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D65EA">
        <w:rPr>
          <w:rFonts w:ascii="Arial" w:hAnsi="Arial" w:cs="Arial"/>
        </w:rPr>
        <w:t xml:space="preserve">zakonitega </w:t>
      </w:r>
      <w:r>
        <w:rPr>
          <w:rFonts w:ascii="Arial" w:hAnsi="Arial" w:cs="Arial"/>
        </w:rPr>
        <w:t>zastopnika podizvajalca v zvezi z izpolnjevanjem obveznih pogojev za podizvajalce</w:t>
      </w:r>
    </w:p>
    <w:p w14:paraId="1F59EB27" w14:textId="77777777" w:rsidR="009B4F52" w:rsidRDefault="009B4F52" w:rsidP="007837FD">
      <w:pPr>
        <w:spacing w:after="0" w:line="240" w:lineRule="auto"/>
        <w:jc w:val="both"/>
        <w:rPr>
          <w:rFonts w:ascii="Arial" w:hAnsi="Arial" w:cs="Arial"/>
          <w:color w:val="000000"/>
          <w:sz w:val="16"/>
          <w:szCs w:val="16"/>
        </w:rPr>
      </w:pPr>
    </w:p>
    <w:p w14:paraId="264E2A79" w14:textId="683D4CF7" w:rsidR="009B4F52" w:rsidRPr="009B4F52" w:rsidRDefault="009B4F52" w:rsidP="007837FD">
      <w:pPr>
        <w:spacing w:after="0" w:line="240" w:lineRule="auto"/>
        <w:jc w:val="both"/>
        <w:rPr>
          <w:rFonts w:ascii="Arial" w:hAnsi="Arial" w:cs="Arial"/>
          <w:color w:val="000000"/>
          <w:sz w:val="18"/>
          <w:szCs w:val="18"/>
        </w:rPr>
      </w:pPr>
      <w:r w:rsidRPr="009B4F52">
        <w:rPr>
          <w:rFonts w:ascii="Arial" w:hAnsi="Arial" w:cs="Arial"/>
          <w:color w:val="000000"/>
          <w:sz w:val="18"/>
          <w:szCs w:val="18"/>
        </w:rPr>
        <w:t>S podpisom te izjave izjavljamo, da izpolnjujemo vse pogoje iz razpisne dokumentacije</w:t>
      </w:r>
      <w:r w:rsidR="00B86F0C">
        <w:rPr>
          <w:rFonts w:ascii="Arial" w:hAnsi="Arial" w:cs="Arial"/>
          <w:color w:val="000000"/>
          <w:sz w:val="18"/>
          <w:szCs w:val="18"/>
        </w:rPr>
        <w:t xml:space="preserve"> za javno naročilo </w:t>
      </w:r>
      <w:r w:rsidR="00B86F0C" w:rsidRPr="00A13CBC">
        <w:rPr>
          <w:rFonts w:ascii="Arial" w:eastAsia="Calibri" w:hAnsi="Arial" w:cs="Arial"/>
          <w:color w:val="000000"/>
          <w:sz w:val="18"/>
          <w:szCs w:val="18"/>
        </w:rPr>
        <w:t>»</w:t>
      </w:r>
      <w:r w:rsidR="00B86F0C">
        <w:rPr>
          <w:rFonts w:ascii="Arial" w:eastAsia="Calibri" w:hAnsi="Arial" w:cs="Arial"/>
          <w:b/>
          <w:bCs/>
          <w:color w:val="000000"/>
          <w:sz w:val="18"/>
          <w:szCs w:val="18"/>
        </w:rPr>
        <w:t>Nakup OCT aparata in širokokotne fundus kamere z vzdrževanjem</w:t>
      </w:r>
      <w:r w:rsidR="00B86F0C" w:rsidRPr="00A13CBC">
        <w:rPr>
          <w:rFonts w:ascii="Arial" w:eastAsia="Calibri" w:hAnsi="Arial" w:cs="Arial"/>
          <w:color w:val="000000"/>
          <w:sz w:val="18"/>
          <w:szCs w:val="18"/>
        </w:rPr>
        <w:t>«</w:t>
      </w:r>
      <w:r w:rsidRPr="009B4F52">
        <w:rPr>
          <w:rFonts w:ascii="Arial" w:hAnsi="Arial" w:cs="Arial"/>
          <w:color w:val="000000"/>
          <w:sz w:val="18"/>
          <w:szCs w:val="18"/>
        </w:rPr>
        <w:t>, za katere je navedeno, da se izpolnjevanje izkazuje s podpisom te izjave.</w:t>
      </w:r>
    </w:p>
    <w:p w14:paraId="2ABF676D" w14:textId="77777777" w:rsidR="009B4F52" w:rsidRPr="009B4F52" w:rsidRDefault="009B4F52" w:rsidP="007837FD">
      <w:pPr>
        <w:spacing w:after="0" w:line="240" w:lineRule="auto"/>
        <w:jc w:val="both"/>
        <w:rPr>
          <w:rFonts w:ascii="Arial" w:hAnsi="Arial" w:cs="Arial"/>
          <w:color w:val="000000"/>
          <w:sz w:val="18"/>
          <w:szCs w:val="18"/>
        </w:rPr>
      </w:pPr>
    </w:p>
    <w:p w14:paraId="3019DD75" w14:textId="1FC02E5D" w:rsidR="00145EB6" w:rsidRPr="009B4F52" w:rsidRDefault="00145EB6" w:rsidP="007837FD">
      <w:pPr>
        <w:spacing w:after="0" w:line="240" w:lineRule="auto"/>
        <w:jc w:val="both"/>
        <w:rPr>
          <w:rFonts w:ascii="Arial" w:hAnsi="Arial" w:cs="Arial"/>
          <w:color w:val="000000"/>
          <w:sz w:val="18"/>
          <w:szCs w:val="18"/>
        </w:rPr>
      </w:pPr>
      <w:r w:rsidRPr="009B4F5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9B4F52" w14:paraId="07EB6EB3" w14:textId="77777777" w:rsidTr="003D2ABD">
        <w:tc>
          <w:tcPr>
            <w:tcW w:w="0" w:type="auto"/>
            <w:tcMar>
              <w:top w:w="0" w:type="auto"/>
              <w:bottom w:w="0" w:type="auto"/>
            </w:tcMar>
          </w:tcPr>
          <w:p w14:paraId="6B519AB5" w14:textId="77777777" w:rsidR="00145EB6" w:rsidRPr="009B4F52" w:rsidRDefault="00145EB6" w:rsidP="009D3501">
            <w:pPr>
              <w:numPr>
                <w:ilvl w:val="0"/>
                <w:numId w:val="24"/>
              </w:numPr>
              <w:jc w:val="both"/>
              <w:rPr>
                <w:rFonts w:ascii="Arial" w:hAnsi="Arial" w:cs="Arial"/>
                <w:color w:val="000000"/>
                <w:sz w:val="18"/>
                <w:szCs w:val="18"/>
              </w:rPr>
            </w:pPr>
            <w:r w:rsidRPr="009B4F52">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48189C82" w:rsidR="00145EB6" w:rsidRPr="009B4F52" w:rsidRDefault="00145EB6" w:rsidP="009D3501">
            <w:pPr>
              <w:numPr>
                <w:ilvl w:val="0"/>
                <w:numId w:val="24"/>
              </w:numPr>
              <w:jc w:val="both"/>
              <w:rPr>
                <w:rFonts w:ascii="Arial" w:hAnsi="Arial" w:cs="Arial"/>
                <w:color w:val="000000"/>
                <w:sz w:val="18"/>
                <w:szCs w:val="18"/>
              </w:rPr>
            </w:pPr>
            <w:r w:rsidRPr="009B4F52">
              <w:rPr>
                <w:rFonts w:ascii="Arial" w:hAnsi="Arial" w:cs="Arial"/>
                <w:color w:val="000000"/>
                <w:sz w:val="18"/>
                <w:szCs w:val="18"/>
              </w:rPr>
              <w:t xml:space="preserve">nimamo </w:t>
            </w:r>
            <w:proofErr w:type="spellStart"/>
            <w:r w:rsidRPr="009B4F52">
              <w:rPr>
                <w:rFonts w:ascii="Arial" w:hAnsi="Arial" w:cs="Arial"/>
                <w:color w:val="000000"/>
                <w:sz w:val="18"/>
                <w:szCs w:val="18"/>
              </w:rPr>
              <w:t>nepredloženih</w:t>
            </w:r>
            <w:proofErr w:type="spellEnd"/>
            <w:r w:rsidRPr="009B4F52">
              <w:rPr>
                <w:rFonts w:ascii="Arial" w:hAnsi="Arial" w:cs="Arial"/>
                <w:color w:val="000000"/>
                <w:sz w:val="18"/>
                <w:szCs w:val="18"/>
              </w:rPr>
              <w:t xml:space="preserve"> obračunov davčnih odtegljajev za dohodke iz delovnega razmerja za obdobje zadnjih petih let do dne oddaje ponudbe,</w:t>
            </w:r>
          </w:p>
          <w:p w14:paraId="520C393D" w14:textId="2A19EF25" w:rsidR="00145EB6" w:rsidRPr="009B4F52" w:rsidRDefault="00145EB6" w:rsidP="009D3501">
            <w:pPr>
              <w:numPr>
                <w:ilvl w:val="0"/>
                <w:numId w:val="24"/>
              </w:numPr>
              <w:jc w:val="both"/>
              <w:rPr>
                <w:rFonts w:ascii="Arial" w:hAnsi="Arial" w:cs="Arial"/>
                <w:color w:val="000000"/>
                <w:sz w:val="18"/>
                <w:szCs w:val="18"/>
              </w:rPr>
            </w:pPr>
            <w:r w:rsidRPr="009B4F52">
              <w:rPr>
                <w:rFonts w:ascii="Arial" w:hAnsi="Arial" w:cs="Arial"/>
                <w:color w:val="000000"/>
                <w:sz w:val="18"/>
                <w:szCs w:val="18"/>
              </w:rPr>
              <w:t xml:space="preserve">nismo izločeni iz postopkov oddaje javnih naročil zaradi uvrstitve v </w:t>
            </w:r>
            <w:r w:rsidR="004D0942" w:rsidRPr="004D0942">
              <w:rPr>
                <w:rFonts w:ascii="Arial" w:hAnsi="Arial" w:cs="Arial"/>
                <w:color w:val="000000"/>
                <w:sz w:val="18"/>
                <w:szCs w:val="18"/>
              </w:rPr>
              <w:t>Evidenc</w:t>
            </w:r>
            <w:r w:rsidR="004D0942">
              <w:rPr>
                <w:rFonts w:ascii="Arial" w:hAnsi="Arial" w:cs="Arial"/>
                <w:color w:val="000000"/>
                <w:sz w:val="18"/>
                <w:szCs w:val="18"/>
              </w:rPr>
              <w:t>o</w:t>
            </w:r>
            <w:r w:rsidR="004D0942" w:rsidRPr="004D0942">
              <w:rPr>
                <w:rFonts w:ascii="Arial" w:hAnsi="Arial" w:cs="Arial"/>
                <w:color w:val="000000"/>
                <w:sz w:val="18"/>
                <w:szCs w:val="18"/>
              </w:rPr>
              <w:t xml:space="preserve"> gospodarskih subjektov z izrečenimi stranskimi sankcijami izločitve iz postopkov javnega naročanja</w:t>
            </w:r>
            <w:r w:rsidRPr="009B4F52">
              <w:rPr>
                <w:rFonts w:ascii="Arial" w:hAnsi="Arial" w:cs="Arial"/>
                <w:color w:val="000000"/>
                <w:sz w:val="18"/>
                <w:szCs w:val="18"/>
              </w:rPr>
              <w:t>,</w:t>
            </w:r>
          </w:p>
          <w:p w14:paraId="39FCC74E" w14:textId="77777777" w:rsidR="00145EB6" w:rsidRPr="009B4F52" w:rsidRDefault="00145EB6" w:rsidP="009D3501">
            <w:pPr>
              <w:numPr>
                <w:ilvl w:val="0"/>
                <w:numId w:val="24"/>
              </w:numPr>
              <w:jc w:val="both"/>
              <w:rPr>
                <w:rFonts w:ascii="Arial" w:hAnsi="Arial" w:cs="Arial"/>
                <w:sz w:val="18"/>
                <w:szCs w:val="18"/>
              </w:rPr>
            </w:pPr>
            <w:r w:rsidRPr="009B4F52">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9B4F52">
              <w:rPr>
                <w:rFonts w:ascii="Arial" w:hAnsi="Arial" w:cs="Arial"/>
                <w:sz w:val="18"/>
                <w:szCs w:val="18"/>
              </w:rPr>
              <w:t>opravljanjem dela na podlagi pogodb civilnega prava kljub obstoju elementov delovnega razmerja ali v zvezi z zaposlovanjem na črno;</w:t>
            </w:r>
          </w:p>
          <w:p w14:paraId="3176D5A0" w14:textId="15E8D461" w:rsidR="00145EB6" w:rsidRPr="009B4F52" w:rsidRDefault="00145EB6" w:rsidP="009D3501">
            <w:pPr>
              <w:numPr>
                <w:ilvl w:val="0"/>
                <w:numId w:val="24"/>
              </w:numPr>
              <w:jc w:val="both"/>
              <w:rPr>
                <w:rFonts w:ascii="Arial" w:hAnsi="Arial" w:cs="Arial"/>
                <w:sz w:val="18"/>
                <w:szCs w:val="18"/>
              </w:rPr>
            </w:pPr>
            <w:r w:rsidRPr="009B4F52">
              <w:rPr>
                <w:rFonts w:ascii="Arial" w:hAnsi="Arial" w:cs="Arial"/>
                <w:sz w:val="18"/>
                <w:szCs w:val="18"/>
              </w:rPr>
              <w:t>smo vpisani v poklicni oziroma poslovni register v državi sedeža</w:t>
            </w:r>
            <w:r w:rsidR="00E84115" w:rsidRPr="009B4F52">
              <w:rPr>
                <w:rFonts w:ascii="Arial" w:hAnsi="Arial" w:cs="Arial"/>
                <w:sz w:val="18"/>
                <w:szCs w:val="18"/>
              </w:rPr>
              <w:t xml:space="preserve"> in imamo vsa potrebna dovoljenja za izvedbo dela predmeta naročanja, ki naj bi ga prevzeli v izvedbo,</w:t>
            </w:r>
          </w:p>
          <w:p w14:paraId="36EE303F" w14:textId="77777777" w:rsidR="00145EB6" w:rsidRPr="009B4F52" w:rsidRDefault="00145EB6" w:rsidP="009D3501">
            <w:pPr>
              <w:numPr>
                <w:ilvl w:val="0"/>
                <w:numId w:val="24"/>
              </w:numPr>
              <w:jc w:val="both"/>
              <w:rPr>
                <w:rFonts w:ascii="Arial" w:hAnsi="Arial" w:cs="Arial"/>
                <w:sz w:val="18"/>
                <w:szCs w:val="18"/>
              </w:rPr>
            </w:pPr>
            <w:r w:rsidRPr="009B4F52">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9B4F52" w:rsidRDefault="007837FD" w:rsidP="009D3501">
            <w:pPr>
              <w:numPr>
                <w:ilvl w:val="0"/>
                <w:numId w:val="24"/>
              </w:numPr>
              <w:jc w:val="both"/>
              <w:rPr>
                <w:rFonts w:ascii="Arial" w:hAnsi="Arial" w:cs="Arial"/>
                <w:sz w:val="18"/>
                <w:szCs w:val="18"/>
              </w:rPr>
            </w:pPr>
            <w:r w:rsidRPr="009B4F52">
              <w:rPr>
                <w:rFonts w:ascii="Arial" w:hAnsi="Arial" w:cs="Arial"/>
                <w:sz w:val="18"/>
                <w:szCs w:val="18"/>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0A315AA0" w:rsidR="00E84115" w:rsidRPr="009B4F52" w:rsidRDefault="004D0942" w:rsidP="009D3501">
            <w:pPr>
              <w:numPr>
                <w:ilvl w:val="0"/>
                <w:numId w:val="24"/>
              </w:numPr>
              <w:jc w:val="both"/>
              <w:rPr>
                <w:rFonts w:ascii="Arial" w:hAnsi="Arial" w:cs="Arial"/>
                <w:sz w:val="18"/>
                <w:szCs w:val="18"/>
              </w:rPr>
            </w:pPr>
            <w:r>
              <w:rPr>
                <w:rFonts w:ascii="Arial" w:hAnsi="Arial" w:cs="Arial"/>
                <w:sz w:val="18"/>
                <w:szCs w:val="18"/>
              </w:rPr>
              <w:t>strinjamo se s</w:t>
            </w:r>
            <w:r w:rsidR="007837FD" w:rsidRPr="009B4F52">
              <w:rPr>
                <w:rFonts w:ascii="Arial" w:hAnsi="Arial" w:cs="Arial"/>
                <w:sz w:val="18"/>
                <w:szCs w:val="18"/>
              </w:rPr>
              <w:t xml:space="preserve"> plačilni</w:t>
            </w:r>
            <w:r>
              <w:rPr>
                <w:rFonts w:ascii="Arial" w:hAnsi="Arial" w:cs="Arial"/>
                <w:sz w:val="18"/>
                <w:szCs w:val="18"/>
              </w:rPr>
              <w:t>m</w:t>
            </w:r>
            <w:r w:rsidR="007837FD" w:rsidRPr="009B4F52">
              <w:rPr>
                <w:rFonts w:ascii="Arial" w:hAnsi="Arial" w:cs="Arial"/>
                <w:sz w:val="18"/>
                <w:szCs w:val="18"/>
              </w:rPr>
              <w:t xml:space="preserve"> pogoj</w:t>
            </w:r>
            <w:r>
              <w:rPr>
                <w:rFonts w:ascii="Arial" w:hAnsi="Arial" w:cs="Arial"/>
                <w:sz w:val="18"/>
                <w:szCs w:val="18"/>
              </w:rPr>
              <w:t>em</w:t>
            </w:r>
            <w:r w:rsidR="007837FD" w:rsidRPr="009B4F52">
              <w:rPr>
                <w:rFonts w:ascii="Arial" w:hAnsi="Arial" w:cs="Arial"/>
                <w:sz w:val="18"/>
                <w:szCs w:val="18"/>
              </w:rPr>
              <w:t xml:space="preserve"> v 30 dneh od datuma prejema posameznega pravilno izstavljenega računa;</w:t>
            </w:r>
          </w:p>
          <w:p w14:paraId="6ABDA18C" w14:textId="77777777" w:rsidR="00145EB6" w:rsidRPr="009B4F52" w:rsidRDefault="00145EB6" w:rsidP="009D3501">
            <w:pPr>
              <w:numPr>
                <w:ilvl w:val="0"/>
                <w:numId w:val="24"/>
              </w:numPr>
              <w:jc w:val="both"/>
              <w:rPr>
                <w:rFonts w:ascii="Arial" w:hAnsi="Arial" w:cs="Arial"/>
                <w:color w:val="000000"/>
                <w:sz w:val="18"/>
                <w:szCs w:val="18"/>
              </w:rPr>
            </w:pPr>
            <w:r w:rsidRPr="009B4F52">
              <w:rPr>
                <w:rFonts w:ascii="Arial" w:hAnsi="Arial" w:cs="Arial"/>
                <w:sz w:val="18"/>
                <w:szCs w:val="18"/>
              </w:rPr>
              <w:t xml:space="preserve">bomo, v kolikor bo naročnik zahteval, v postavljenem roku naročniku </w:t>
            </w:r>
            <w:r w:rsidRPr="009B4F52">
              <w:rPr>
                <w:rFonts w:ascii="Arial" w:hAnsi="Arial" w:cs="Arial"/>
                <w:color w:val="000000"/>
                <w:sz w:val="18"/>
                <w:szCs w:val="18"/>
              </w:rPr>
              <w:t>izročili ustrezna potrdila, ki se nanašajo na zgoraj navedeno, in se ne vodijo v uradnih evidencah, ki jih vodijo državni organi, organi lokalnih skupnosti ali nosilci javnih pooblastil.</w:t>
            </w:r>
          </w:p>
        </w:tc>
      </w:tr>
    </w:tbl>
    <w:p w14:paraId="0C7FEA92" w14:textId="0BEF7893" w:rsidR="00145EB6" w:rsidRPr="009B4F52" w:rsidRDefault="00145EB6" w:rsidP="00145EB6">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9B4F52" w14:paraId="38D35864"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9B4F52" w:rsidRDefault="00145EB6" w:rsidP="007837FD">
            <w:r w:rsidRPr="009B4F5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9B4F52" w:rsidRDefault="00145EB6" w:rsidP="003D2ABD">
            <w:r w:rsidRPr="009B4F52">
              <w:rPr>
                <w:rFonts w:ascii="Arial" w:hAnsi="Arial" w:cs="Arial"/>
                <w:color w:val="000000"/>
                <w:position w:val="-2"/>
                <w:sz w:val="18"/>
                <w:szCs w:val="18"/>
              </w:rPr>
              <w:t> </w:t>
            </w:r>
          </w:p>
        </w:tc>
      </w:tr>
      <w:tr w:rsidR="00145EB6" w:rsidRPr="009B4F52" w14:paraId="546B49DC"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9B4F52" w:rsidRDefault="00145EB6" w:rsidP="007837FD">
            <w:r w:rsidRPr="009B4F5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9B4F52" w:rsidRDefault="00145EB6" w:rsidP="003D2ABD">
            <w:r w:rsidRPr="009B4F52">
              <w:rPr>
                <w:rFonts w:ascii="Arial" w:hAnsi="Arial" w:cs="Arial"/>
                <w:color w:val="000000"/>
                <w:position w:val="-2"/>
                <w:sz w:val="18"/>
                <w:szCs w:val="18"/>
              </w:rPr>
              <w:t> </w:t>
            </w:r>
          </w:p>
        </w:tc>
      </w:tr>
      <w:tr w:rsidR="00145EB6" w:rsidRPr="009B4F52" w14:paraId="225EE713"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9B4F52" w:rsidRDefault="00145EB6" w:rsidP="007837FD">
            <w:r w:rsidRPr="009B4F5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9B4F52" w:rsidRDefault="00145EB6" w:rsidP="003D2ABD">
            <w:r w:rsidRPr="009B4F52">
              <w:rPr>
                <w:rFonts w:ascii="Arial" w:hAnsi="Arial" w:cs="Arial"/>
                <w:color w:val="000000"/>
                <w:position w:val="-2"/>
                <w:sz w:val="18"/>
                <w:szCs w:val="18"/>
              </w:rPr>
              <w:t> </w:t>
            </w:r>
          </w:p>
        </w:tc>
      </w:tr>
      <w:tr w:rsidR="00145EB6" w:rsidRPr="009B4F52" w14:paraId="79C124FD"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9B4F52" w:rsidRDefault="00145EB6" w:rsidP="007837FD">
            <w:r w:rsidRPr="009B4F5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9B4F52" w:rsidRDefault="00145EB6" w:rsidP="003D2ABD">
            <w:r w:rsidRPr="009B4F52">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9B4F52" w14:paraId="0A83DB1A" w14:textId="77777777" w:rsidTr="003D2ABD">
        <w:tc>
          <w:tcPr>
            <w:tcW w:w="2500" w:type="pct"/>
            <w:tcMar>
              <w:top w:w="75" w:type="dxa"/>
              <w:bottom w:w="75" w:type="dxa"/>
            </w:tcMar>
            <w:vAlign w:val="center"/>
          </w:tcPr>
          <w:p w14:paraId="2CA5048A" w14:textId="77777777" w:rsidR="00145EB6" w:rsidRPr="009B4F52" w:rsidRDefault="00145EB6" w:rsidP="003D2ABD">
            <w:pPr>
              <w:rPr>
                <w:rFonts w:ascii="Arial" w:hAnsi="Arial" w:cs="Arial"/>
                <w:color w:val="000000"/>
                <w:sz w:val="18"/>
                <w:szCs w:val="18"/>
              </w:rPr>
            </w:pPr>
            <w:r w:rsidRPr="009B4F52">
              <w:rPr>
                <w:rFonts w:ascii="Arial" w:hAnsi="Arial" w:cs="Arial"/>
                <w:color w:val="000000"/>
                <w:sz w:val="18"/>
                <w:szCs w:val="18"/>
              </w:rPr>
              <w:t> </w:t>
            </w:r>
          </w:p>
          <w:p w14:paraId="3DF7BCD0" w14:textId="77777777" w:rsidR="00731AAB" w:rsidRDefault="00731AAB" w:rsidP="003D2ABD">
            <w:pPr>
              <w:rPr>
                <w:rFonts w:ascii="Arial" w:hAnsi="Arial" w:cs="Arial"/>
                <w:color w:val="000000"/>
                <w:position w:val="-2"/>
                <w:sz w:val="18"/>
                <w:szCs w:val="18"/>
              </w:rPr>
            </w:pPr>
          </w:p>
          <w:p w14:paraId="050DFF9B" w14:textId="77777777" w:rsidR="00731AAB" w:rsidRDefault="00731AAB" w:rsidP="003D2ABD">
            <w:pPr>
              <w:rPr>
                <w:rFonts w:ascii="Arial" w:hAnsi="Arial" w:cs="Arial"/>
                <w:color w:val="000000"/>
                <w:position w:val="-2"/>
                <w:sz w:val="18"/>
                <w:szCs w:val="18"/>
              </w:rPr>
            </w:pPr>
          </w:p>
          <w:p w14:paraId="196830E7" w14:textId="77777777" w:rsidR="00731AAB" w:rsidRDefault="00731AAB" w:rsidP="003D2ABD">
            <w:pPr>
              <w:rPr>
                <w:rFonts w:ascii="Arial" w:hAnsi="Arial" w:cs="Arial"/>
                <w:color w:val="000000"/>
                <w:position w:val="-2"/>
                <w:sz w:val="18"/>
                <w:szCs w:val="18"/>
              </w:rPr>
            </w:pPr>
          </w:p>
          <w:p w14:paraId="194B9BDA" w14:textId="3B03BCA1" w:rsidR="00145EB6" w:rsidRPr="009B4F52" w:rsidRDefault="00145EB6" w:rsidP="003D2ABD">
            <w:r w:rsidRPr="009B4F52">
              <w:rPr>
                <w:rFonts w:ascii="Arial" w:hAnsi="Arial" w:cs="Arial"/>
                <w:color w:val="000000"/>
                <w:position w:val="-2"/>
                <w:sz w:val="18"/>
                <w:szCs w:val="18"/>
              </w:rPr>
              <w:t>Kraj in datum:</w:t>
            </w:r>
          </w:p>
        </w:tc>
        <w:tc>
          <w:tcPr>
            <w:tcW w:w="0" w:type="auto"/>
            <w:tcMar>
              <w:top w:w="75" w:type="dxa"/>
              <w:bottom w:w="75" w:type="dxa"/>
            </w:tcMar>
            <w:vAlign w:val="center"/>
          </w:tcPr>
          <w:p w14:paraId="3137ED73" w14:textId="77777777" w:rsidR="00731AAB" w:rsidRDefault="00731AAB" w:rsidP="003D2ABD">
            <w:pPr>
              <w:rPr>
                <w:rFonts w:ascii="Arial" w:hAnsi="Arial" w:cs="Arial"/>
                <w:color w:val="000000"/>
                <w:position w:val="-2"/>
                <w:sz w:val="18"/>
                <w:szCs w:val="18"/>
              </w:rPr>
            </w:pPr>
          </w:p>
          <w:p w14:paraId="18ACCE3E" w14:textId="77777777" w:rsidR="00731AAB" w:rsidRDefault="00731AAB" w:rsidP="003D2ABD">
            <w:pPr>
              <w:rPr>
                <w:rFonts w:ascii="Arial" w:hAnsi="Arial" w:cs="Arial"/>
                <w:color w:val="000000"/>
                <w:position w:val="-2"/>
                <w:sz w:val="18"/>
                <w:szCs w:val="18"/>
              </w:rPr>
            </w:pPr>
          </w:p>
          <w:p w14:paraId="748E93DF" w14:textId="77777777" w:rsidR="00731AAB" w:rsidRDefault="00731AAB" w:rsidP="003D2ABD">
            <w:pPr>
              <w:rPr>
                <w:rFonts w:ascii="Arial" w:hAnsi="Arial" w:cs="Arial"/>
                <w:color w:val="000000"/>
                <w:position w:val="-2"/>
                <w:sz w:val="18"/>
                <w:szCs w:val="18"/>
              </w:rPr>
            </w:pPr>
          </w:p>
          <w:p w14:paraId="0865812B" w14:textId="77777777" w:rsidR="00731AAB" w:rsidRDefault="00731AAB" w:rsidP="003D2ABD">
            <w:pPr>
              <w:rPr>
                <w:rFonts w:ascii="Arial" w:hAnsi="Arial" w:cs="Arial"/>
                <w:color w:val="000000"/>
                <w:position w:val="-2"/>
                <w:sz w:val="18"/>
                <w:szCs w:val="18"/>
              </w:rPr>
            </w:pPr>
          </w:p>
          <w:p w14:paraId="4A93EBFB" w14:textId="77777777" w:rsidR="00731AAB" w:rsidRDefault="00731AAB" w:rsidP="003D2ABD">
            <w:pPr>
              <w:rPr>
                <w:rFonts w:ascii="Arial" w:hAnsi="Arial" w:cs="Arial"/>
                <w:color w:val="000000"/>
                <w:position w:val="-2"/>
                <w:sz w:val="18"/>
                <w:szCs w:val="18"/>
              </w:rPr>
            </w:pPr>
          </w:p>
          <w:p w14:paraId="04A6B53F" w14:textId="2BFAAB8C" w:rsidR="00145EB6" w:rsidRPr="00EF5F31" w:rsidRDefault="00145EB6" w:rsidP="003D2ABD">
            <w:pPr>
              <w:rPr>
                <w:rFonts w:ascii="Arial" w:hAnsi="Arial" w:cs="Arial"/>
                <w:color w:val="000000"/>
                <w:position w:val="-2"/>
                <w:sz w:val="18"/>
                <w:szCs w:val="18"/>
              </w:rPr>
            </w:pPr>
            <w:r w:rsidRPr="009B4F52">
              <w:rPr>
                <w:rFonts w:ascii="Arial" w:hAnsi="Arial" w:cs="Arial"/>
                <w:color w:val="000000"/>
                <w:position w:val="-2"/>
                <w:sz w:val="18"/>
                <w:szCs w:val="18"/>
              </w:rPr>
              <w:t>Ime in priimek: _____________________</w:t>
            </w:r>
          </w:p>
        </w:tc>
      </w:tr>
      <w:tr w:rsidR="00145EB6" w:rsidRPr="009B4F52" w14:paraId="4D57B912" w14:textId="77777777" w:rsidTr="003D2ABD">
        <w:tc>
          <w:tcPr>
            <w:tcW w:w="2500" w:type="pct"/>
            <w:tcMar>
              <w:top w:w="75" w:type="dxa"/>
              <w:bottom w:w="75" w:type="dxa"/>
            </w:tcMar>
            <w:vAlign w:val="center"/>
          </w:tcPr>
          <w:p w14:paraId="7F79242C" w14:textId="77777777" w:rsidR="00145EB6" w:rsidRPr="009B4F52" w:rsidRDefault="00145EB6" w:rsidP="003D2ABD">
            <w:r w:rsidRPr="009B4F52">
              <w:rPr>
                <w:rFonts w:ascii="Arial" w:hAnsi="Arial" w:cs="Arial"/>
                <w:color w:val="000000"/>
                <w:position w:val="-2"/>
                <w:sz w:val="18"/>
                <w:szCs w:val="18"/>
              </w:rPr>
              <w:t> </w:t>
            </w:r>
          </w:p>
        </w:tc>
        <w:tc>
          <w:tcPr>
            <w:tcW w:w="0" w:type="auto"/>
            <w:tcMar>
              <w:top w:w="75" w:type="dxa"/>
              <w:bottom w:w="75" w:type="dxa"/>
            </w:tcMar>
            <w:vAlign w:val="center"/>
          </w:tcPr>
          <w:p w14:paraId="656DA0DF" w14:textId="77777777" w:rsidR="00145EB6" w:rsidRPr="009B4F52" w:rsidRDefault="00145EB6" w:rsidP="003D2ABD"/>
          <w:p w14:paraId="39C172A3" w14:textId="77777777" w:rsidR="00145EB6" w:rsidRPr="009B4F52" w:rsidRDefault="00145EB6" w:rsidP="003D2ABD">
            <w:pPr>
              <w:jc w:val="center"/>
            </w:pPr>
            <w:r w:rsidRPr="009B4F52">
              <w:rPr>
                <w:rFonts w:ascii="Arial" w:hAnsi="Arial" w:cs="Arial"/>
                <w:color w:val="A9A9A9"/>
                <w:position w:val="-2"/>
                <w:sz w:val="18"/>
                <w:szCs w:val="18"/>
              </w:rPr>
              <w:t>(žig in podpis)</w:t>
            </w:r>
          </w:p>
        </w:tc>
      </w:tr>
    </w:tbl>
    <w:p w14:paraId="3963C9EC" w14:textId="77777777" w:rsidR="00145EB6" w:rsidRDefault="00145EB6" w:rsidP="00145EB6">
      <w:pPr>
        <w:sectPr w:rsidR="00145EB6" w:rsidSect="00145EB6">
          <w:footerReference w:type="default" r:id="rId20"/>
          <w:pgSz w:w="11906" w:h="16838"/>
          <w:pgMar w:top="1418" w:right="1418" w:bottom="1418" w:left="1418" w:header="567" w:footer="596" w:gutter="0"/>
          <w:cols w:space="708"/>
          <w:docGrid w:linePitch="360"/>
        </w:sectPr>
      </w:pPr>
    </w:p>
    <w:p w14:paraId="3AD1D410" w14:textId="74E00ACF" w:rsidR="005A526F" w:rsidRPr="005A4A04" w:rsidRDefault="00C54E8D" w:rsidP="005A4A04">
      <w:pPr>
        <w:spacing w:before="225" w:after="225" w:line="240" w:lineRule="auto"/>
        <w:jc w:val="right"/>
        <w:rPr>
          <w:rFonts w:ascii="Arial" w:hAnsi="Arial" w:cs="Arial"/>
          <w:sz w:val="18"/>
          <w:szCs w:val="18"/>
        </w:rPr>
      </w:pPr>
      <w:bookmarkStart w:id="9" w:name="_Hlk208475309"/>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r w:rsidR="00C147F2">
        <w:rPr>
          <w:rFonts w:ascii="Arial" w:hAnsi="Arial" w:cs="Arial"/>
          <w:sz w:val="18"/>
          <w:szCs w:val="18"/>
        </w:rPr>
        <w:t>a</w:t>
      </w:r>
    </w:p>
    <w:p w14:paraId="3DBB902C" w14:textId="085EBD95" w:rsidR="00DE6913" w:rsidRPr="00A13CBC" w:rsidRDefault="00DE6913" w:rsidP="00DE6913">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Potrdilo o dobro opravljenem delu</w:t>
      </w:r>
      <w:r w:rsidRPr="00A13CBC">
        <w:rPr>
          <w:rFonts w:ascii="Calibri" w:eastAsia="Calibri" w:hAnsi="Calibri" w:cs="Times New Roman"/>
        </w:rPr>
        <w:t xml:space="preserve"> </w:t>
      </w:r>
      <w:r w:rsidR="0063093F">
        <w:rPr>
          <w:rFonts w:ascii="Calibri" w:eastAsia="Calibri" w:hAnsi="Calibri" w:cs="Times New Roman"/>
        </w:rPr>
        <w:t xml:space="preserve"> - oprema</w:t>
      </w:r>
    </w:p>
    <w:p w14:paraId="28BF5ACF" w14:textId="77777777" w:rsidR="00DE6913" w:rsidRDefault="00DE6913" w:rsidP="00DE6913">
      <w:pPr>
        <w:shd w:val="clear" w:color="auto" w:fill="FFFFFF"/>
        <w:spacing w:before="225" w:after="375" w:line="333" w:lineRule="auto"/>
        <w:jc w:val="both"/>
        <w:rPr>
          <w:rFonts w:ascii="Arial" w:eastAsia="Calibri" w:hAnsi="Arial" w:cs="Arial"/>
          <w:b/>
          <w:bCs/>
          <w:color w:val="444444"/>
          <w:sz w:val="18"/>
          <w:szCs w:val="18"/>
          <w:shd w:val="clear" w:color="auto" w:fill="FFFFFF"/>
        </w:rPr>
      </w:pPr>
    </w:p>
    <w:p w14:paraId="5F96BCF4" w14:textId="30B8486D"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34DBB5BB" w14:textId="77777777" w:rsidR="00DE6913" w:rsidRPr="00A13CBC" w:rsidRDefault="00DE6913" w:rsidP="00DE6913">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6BD79FA5" w14:textId="77777777"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DE6913" w:rsidRPr="00A13CBC" w14:paraId="00BA3C4D"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147F8B"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DC20E"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05CA3C22"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805B5" w14:textId="61DA2BE8" w:rsidR="00DE6913" w:rsidRPr="00A13CBC" w:rsidRDefault="00DE6913" w:rsidP="00672C9F">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 xml:space="preserve">izvedel naslednja dela </w:t>
            </w:r>
            <w:r w:rsidR="0063093F">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 </w:t>
            </w:r>
            <w:r w:rsidR="0063093F">
              <w:rPr>
                <w:rFonts w:ascii="Arial" w:eastAsia="Calibri" w:hAnsi="Arial" w:cs="Arial"/>
                <w:color w:val="000000"/>
                <w:position w:val="-2"/>
                <w:sz w:val="18"/>
                <w:szCs w:val="18"/>
                <w:shd w:val="clear" w:color="auto" w:fill="FFFFFF"/>
              </w:rPr>
              <w:t>dobavo in montažo opreme</w:t>
            </w:r>
            <w:r w:rsidR="004D0942">
              <w:rPr>
                <w:rFonts w:ascii="Arial" w:eastAsia="Calibri" w:hAnsi="Arial" w:cs="Arial"/>
                <w:color w:val="000000"/>
                <w:position w:val="-2"/>
                <w:sz w:val="18"/>
                <w:szCs w:val="18"/>
                <w:shd w:val="clear" w:color="auto" w:fill="FFFFFF"/>
              </w:rPr>
              <w:t xml:space="preserve"> (</w:t>
            </w:r>
            <w:r w:rsidR="004D0942" w:rsidRPr="00570C74">
              <w:rPr>
                <w:rFonts w:ascii="Arial" w:eastAsia="Calibri" w:hAnsi="Arial" w:cs="Arial"/>
                <w:color w:val="000000"/>
                <w:position w:val="-2"/>
                <w:sz w:val="18"/>
                <w:szCs w:val="18"/>
                <w:shd w:val="clear" w:color="auto" w:fill="FFFFFF"/>
              </w:rPr>
              <w:t>obvezno navesti mod</w:t>
            </w:r>
            <w:r w:rsidR="004D0942">
              <w:rPr>
                <w:rFonts w:ascii="Arial" w:eastAsia="Calibri" w:hAnsi="Arial" w:cs="Arial"/>
                <w:color w:val="000000"/>
                <w:position w:val="-2"/>
                <w:sz w:val="18"/>
                <w:szCs w:val="18"/>
                <w:shd w:val="clear" w:color="auto" w:fill="FFFFFF"/>
              </w:rPr>
              <w:t>e</w:t>
            </w:r>
            <w:r w:rsidR="004D0942" w:rsidRPr="00570C74">
              <w:rPr>
                <w:rFonts w:ascii="Arial" w:eastAsia="Calibri" w:hAnsi="Arial" w:cs="Arial"/>
                <w:color w:val="000000"/>
                <w:position w:val="-2"/>
                <w:sz w:val="18"/>
                <w:szCs w:val="18"/>
                <w:shd w:val="clear" w:color="auto" w:fill="FFFFFF"/>
              </w:rPr>
              <w:t>l in proizvajalca</w:t>
            </w:r>
            <w:r w:rsidR="004D0942">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EF98EA"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16916A5A"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71A6E3"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1C37B2"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4267BC77"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9CB7F"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F0A7F3"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20B5FAFF" w14:textId="05659948" w:rsidR="00DE6913" w:rsidRPr="00A13CBC" w:rsidRDefault="00DE6913" w:rsidP="00DE6913">
      <w:pPr>
        <w:shd w:val="clear" w:color="auto" w:fill="FFFFFF"/>
        <w:spacing w:before="225" w:after="375" w:line="333" w:lineRule="auto"/>
        <w:jc w:val="both"/>
        <w:rPr>
          <w:rFonts w:eastAsia="Calibri" w:cs="Times New Roman"/>
          <w:b/>
        </w:rPr>
      </w:pPr>
      <w:r w:rsidRPr="00A13CBC">
        <w:rPr>
          <w:rFonts w:ascii="Arial" w:eastAsia="Calibri" w:hAnsi="Arial" w:cs="Arial"/>
          <w:b/>
          <w:color w:val="444444"/>
          <w:sz w:val="18"/>
          <w:szCs w:val="18"/>
          <w:shd w:val="clear" w:color="auto" w:fill="FFFFFF"/>
        </w:rPr>
        <w:t xml:space="preserve">Gospodarski subjekt je </w:t>
      </w:r>
      <w:r w:rsidR="00B1287B">
        <w:rPr>
          <w:rFonts w:ascii="Arial" w:eastAsia="Calibri" w:hAnsi="Arial" w:cs="Arial"/>
          <w:b/>
          <w:color w:val="444444"/>
          <w:sz w:val="18"/>
          <w:szCs w:val="18"/>
          <w:shd w:val="clear" w:color="auto" w:fill="FFFFFF"/>
        </w:rPr>
        <w:t>dobavo in montažo</w:t>
      </w:r>
      <w:r w:rsidRPr="00A13CBC">
        <w:rPr>
          <w:rFonts w:ascii="Arial" w:eastAsia="Calibri" w:hAnsi="Arial" w:cs="Arial"/>
          <w:b/>
          <w:color w:val="444444"/>
          <w:sz w:val="18"/>
          <w:szCs w:val="18"/>
          <w:shd w:val="clear" w:color="auto" w:fill="FFFFFF"/>
        </w:rPr>
        <w:t xml:space="preserve"> </w:t>
      </w:r>
      <w:r w:rsidR="00D12DAA">
        <w:rPr>
          <w:rFonts w:ascii="Arial" w:eastAsia="Calibri" w:hAnsi="Arial" w:cs="Arial"/>
          <w:b/>
          <w:color w:val="444444"/>
          <w:sz w:val="18"/>
          <w:szCs w:val="18"/>
          <w:shd w:val="clear" w:color="auto" w:fill="FFFFFF"/>
        </w:rPr>
        <w:t xml:space="preserve">zgoraj navedene opreme </w:t>
      </w:r>
      <w:r w:rsidRPr="00A13CBC">
        <w:rPr>
          <w:rFonts w:ascii="Arial" w:eastAsia="Calibri" w:hAnsi="Arial" w:cs="Arial"/>
          <w:b/>
          <w:color w:val="444444"/>
          <w:sz w:val="18"/>
          <w:szCs w:val="18"/>
          <w:shd w:val="clear" w:color="auto" w:fill="FFFFFF"/>
        </w:rPr>
        <w:t>izv</w:t>
      </w:r>
      <w:r w:rsidR="00B1287B">
        <w:rPr>
          <w:rFonts w:ascii="Arial" w:eastAsia="Calibri" w:hAnsi="Arial" w:cs="Arial"/>
          <w:b/>
          <w:color w:val="444444"/>
          <w:sz w:val="18"/>
          <w:szCs w:val="18"/>
          <w:shd w:val="clear" w:color="auto" w:fill="FFFFFF"/>
        </w:rPr>
        <w:t>edel</w:t>
      </w:r>
      <w:r w:rsidRPr="00A13CBC">
        <w:rPr>
          <w:rFonts w:ascii="Arial" w:eastAsia="Calibri" w:hAnsi="Arial" w:cs="Arial"/>
          <w:b/>
          <w:color w:val="444444"/>
          <w:sz w:val="18"/>
          <w:szCs w:val="18"/>
          <w:shd w:val="clear" w:color="auto" w:fill="FFFFFF"/>
        </w:rPr>
        <w:t xml:space="preserve"> pravočasno, v pogodbeno dogovorjenih rokih,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E6913" w:rsidRPr="00A13CBC" w14:paraId="2189BA87" w14:textId="77777777" w:rsidTr="00672C9F">
        <w:tc>
          <w:tcPr>
            <w:tcW w:w="3195" w:type="dxa"/>
            <w:shd w:val="clear" w:color="auto" w:fill="FFFFFF"/>
            <w:tcMar>
              <w:top w:w="75" w:type="dxa"/>
              <w:bottom w:w="75" w:type="dxa"/>
            </w:tcMar>
            <w:vAlign w:val="center"/>
          </w:tcPr>
          <w:p w14:paraId="006AD358" w14:textId="77777777" w:rsidR="00DE6913" w:rsidRPr="00A13CBC" w:rsidRDefault="00DE6913" w:rsidP="00672C9F">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D3A8E1E"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A6AE2BF"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0F778272" w14:textId="77777777" w:rsidTr="00672C9F">
        <w:tc>
          <w:tcPr>
            <w:tcW w:w="3195" w:type="dxa"/>
            <w:shd w:val="clear" w:color="auto" w:fill="FFFFFF"/>
            <w:tcMar>
              <w:top w:w="75" w:type="dxa"/>
              <w:bottom w:w="75" w:type="dxa"/>
            </w:tcMar>
            <w:vAlign w:val="center"/>
          </w:tcPr>
          <w:p w14:paraId="3BC595E0" w14:textId="77777777" w:rsidR="00DE6913" w:rsidRPr="00A13CBC" w:rsidRDefault="00DE6913" w:rsidP="00672C9F">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6137B22"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678923" w14:textId="77777777" w:rsidR="00DE6913" w:rsidRPr="00A13CBC" w:rsidRDefault="00DE6913" w:rsidP="00672C9F">
            <w:pPr>
              <w:rPr>
                <w:rFonts w:eastAsia="Calibri" w:cs="Times New Roman"/>
              </w:rPr>
            </w:pPr>
          </w:p>
          <w:p w14:paraId="2304EFFD" w14:textId="77777777" w:rsidR="00DE6913" w:rsidRPr="00A13CBC" w:rsidRDefault="00DE6913" w:rsidP="00672C9F">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3DBBC1AB" w14:textId="77777777" w:rsidR="00D12DAA" w:rsidRDefault="00D12DAA" w:rsidP="00DE6913">
      <w:pPr>
        <w:shd w:val="clear" w:color="auto" w:fill="FFFFFF"/>
        <w:spacing w:before="225" w:after="375" w:line="333" w:lineRule="auto"/>
        <w:jc w:val="both"/>
        <w:rPr>
          <w:rFonts w:ascii="Arial" w:eastAsia="Calibri" w:hAnsi="Arial" w:cs="Arial"/>
          <w:b/>
          <w:bCs/>
          <w:color w:val="444444"/>
          <w:sz w:val="18"/>
          <w:szCs w:val="18"/>
          <w:u w:val="single"/>
          <w:shd w:val="clear" w:color="auto" w:fill="FFFFFF"/>
        </w:rPr>
      </w:pPr>
    </w:p>
    <w:p w14:paraId="76D41877" w14:textId="3C665AF2"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4"/>
      </w:tblGrid>
      <w:tr w:rsidR="00DE6913" w:rsidRPr="00A13CBC" w14:paraId="709384E3" w14:textId="77777777" w:rsidTr="00672C9F">
        <w:tc>
          <w:tcPr>
            <w:tcW w:w="0" w:type="auto"/>
            <w:tcMar>
              <w:top w:w="0" w:type="auto"/>
              <w:bottom w:w="0" w:type="auto"/>
            </w:tcMar>
          </w:tcPr>
          <w:p w14:paraId="41BB9141" w14:textId="09D34AFC" w:rsidR="00DE6913" w:rsidRPr="00A13CBC" w:rsidRDefault="00DE6913" w:rsidP="009D3501">
            <w:pPr>
              <w:numPr>
                <w:ilvl w:val="0"/>
                <w:numId w:val="39"/>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3C0468D" w14:textId="77777777" w:rsidR="00DE6913" w:rsidRPr="000B73B3" w:rsidRDefault="00DE6913" w:rsidP="009D3501">
            <w:pPr>
              <w:numPr>
                <w:ilvl w:val="0"/>
                <w:numId w:val="39"/>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125F6432" w14:textId="77777777" w:rsidR="00DE6913" w:rsidRPr="00A13CBC" w:rsidRDefault="00DE6913" w:rsidP="009D3501">
            <w:pPr>
              <w:numPr>
                <w:ilvl w:val="0"/>
                <w:numId w:val="39"/>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Odgovorna oseba je lahko vodja oddelka, kjer se oprema nahaja in uporablja.</w:t>
            </w:r>
          </w:p>
        </w:tc>
      </w:tr>
    </w:tbl>
    <w:p w14:paraId="665DF78B" w14:textId="77777777" w:rsidR="00DE6913" w:rsidRPr="00A13CBC" w:rsidRDefault="00DE6913" w:rsidP="00DE6913">
      <w:pPr>
        <w:spacing w:after="160" w:line="259" w:lineRule="auto"/>
        <w:rPr>
          <w:rFonts w:ascii="Calibri" w:eastAsia="Calibri" w:hAnsi="Calibri" w:cs="Times New Roman"/>
        </w:rPr>
      </w:pPr>
    </w:p>
    <w:p w14:paraId="3DEE6BBC" w14:textId="77777777" w:rsidR="00DE6913" w:rsidRDefault="00DE6913" w:rsidP="00DE6913">
      <w:pPr>
        <w:spacing w:after="0"/>
        <w:jc w:val="right"/>
        <w:rPr>
          <w:rFonts w:ascii="Arial" w:hAnsi="Arial" w:cs="Arial"/>
          <w:sz w:val="18"/>
          <w:szCs w:val="18"/>
        </w:rPr>
      </w:pPr>
    </w:p>
    <w:bookmarkEnd w:id="9"/>
    <w:p w14:paraId="7EA7D5C6" w14:textId="77777777" w:rsidR="00DE6913" w:rsidRDefault="00DE6913" w:rsidP="00DE6913">
      <w:pPr>
        <w:spacing w:after="0"/>
        <w:jc w:val="right"/>
        <w:rPr>
          <w:rFonts w:ascii="Arial" w:hAnsi="Arial" w:cs="Arial"/>
          <w:sz w:val="18"/>
          <w:szCs w:val="18"/>
        </w:rPr>
      </w:pPr>
    </w:p>
    <w:p w14:paraId="557478A5" w14:textId="77777777" w:rsidR="00133B3C" w:rsidRDefault="00C54E8D">
      <w:pPr>
        <w:spacing w:before="225" w:after="225" w:line="240" w:lineRule="auto"/>
        <w:jc w:val="both"/>
      </w:pPr>
      <w:r>
        <w:rPr>
          <w:rFonts w:ascii="Arial" w:hAnsi="Arial" w:cs="Arial"/>
          <w:color w:val="000000"/>
          <w:sz w:val="18"/>
          <w:szCs w:val="18"/>
        </w:rPr>
        <w:lastRenderedPageBreak/>
        <w:t> </w:t>
      </w:r>
    </w:p>
    <w:p w14:paraId="2A70B507" w14:textId="60A8ACF8" w:rsid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t xml:space="preserve">Obrazec št: </w:t>
      </w:r>
      <w:r w:rsidR="00C147F2">
        <w:rPr>
          <w:rFonts w:ascii="Arial" w:eastAsia="Calibri" w:hAnsi="Arial" w:cs="Arial"/>
          <w:sz w:val="18"/>
          <w:szCs w:val="18"/>
        </w:rPr>
        <w:t>9b</w:t>
      </w:r>
    </w:p>
    <w:p w14:paraId="55A53D88" w14:textId="77777777" w:rsidR="000C10BE" w:rsidRPr="00A13CBC" w:rsidRDefault="000C10BE" w:rsidP="00A13CBC">
      <w:pPr>
        <w:spacing w:after="0"/>
        <w:jc w:val="right"/>
        <w:rPr>
          <w:rFonts w:ascii="Arial" w:eastAsia="Calibri" w:hAnsi="Arial" w:cs="Arial"/>
          <w:sz w:val="18"/>
          <w:szCs w:val="18"/>
        </w:rPr>
      </w:pPr>
    </w:p>
    <w:p w14:paraId="4618877C" w14:textId="46AA328C" w:rsidR="0063093F" w:rsidRPr="00A13CBC" w:rsidRDefault="0063093F" w:rsidP="0063093F">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Potrdilo o dobro opravljenem delu</w:t>
      </w:r>
      <w:r w:rsidRPr="00A13CBC">
        <w:rPr>
          <w:rFonts w:ascii="Calibri" w:eastAsia="Calibri" w:hAnsi="Calibri" w:cs="Times New Roman"/>
        </w:rPr>
        <w:t xml:space="preserve"> </w:t>
      </w:r>
      <w:r>
        <w:rPr>
          <w:rFonts w:ascii="Calibri" w:eastAsia="Calibri" w:hAnsi="Calibri" w:cs="Times New Roman"/>
        </w:rPr>
        <w:t xml:space="preserve"> - servis</w:t>
      </w:r>
    </w:p>
    <w:p w14:paraId="3612843A" w14:textId="77777777" w:rsidR="0063093F" w:rsidRDefault="0063093F" w:rsidP="0063093F">
      <w:pPr>
        <w:shd w:val="clear" w:color="auto" w:fill="FFFFFF"/>
        <w:spacing w:before="225" w:after="375" w:line="333" w:lineRule="auto"/>
        <w:jc w:val="both"/>
        <w:rPr>
          <w:rFonts w:ascii="Arial" w:eastAsia="Calibri" w:hAnsi="Arial" w:cs="Arial"/>
          <w:b/>
          <w:bCs/>
          <w:color w:val="444444"/>
          <w:sz w:val="18"/>
          <w:szCs w:val="18"/>
          <w:shd w:val="clear" w:color="auto" w:fill="FFFFFF"/>
        </w:rPr>
      </w:pPr>
    </w:p>
    <w:p w14:paraId="7F677949" w14:textId="77777777" w:rsidR="0063093F" w:rsidRPr="00A13CBC" w:rsidRDefault="0063093F" w:rsidP="0063093F">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3FA4EC04" w14:textId="77777777" w:rsidR="0063093F" w:rsidRPr="00A13CBC" w:rsidRDefault="0063093F" w:rsidP="0063093F">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34FF3117" w14:textId="77777777" w:rsidR="0063093F" w:rsidRPr="00A13CBC" w:rsidRDefault="0063093F" w:rsidP="0063093F">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997"/>
      </w:tblGrid>
      <w:tr w:rsidR="0063093F" w:rsidRPr="00A13CBC" w14:paraId="0A1444EF" w14:textId="77777777" w:rsidTr="00EF5F31">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0B1ED1"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99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A9FB22"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0F149A48" w14:textId="77777777" w:rsidTr="00EF5F31">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A548C9" w14:textId="176C1DA3" w:rsidR="0063093F" w:rsidRPr="00A13CBC" w:rsidRDefault="0063093F" w:rsidP="009006DD">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izvedel naslednja dela - vzdrževanj</w:t>
            </w:r>
            <w:r>
              <w:rPr>
                <w:rFonts w:ascii="Arial" w:eastAsia="Calibri" w:hAnsi="Arial" w:cs="Arial"/>
                <w:color w:val="000000"/>
                <w:position w:val="-2"/>
                <w:sz w:val="18"/>
                <w:szCs w:val="18"/>
                <w:shd w:val="clear" w:color="auto" w:fill="FFFFFF"/>
              </w:rPr>
              <w:t>e</w:t>
            </w:r>
            <w:r w:rsidRPr="00A13CBC">
              <w:rPr>
                <w:rFonts w:ascii="Arial" w:eastAsia="Calibri" w:hAnsi="Arial" w:cs="Arial"/>
                <w:color w:val="000000"/>
                <w:position w:val="-2"/>
                <w:sz w:val="18"/>
                <w:szCs w:val="18"/>
                <w:shd w:val="clear" w:color="auto" w:fill="FFFFFF"/>
              </w:rPr>
              <w:t xml:space="preserve"> </w:t>
            </w:r>
            <w:r>
              <w:rPr>
                <w:rFonts w:ascii="Arial" w:eastAsia="Calibri" w:hAnsi="Arial" w:cs="Arial"/>
                <w:color w:val="000000"/>
                <w:position w:val="-2"/>
                <w:sz w:val="18"/>
                <w:szCs w:val="18"/>
                <w:shd w:val="clear" w:color="auto" w:fill="FFFFFF"/>
              </w:rPr>
              <w:t>opreme</w:t>
            </w:r>
            <w:r w:rsidRPr="00A13CBC">
              <w:rPr>
                <w:rFonts w:ascii="Arial" w:eastAsia="Calibri" w:hAnsi="Arial" w:cs="Arial"/>
                <w:color w:val="000000"/>
                <w:position w:val="-2"/>
                <w:sz w:val="18"/>
                <w:szCs w:val="18"/>
                <w:shd w:val="clear" w:color="auto" w:fill="FFFFFF"/>
              </w:rPr>
              <w:t xml:space="preserve"> </w:t>
            </w:r>
            <w:r w:rsidR="004D0942">
              <w:rPr>
                <w:rFonts w:ascii="Arial" w:eastAsia="Calibri" w:hAnsi="Arial" w:cs="Arial"/>
                <w:color w:val="000000"/>
                <w:position w:val="-2"/>
                <w:sz w:val="18"/>
                <w:szCs w:val="18"/>
                <w:shd w:val="clear" w:color="auto" w:fill="FFFFFF"/>
              </w:rPr>
              <w:t>(</w:t>
            </w:r>
            <w:r w:rsidR="004D0942" w:rsidRPr="00570C74">
              <w:rPr>
                <w:rFonts w:ascii="Arial" w:eastAsia="Calibri" w:hAnsi="Arial" w:cs="Arial"/>
                <w:color w:val="000000"/>
                <w:position w:val="-2"/>
                <w:sz w:val="18"/>
                <w:szCs w:val="18"/>
                <w:shd w:val="clear" w:color="auto" w:fill="FFFFFF"/>
              </w:rPr>
              <w:t>obvezno navesti mod</w:t>
            </w:r>
            <w:r w:rsidR="004D0942">
              <w:rPr>
                <w:rFonts w:ascii="Arial" w:eastAsia="Calibri" w:hAnsi="Arial" w:cs="Arial"/>
                <w:color w:val="000000"/>
                <w:position w:val="-2"/>
                <w:sz w:val="18"/>
                <w:szCs w:val="18"/>
                <w:shd w:val="clear" w:color="auto" w:fill="FFFFFF"/>
              </w:rPr>
              <w:t>e</w:t>
            </w:r>
            <w:r w:rsidR="004D0942" w:rsidRPr="00570C74">
              <w:rPr>
                <w:rFonts w:ascii="Arial" w:eastAsia="Calibri" w:hAnsi="Arial" w:cs="Arial"/>
                <w:color w:val="000000"/>
                <w:position w:val="-2"/>
                <w:sz w:val="18"/>
                <w:szCs w:val="18"/>
                <w:shd w:val="clear" w:color="auto" w:fill="FFFFFF"/>
              </w:rPr>
              <w:t>l in proizvajalca</w:t>
            </w:r>
            <w:r w:rsidR="004D0942">
              <w:rPr>
                <w:rFonts w:ascii="Arial" w:eastAsia="Calibri" w:hAnsi="Arial" w:cs="Arial"/>
                <w:color w:val="000000"/>
                <w:position w:val="-2"/>
                <w:sz w:val="18"/>
                <w:szCs w:val="18"/>
                <w:shd w:val="clear" w:color="auto" w:fill="FFFFFF"/>
              </w:rPr>
              <w:t>)</w:t>
            </w:r>
            <w:r w:rsidRPr="00A13CBC">
              <w:rPr>
                <w:rFonts w:ascii="Arial" w:eastAsia="Calibri" w:hAnsi="Arial" w:cs="Arial"/>
                <w:color w:val="000000"/>
                <w:position w:val="-2"/>
                <w:sz w:val="18"/>
                <w:szCs w:val="18"/>
                <w:shd w:val="clear" w:color="auto" w:fill="FFFFFF"/>
              </w:rPr>
              <w:t xml:space="preserve">: </w:t>
            </w:r>
          </w:p>
        </w:tc>
        <w:tc>
          <w:tcPr>
            <w:tcW w:w="499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DE61731"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22E11FB5" w14:textId="77777777" w:rsidTr="00EF5F31">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6F69B7"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99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3755BD"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190EA060" w14:textId="77777777" w:rsidTr="00EF5F31">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8A39BF"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99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D629CF"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612B42DD" w14:textId="7BA852EA" w:rsidR="0063093F" w:rsidRPr="00A13CBC" w:rsidRDefault="0063093F" w:rsidP="0063093F">
      <w:pPr>
        <w:shd w:val="clear" w:color="auto" w:fill="FFFFFF"/>
        <w:spacing w:before="225" w:after="375" w:line="333" w:lineRule="auto"/>
        <w:jc w:val="both"/>
        <w:rPr>
          <w:rFonts w:eastAsia="Calibri" w:cs="Times New Roman"/>
          <w:b/>
        </w:rPr>
      </w:pPr>
      <w:r w:rsidRPr="00A13CBC">
        <w:rPr>
          <w:rFonts w:ascii="Arial" w:eastAsia="Calibri" w:hAnsi="Arial" w:cs="Arial"/>
          <w:b/>
          <w:color w:val="444444"/>
          <w:sz w:val="18"/>
          <w:szCs w:val="18"/>
          <w:shd w:val="clear" w:color="auto" w:fill="FFFFFF"/>
        </w:rPr>
        <w:t xml:space="preserve">Gospodarski subjekt je storitve </w:t>
      </w:r>
      <w:r w:rsidR="00D12DAA">
        <w:rPr>
          <w:rFonts w:ascii="Arial" w:eastAsia="Calibri" w:hAnsi="Arial" w:cs="Arial"/>
          <w:b/>
          <w:color w:val="444444"/>
          <w:sz w:val="18"/>
          <w:szCs w:val="18"/>
          <w:shd w:val="clear" w:color="auto" w:fill="FFFFFF"/>
        </w:rPr>
        <w:t xml:space="preserve">vzdrževanja oz. servisiranja zgoraj navedene opreme </w:t>
      </w:r>
      <w:r w:rsidRPr="00A13CBC">
        <w:rPr>
          <w:rFonts w:ascii="Arial" w:eastAsia="Calibri" w:hAnsi="Arial" w:cs="Arial"/>
          <w:b/>
          <w:color w:val="444444"/>
          <w:sz w:val="18"/>
          <w:szCs w:val="18"/>
          <w:shd w:val="clear" w:color="auto" w:fill="FFFFFF"/>
        </w:rPr>
        <w:t>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3093F" w:rsidRPr="00A13CBC" w14:paraId="12A662CD" w14:textId="77777777" w:rsidTr="009006DD">
        <w:tc>
          <w:tcPr>
            <w:tcW w:w="3195" w:type="dxa"/>
            <w:shd w:val="clear" w:color="auto" w:fill="FFFFFF"/>
            <w:tcMar>
              <w:top w:w="75" w:type="dxa"/>
              <w:bottom w:w="75" w:type="dxa"/>
            </w:tcMar>
            <w:vAlign w:val="center"/>
          </w:tcPr>
          <w:p w14:paraId="53B0F6C5" w14:textId="77777777" w:rsidR="0063093F" w:rsidRPr="00A13CBC" w:rsidRDefault="0063093F" w:rsidP="009006DD">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6F7BF47"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971ED39"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63093F" w:rsidRPr="00A13CBC" w14:paraId="503DB204" w14:textId="77777777" w:rsidTr="009006DD">
        <w:tc>
          <w:tcPr>
            <w:tcW w:w="3195" w:type="dxa"/>
            <w:shd w:val="clear" w:color="auto" w:fill="FFFFFF"/>
            <w:tcMar>
              <w:top w:w="75" w:type="dxa"/>
              <w:bottom w:w="75" w:type="dxa"/>
            </w:tcMar>
            <w:vAlign w:val="center"/>
          </w:tcPr>
          <w:p w14:paraId="142903B4" w14:textId="77777777" w:rsidR="0063093F" w:rsidRPr="00A13CBC" w:rsidRDefault="0063093F" w:rsidP="009006DD">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47FD0D5" w14:textId="77777777" w:rsidR="0063093F" w:rsidRPr="00A13CBC" w:rsidRDefault="0063093F" w:rsidP="009006DD">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67B36F3" w14:textId="77777777" w:rsidR="0063093F" w:rsidRPr="00A13CBC" w:rsidRDefault="0063093F" w:rsidP="009006DD">
            <w:pPr>
              <w:rPr>
                <w:rFonts w:eastAsia="Calibri" w:cs="Times New Roman"/>
              </w:rPr>
            </w:pPr>
          </w:p>
          <w:p w14:paraId="2FF7CB44" w14:textId="77777777" w:rsidR="0063093F" w:rsidRPr="00A13CBC" w:rsidRDefault="0063093F" w:rsidP="009006DD">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5C234CDA" w14:textId="77777777" w:rsidR="00D12DAA" w:rsidRDefault="00D12DAA" w:rsidP="0063093F">
      <w:pPr>
        <w:shd w:val="clear" w:color="auto" w:fill="FFFFFF"/>
        <w:spacing w:before="225" w:after="375" w:line="333" w:lineRule="auto"/>
        <w:jc w:val="both"/>
        <w:rPr>
          <w:rFonts w:ascii="Arial" w:eastAsia="Calibri" w:hAnsi="Arial" w:cs="Arial"/>
          <w:b/>
          <w:bCs/>
          <w:color w:val="444444"/>
          <w:sz w:val="18"/>
          <w:szCs w:val="18"/>
          <w:u w:val="single"/>
          <w:shd w:val="clear" w:color="auto" w:fill="FFFFFF"/>
        </w:rPr>
      </w:pPr>
    </w:p>
    <w:p w14:paraId="69E313C6" w14:textId="4B216B6F" w:rsidR="0063093F" w:rsidRPr="00A13CBC" w:rsidRDefault="0063093F" w:rsidP="0063093F">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4"/>
      </w:tblGrid>
      <w:tr w:rsidR="0063093F" w:rsidRPr="00A13CBC" w14:paraId="009D8E12" w14:textId="77777777" w:rsidTr="009006DD">
        <w:tc>
          <w:tcPr>
            <w:tcW w:w="0" w:type="auto"/>
            <w:tcMar>
              <w:top w:w="0" w:type="auto"/>
              <w:bottom w:w="0" w:type="auto"/>
            </w:tcMar>
          </w:tcPr>
          <w:p w14:paraId="477A8858" w14:textId="65D85EC1" w:rsidR="0063093F" w:rsidRPr="00A13CBC" w:rsidRDefault="0063093F" w:rsidP="009D3501">
            <w:pPr>
              <w:numPr>
                <w:ilvl w:val="0"/>
                <w:numId w:val="57"/>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2CD63A5" w14:textId="77777777" w:rsidR="0063093F" w:rsidRPr="000B73B3" w:rsidRDefault="0063093F" w:rsidP="009D3501">
            <w:pPr>
              <w:numPr>
                <w:ilvl w:val="0"/>
                <w:numId w:val="57"/>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5C749C50" w14:textId="77777777" w:rsidR="0063093F" w:rsidRPr="00A13CBC" w:rsidRDefault="0063093F" w:rsidP="009D3501">
            <w:pPr>
              <w:numPr>
                <w:ilvl w:val="0"/>
                <w:numId w:val="57"/>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Odgovorna oseba je lahko vodja oddelka, kjer se oprema nahaja in uporablja.</w:t>
            </w:r>
          </w:p>
        </w:tc>
      </w:tr>
    </w:tbl>
    <w:p w14:paraId="375FF652" w14:textId="77777777" w:rsidR="0063093F" w:rsidRPr="00A13CBC" w:rsidRDefault="0063093F" w:rsidP="0063093F">
      <w:pPr>
        <w:spacing w:after="160" w:line="259" w:lineRule="auto"/>
        <w:rPr>
          <w:rFonts w:ascii="Calibri" w:eastAsia="Calibri" w:hAnsi="Calibri" w:cs="Times New Roman"/>
        </w:rPr>
      </w:pPr>
    </w:p>
    <w:p w14:paraId="777980F4" w14:textId="77777777" w:rsidR="0063093F" w:rsidRDefault="0063093F" w:rsidP="0063093F">
      <w:pPr>
        <w:spacing w:after="0"/>
        <w:jc w:val="right"/>
        <w:rPr>
          <w:rFonts w:ascii="Arial" w:hAnsi="Arial" w:cs="Arial"/>
          <w:sz w:val="18"/>
          <w:szCs w:val="18"/>
        </w:rPr>
      </w:pPr>
    </w:p>
    <w:p w14:paraId="57D3F088" w14:textId="77777777" w:rsidR="00C147F2" w:rsidRDefault="00C147F2" w:rsidP="00C147F2">
      <w:pPr>
        <w:spacing w:after="0"/>
        <w:jc w:val="right"/>
        <w:rPr>
          <w:rFonts w:ascii="Arial" w:eastAsia="Calibri" w:hAnsi="Arial" w:cs="Arial"/>
          <w:sz w:val="18"/>
          <w:szCs w:val="18"/>
        </w:rPr>
      </w:pPr>
      <w:r w:rsidRPr="00A13CBC">
        <w:rPr>
          <w:rFonts w:ascii="Arial" w:eastAsia="Calibri" w:hAnsi="Arial" w:cs="Arial"/>
          <w:sz w:val="18"/>
          <w:szCs w:val="18"/>
        </w:rPr>
        <w:t>Obrazec št: 1</w:t>
      </w:r>
      <w:r>
        <w:rPr>
          <w:rFonts w:ascii="Arial" w:eastAsia="Calibri" w:hAnsi="Arial" w:cs="Arial"/>
          <w:sz w:val="18"/>
          <w:szCs w:val="18"/>
        </w:rPr>
        <w:t>0</w:t>
      </w:r>
    </w:p>
    <w:p w14:paraId="78BF7DAD" w14:textId="77777777" w:rsidR="00C147F2" w:rsidRPr="0029286A" w:rsidRDefault="00C147F2" w:rsidP="00C147F2">
      <w:pPr>
        <w:spacing w:after="0"/>
        <w:jc w:val="right"/>
        <w:rPr>
          <w:rFonts w:ascii="Arial" w:eastAsia="Calibri" w:hAnsi="Arial" w:cs="Arial"/>
          <w:sz w:val="18"/>
          <w:szCs w:val="18"/>
        </w:rPr>
      </w:pPr>
    </w:p>
    <w:p w14:paraId="654541BE" w14:textId="77777777" w:rsidR="00C147F2" w:rsidRPr="00A13CBC" w:rsidRDefault="00C147F2" w:rsidP="00C147F2">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Potrdilo o kakovosti opreme  </w:t>
      </w:r>
    </w:p>
    <w:p w14:paraId="2CF80571" w14:textId="77777777" w:rsidR="00C147F2" w:rsidRPr="005A4A04" w:rsidRDefault="00C147F2" w:rsidP="00C147F2">
      <w:pPr>
        <w:spacing w:after="120"/>
        <w:rPr>
          <w:rFonts w:ascii="Arial" w:eastAsia="Calibri" w:hAnsi="Arial" w:cs="Arial"/>
        </w:rPr>
      </w:pPr>
    </w:p>
    <w:p w14:paraId="41F59DB6" w14:textId="77777777" w:rsidR="00C147F2" w:rsidRPr="005A4A04" w:rsidRDefault="00C147F2" w:rsidP="00C147F2">
      <w:pPr>
        <w:shd w:val="clear" w:color="auto" w:fill="FFFFFF"/>
        <w:spacing w:before="225" w:after="375" w:line="333" w:lineRule="auto"/>
        <w:jc w:val="both"/>
        <w:rPr>
          <w:rFonts w:eastAsia="Calibri" w:cs="Times New Roman"/>
        </w:rPr>
      </w:pPr>
      <w:r w:rsidRPr="005A4A04">
        <w:rPr>
          <w:rFonts w:ascii="Arial" w:eastAsia="Calibri" w:hAnsi="Arial" w:cs="Arial"/>
          <w:sz w:val="18"/>
          <w:szCs w:val="18"/>
          <w:shd w:val="clear" w:color="auto" w:fill="FFFFFF"/>
        </w:rPr>
        <w:t> </w:t>
      </w:r>
      <w:r w:rsidRPr="005A4A04">
        <w:rPr>
          <w:rFonts w:ascii="Arial" w:eastAsia="Calibri" w:hAnsi="Arial" w:cs="Arial"/>
          <w:b/>
          <w:bCs/>
          <w:sz w:val="18"/>
          <w:szCs w:val="18"/>
          <w:shd w:val="clear" w:color="auto" w:fill="FFFFFF"/>
        </w:rPr>
        <w:t>IZJAVA - POTRDILO REFERENCE</w:t>
      </w:r>
    </w:p>
    <w:p w14:paraId="06B02AE8" w14:textId="77777777" w:rsidR="00C147F2" w:rsidRPr="005A4A04" w:rsidRDefault="00C147F2" w:rsidP="00C147F2">
      <w:pPr>
        <w:shd w:val="clear" w:color="auto" w:fill="FFFFFF"/>
        <w:spacing w:before="225" w:after="375" w:line="333" w:lineRule="auto"/>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_________________________________________________________________</w:t>
      </w:r>
    </w:p>
    <w:tbl>
      <w:tblPr>
        <w:tblStyle w:val="NormalTablePHPDOCX"/>
        <w:tblW w:w="0" w:type="auto"/>
        <w:tblInd w:w="108" w:type="dxa"/>
        <w:tblLook w:val="04A0" w:firstRow="1" w:lastRow="0" w:firstColumn="1" w:lastColumn="0" w:noHBand="0" w:noVBand="1"/>
      </w:tblPr>
      <w:tblGrid>
        <w:gridCol w:w="8964"/>
      </w:tblGrid>
      <w:tr w:rsidR="00C147F2" w:rsidRPr="005A4A04" w14:paraId="5AC7E918" w14:textId="77777777" w:rsidTr="00396813">
        <w:tc>
          <w:tcPr>
            <w:tcW w:w="0" w:type="auto"/>
            <w:tcMar>
              <w:top w:w="0" w:type="auto"/>
              <w:bottom w:w="0" w:type="auto"/>
            </w:tcMar>
          </w:tcPr>
          <w:p w14:paraId="2F6ACD51" w14:textId="1A979D01" w:rsidR="00C147F2" w:rsidRPr="005A4A04" w:rsidRDefault="00C147F2" w:rsidP="00396813">
            <w:pPr>
              <w:spacing w:before="225" w:after="225"/>
              <w:jc w:val="both"/>
              <w:rPr>
                <w:rFonts w:eastAsia="Calibri" w:cs="Times New Roman"/>
              </w:rPr>
            </w:pPr>
            <w:r w:rsidRPr="005A4A04">
              <w:rPr>
                <w:rFonts w:ascii="Arial" w:eastAsia="Calibri" w:hAnsi="Arial" w:cs="Arial"/>
                <w:sz w:val="18"/>
                <w:szCs w:val="18"/>
              </w:rPr>
              <w:t>Izjavljamo, da je bila v naši ustanovi dobavljena oprema </w:t>
            </w:r>
            <w:r>
              <w:rPr>
                <w:rFonts w:ascii="Arial" w:eastAsia="Calibri" w:hAnsi="Arial" w:cs="Arial"/>
                <w:sz w:val="18"/>
                <w:szCs w:val="18"/>
              </w:rPr>
              <w:t>(</w:t>
            </w:r>
            <w:r w:rsidRPr="005A4A04">
              <w:rPr>
                <w:rFonts w:ascii="Arial" w:eastAsia="Calibri" w:hAnsi="Arial" w:cs="Arial"/>
                <w:sz w:val="18"/>
                <w:szCs w:val="18"/>
              </w:rPr>
              <w:t>navesti model, proizvajalca</w:t>
            </w:r>
            <w:r>
              <w:rPr>
                <w:rFonts w:ascii="Arial" w:eastAsia="Calibri" w:hAnsi="Arial" w:cs="Arial"/>
                <w:sz w:val="18"/>
                <w:szCs w:val="18"/>
              </w:rPr>
              <w:t xml:space="preserve">): </w:t>
            </w:r>
          </w:p>
          <w:p w14:paraId="2F535765" w14:textId="77777777" w:rsidR="00C147F2" w:rsidRPr="005A4A04" w:rsidRDefault="00C147F2" w:rsidP="00396813">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2B4C95A9" w14:textId="77777777" w:rsidR="00C147F2" w:rsidRPr="005A4A04" w:rsidRDefault="00C147F2" w:rsidP="00396813">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34163150" w14:textId="77777777" w:rsidR="00C147F2" w:rsidRPr="005A4A04" w:rsidRDefault="00C147F2" w:rsidP="00396813">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526E9763" w14:textId="77777777" w:rsidR="00C147F2" w:rsidRPr="005A4A04" w:rsidRDefault="00C147F2" w:rsidP="00396813">
            <w:pPr>
              <w:spacing w:before="225" w:after="225"/>
              <w:jc w:val="both"/>
              <w:rPr>
                <w:rFonts w:eastAsia="Calibri" w:cs="Times New Roman"/>
              </w:rPr>
            </w:pPr>
            <w:r w:rsidRPr="005A4A04">
              <w:rPr>
                <w:rFonts w:ascii="Arial" w:eastAsia="Calibri" w:hAnsi="Arial" w:cs="Arial"/>
                <w:sz w:val="18"/>
                <w:szCs w:val="18"/>
              </w:rPr>
              <w:t xml:space="preserve"> ki jo imamo od primopredaje v nemoteni in učinkoviti 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C147F2" w:rsidRPr="005A4A04" w14:paraId="26FF9567" w14:textId="77777777" w:rsidTr="00396813">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29C2F" w14:textId="77777777" w:rsidR="00C147F2" w:rsidRPr="005A4A04" w:rsidRDefault="00C147F2" w:rsidP="00396813">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B482" w14:textId="77777777" w:rsidR="00C147F2" w:rsidRPr="005A4A04" w:rsidRDefault="00C147F2" w:rsidP="0039681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36135068" w14:textId="77777777" w:rsidR="00C147F2" w:rsidRPr="005A4A04" w:rsidRDefault="00C147F2" w:rsidP="00396813">
            <w:pPr>
              <w:rPr>
                <w:rFonts w:eastAsia="Calibri" w:cs="Times New Roman"/>
              </w:rPr>
            </w:pPr>
          </w:p>
          <w:p w14:paraId="1E008445" w14:textId="77777777" w:rsidR="00C147F2" w:rsidRPr="005A4A04" w:rsidRDefault="00C147F2" w:rsidP="00396813">
            <w:pPr>
              <w:jc w:val="both"/>
              <w:rPr>
                <w:rFonts w:ascii="Arial" w:eastAsia="Calibri" w:hAnsi="Arial" w:cs="Arial"/>
                <w:b/>
                <w:bCs/>
                <w:sz w:val="18"/>
                <w:szCs w:val="18"/>
              </w:rPr>
            </w:pPr>
            <w:r w:rsidRPr="005A4A04">
              <w:rPr>
                <w:rFonts w:ascii="Arial" w:eastAsia="Calibri" w:hAnsi="Arial" w:cs="Arial"/>
                <w:b/>
                <w:bCs/>
                <w:sz w:val="18"/>
                <w:szCs w:val="18"/>
              </w:rPr>
              <w:t xml:space="preserve">Izjavljamo, da oprema deluje nemoteno, kakovostno, da pri uporabi ni nobenih odstopanj od tehničnih karakteristik opreme, kot izhajajo iz tehničnih specifikacij predmetne opreme. </w:t>
            </w:r>
          </w:p>
          <w:p w14:paraId="14DF006B" w14:textId="3BA0FFF2" w:rsidR="00C147F2" w:rsidRPr="005A4A04" w:rsidRDefault="00C147F2" w:rsidP="00396813">
            <w:pPr>
              <w:spacing w:before="225" w:after="225"/>
              <w:jc w:val="both"/>
              <w:rPr>
                <w:rFonts w:ascii="Arial" w:eastAsia="Calibri" w:hAnsi="Arial" w:cs="Arial"/>
                <w:b/>
                <w:bCs/>
                <w:sz w:val="18"/>
                <w:szCs w:val="18"/>
              </w:rPr>
            </w:pPr>
            <w:r w:rsidRPr="005A4A04">
              <w:rPr>
                <w:rFonts w:ascii="Arial" w:eastAsia="Calibri" w:hAnsi="Arial" w:cs="Arial"/>
                <w:b/>
                <w:bCs/>
                <w:sz w:val="18"/>
                <w:szCs w:val="18"/>
              </w:rPr>
              <w:t>Oprema se od primopredaje redno uporablja</w:t>
            </w:r>
            <w:r>
              <w:rPr>
                <w:rFonts w:ascii="Arial" w:eastAsia="Calibri" w:hAnsi="Arial" w:cs="Arial"/>
                <w:b/>
                <w:bCs/>
                <w:sz w:val="18"/>
                <w:szCs w:val="18"/>
              </w:rPr>
              <w:t>, se ne kvari več kot je običajno in deluje skladno s pričakovanji naročnika glede namena uporabe opreme.</w:t>
            </w:r>
          </w:p>
          <w:p w14:paraId="4A1FC8EF" w14:textId="77777777" w:rsidR="00C147F2" w:rsidRPr="005A4A04" w:rsidRDefault="00C147F2" w:rsidP="00396813">
            <w:pPr>
              <w:spacing w:before="225" w:after="225"/>
              <w:jc w:val="both"/>
              <w:rPr>
                <w:rFonts w:ascii="Arial" w:eastAsia="Calibri" w:hAnsi="Arial" w:cs="Arial"/>
                <w:b/>
                <w:bCs/>
                <w:sz w:val="18"/>
                <w:szCs w:val="18"/>
              </w:rPr>
            </w:pPr>
          </w:p>
          <w:p w14:paraId="406C5E47" w14:textId="77777777" w:rsidR="00C147F2" w:rsidRDefault="00C147F2" w:rsidP="00396813">
            <w:pPr>
              <w:spacing w:before="225" w:after="225"/>
              <w:rPr>
                <w:rFonts w:ascii="Arial" w:eastAsia="Calibri" w:hAnsi="Arial" w:cs="Arial"/>
                <w:b/>
                <w:bCs/>
                <w:sz w:val="18"/>
                <w:szCs w:val="18"/>
              </w:rPr>
            </w:pPr>
            <w:r w:rsidRPr="005A4A04">
              <w:rPr>
                <w:rFonts w:ascii="Arial" w:eastAsia="Calibri" w:hAnsi="Arial" w:cs="Arial"/>
                <w:b/>
                <w:bCs/>
                <w:sz w:val="18"/>
                <w:szCs w:val="18"/>
              </w:rPr>
              <w:t>Podatki za preveritev reference: ime in priimek, elek</w:t>
            </w:r>
            <w:r>
              <w:rPr>
                <w:rFonts w:ascii="Arial" w:eastAsia="Calibri" w:hAnsi="Arial" w:cs="Arial"/>
                <w:b/>
                <w:bCs/>
                <w:sz w:val="18"/>
                <w:szCs w:val="18"/>
              </w:rPr>
              <w:t>tronska</w:t>
            </w:r>
            <w:r w:rsidRPr="005A4A04">
              <w:rPr>
                <w:rFonts w:ascii="Arial" w:eastAsia="Calibri" w:hAnsi="Arial" w:cs="Arial"/>
                <w:b/>
                <w:bCs/>
                <w:sz w:val="18"/>
                <w:szCs w:val="18"/>
              </w:rPr>
              <w:t xml:space="preserve"> pošta, tel</w:t>
            </w:r>
            <w:r>
              <w:rPr>
                <w:rFonts w:ascii="Arial" w:eastAsia="Calibri" w:hAnsi="Arial" w:cs="Arial"/>
                <w:b/>
                <w:bCs/>
                <w:sz w:val="18"/>
                <w:szCs w:val="18"/>
              </w:rPr>
              <w:t>.</w:t>
            </w:r>
            <w:r w:rsidRPr="005A4A04">
              <w:rPr>
                <w:rFonts w:ascii="Arial" w:eastAsia="Calibri" w:hAnsi="Arial" w:cs="Arial"/>
                <w:b/>
                <w:bCs/>
                <w:sz w:val="18"/>
                <w:szCs w:val="18"/>
              </w:rPr>
              <w:t xml:space="preserve"> št: </w:t>
            </w:r>
          </w:p>
          <w:p w14:paraId="1869A163" w14:textId="77777777" w:rsidR="00C147F2" w:rsidRPr="005A4A04" w:rsidRDefault="00C147F2" w:rsidP="00396813">
            <w:pPr>
              <w:spacing w:before="225" w:after="225"/>
              <w:rPr>
                <w:rFonts w:eastAsia="Calibri" w:cs="Times New Roman"/>
              </w:rPr>
            </w:pPr>
            <w:r w:rsidRPr="005A4A04">
              <w:rPr>
                <w:rFonts w:ascii="Arial" w:eastAsia="Calibri" w:hAnsi="Arial" w:cs="Arial"/>
                <w:b/>
                <w:bCs/>
                <w:sz w:val="18"/>
                <w:szCs w:val="18"/>
              </w:rPr>
              <w:t>________________________________________</w:t>
            </w:r>
            <w:r>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C147F2" w:rsidRPr="005A4A04" w14:paraId="3DCFD6E3" w14:textId="77777777" w:rsidTr="00396813">
              <w:tc>
                <w:tcPr>
                  <w:tcW w:w="3585" w:type="dxa"/>
                  <w:tcMar>
                    <w:top w:w="0" w:type="auto"/>
                    <w:bottom w:w="0" w:type="auto"/>
                  </w:tcMar>
                  <w:vAlign w:val="center"/>
                </w:tcPr>
                <w:p w14:paraId="27611368" w14:textId="77777777" w:rsidR="00C147F2" w:rsidRPr="005A4A04" w:rsidRDefault="00C147F2" w:rsidP="00396813">
                  <w:pPr>
                    <w:spacing w:before="135" w:after="135"/>
                    <w:jc w:val="right"/>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52323859" w14:textId="77777777" w:rsidR="00C147F2" w:rsidRPr="005A4A04" w:rsidRDefault="00C147F2" w:rsidP="0039681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6BA897AE" w14:textId="77777777" w:rsidR="00C147F2" w:rsidRPr="005A4A04" w:rsidRDefault="00C147F2" w:rsidP="0039681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C147F2" w:rsidRPr="005A4A04" w14:paraId="79304BE2" w14:textId="77777777" w:rsidTr="00396813">
              <w:tc>
                <w:tcPr>
                  <w:tcW w:w="3585" w:type="dxa"/>
                  <w:tcMar>
                    <w:top w:w="0" w:type="auto"/>
                    <w:bottom w:w="0" w:type="auto"/>
                  </w:tcMar>
                  <w:vAlign w:val="center"/>
                </w:tcPr>
                <w:p w14:paraId="697392DC" w14:textId="77777777" w:rsidR="00C147F2" w:rsidRPr="005A4A04" w:rsidRDefault="00C147F2" w:rsidP="00396813">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11D5FE4E" w14:textId="77777777" w:rsidR="00C147F2" w:rsidRPr="005A4A04" w:rsidRDefault="00C147F2" w:rsidP="0039681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5989BDE4" w14:textId="77777777" w:rsidR="00C147F2" w:rsidRPr="005A4A04" w:rsidRDefault="00C147F2" w:rsidP="00396813">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1446BF94" w14:textId="77777777" w:rsidR="00C147F2" w:rsidRPr="005A4A04" w:rsidRDefault="00C147F2" w:rsidP="00396813">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4CDC0301" w14:textId="77777777" w:rsidR="00C147F2" w:rsidRPr="005A4A04" w:rsidRDefault="00C147F2" w:rsidP="00396813">
            <w:pPr>
              <w:rPr>
                <w:rFonts w:eastAsia="Calibri" w:cs="Times New Roman"/>
              </w:rPr>
            </w:pPr>
          </w:p>
          <w:p w14:paraId="2F6C1867" w14:textId="77777777" w:rsidR="00C147F2" w:rsidRPr="005A4A04" w:rsidRDefault="00C147F2" w:rsidP="00396813">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C147F2" w:rsidRPr="005A4A04" w14:paraId="4F8E6EAA" w14:textId="77777777" w:rsidTr="00396813">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C147F2" w:rsidRPr="005A4A04" w14:paraId="1F76A20F" w14:textId="77777777" w:rsidTr="00396813">
                    <w:tc>
                      <w:tcPr>
                        <w:tcW w:w="8757" w:type="dxa"/>
                        <w:tcMar>
                          <w:top w:w="0" w:type="auto"/>
                          <w:bottom w:w="0" w:type="auto"/>
                        </w:tcMar>
                      </w:tcPr>
                      <w:p w14:paraId="60F0F57E" w14:textId="77777777" w:rsidR="00C147F2" w:rsidRPr="005A4A04" w:rsidRDefault="00C147F2" w:rsidP="00C147F2">
                        <w:pPr>
                          <w:numPr>
                            <w:ilvl w:val="0"/>
                            <w:numId w:val="66"/>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1706C6F5" w14:textId="77777777" w:rsidR="00C147F2" w:rsidRPr="005A4A04" w:rsidRDefault="00C147F2" w:rsidP="00C147F2">
                        <w:pPr>
                          <w:numPr>
                            <w:ilvl w:val="0"/>
                            <w:numId w:val="66"/>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7A0B52DB" w14:textId="77777777" w:rsidR="00C147F2" w:rsidRPr="005A4A04" w:rsidRDefault="00C147F2" w:rsidP="00C147F2">
                        <w:pPr>
                          <w:numPr>
                            <w:ilvl w:val="0"/>
                            <w:numId w:val="66"/>
                          </w:numPr>
                          <w:rPr>
                            <w:rFonts w:ascii="Arial" w:eastAsia="Calibri" w:hAnsi="Arial" w:cs="Arial"/>
                            <w:sz w:val="18"/>
                            <w:szCs w:val="18"/>
                          </w:rPr>
                        </w:pPr>
                        <w:r w:rsidRPr="005A4A04">
                          <w:rPr>
                            <w:rFonts w:ascii="Arial" w:eastAsia="Calibri" w:hAnsi="Arial" w:cs="Arial"/>
                            <w:i/>
                            <w:iCs/>
                            <w:sz w:val="18"/>
                            <w:szCs w:val="18"/>
                            <w:shd w:val="clear" w:color="auto" w:fill="FFFFFF"/>
                          </w:rPr>
                          <w:t>Odg.</w:t>
                        </w:r>
                        <w:r>
                          <w:rPr>
                            <w:rFonts w:ascii="Arial" w:eastAsia="Calibri" w:hAnsi="Arial" w:cs="Arial"/>
                            <w:i/>
                            <w:iCs/>
                            <w:sz w:val="18"/>
                            <w:szCs w:val="18"/>
                            <w:shd w:val="clear" w:color="auto" w:fill="FFFFFF"/>
                          </w:rPr>
                          <w:t xml:space="preserve"> </w:t>
                        </w:r>
                        <w:r w:rsidRPr="005A4A04">
                          <w:rPr>
                            <w:rFonts w:ascii="Arial" w:eastAsia="Calibri" w:hAnsi="Arial" w:cs="Arial"/>
                            <w:i/>
                            <w:iCs/>
                            <w:sz w:val="18"/>
                            <w:szCs w:val="18"/>
                            <w:shd w:val="clear" w:color="auto" w:fill="FFFFFF"/>
                          </w:rPr>
                          <w:t>oseba je lahko vodja oddelka</w:t>
                        </w:r>
                        <w:r>
                          <w:rPr>
                            <w:rFonts w:ascii="Arial" w:eastAsia="Calibri" w:hAnsi="Arial" w:cs="Arial"/>
                            <w:i/>
                            <w:iCs/>
                            <w:sz w:val="18"/>
                            <w:szCs w:val="18"/>
                            <w:shd w:val="clear" w:color="auto" w:fill="FFFFFF"/>
                          </w:rPr>
                          <w:t>,</w:t>
                        </w:r>
                        <w:r w:rsidRPr="005A4A04">
                          <w:rPr>
                            <w:rFonts w:ascii="Arial" w:eastAsia="Calibri" w:hAnsi="Arial" w:cs="Arial"/>
                            <w:i/>
                            <w:iCs/>
                            <w:sz w:val="18"/>
                            <w:szCs w:val="18"/>
                            <w:shd w:val="clear" w:color="auto" w:fill="FFFFFF"/>
                          </w:rPr>
                          <w:t xml:space="preserve"> kjer se oprema nahaja in uporablja.</w:t>
                        </w:r>
                      </w:p>
                    </w:tc>
                  </w:tr>
                </w:tbl>
                <w:p w14:paraId="2533CEBA" w14:textId="77777777" w:rsidR="00C147F2" w:rsidRPr="005A4A04" w:rsidRDefault="00C147F2" w:rsidP="00396813">
                  <w:pPr>
                    <w:rPr>
                      <w:rFonts w:eastAsia="Calibri" w:cs="Times New Roman"/>
                    </w:rPr>
                  </w:pPr>
                </w:p>
              </w:tc>
            </w:tr>
          </w:tbl>
          <w:p w14:paraId="26385955" w14:textId="77777777" w:rsidR="00C147F2" w:rsidRPr="005A4A04" w:rsidRDefault="00C147F2" w:rsidP="00396813">
            <w:pPr>
              <w:rPr>
                <w:rFonts w:eastAsia="Calibri" w:cs="Times New Roman"/>
              </w:rPr>
            </w:pPr>
          </w:p>
        </w:tc>
      </w:tr>
    </w:tbl>
    <w:p w14:paraId="2D436B6E" w14:textId="77777777" w:rsidR="00C147F2" w:rsidRDefault="00C147F2" w:rsidP="0063093F">
      <w:pPr>
        <w:spacing w:after="0"/>
        <w:jc w:val="right"/>
        <w:rPr>
          <w:rFonts w:ascii="Arial" w:hAnsi="Arial" w:cs="Arial"/>
          <w:sz w:val="18"/>
          <w:szCs w:val="18"/>
        </w:rPr>
      </w:pPr>
    </w:p>
    <w:p w14:paraId="72F81E4F" w14:textId="77777777" w:rsidR="00C147F2" w:rsidRDefault="00C147F2" w:rsidP="0063093F">
      <w:pPr>
        <w:spacing w:after="0"/>
        <w:jc w:val="right"/>
        <w:rPr>
          <w:rFonts w:ascii="Arial" w:hAnsi="Arial" w:cs="Arial"/>
          <w:sz w:val="18"/>
          <w:szCs w:val="18"/>
        </w:rPr>
      </w:pPr>
    </w:p>
    <w:p w14:paraId="74934241" w14:textId="77777777" w:rsidR="00C147F2" w:rsidRDefault="00C147F2" w:rsidP="0063093F">
      <w:pPr>
        <w:spacing w:after="0"/>
        <w:jc w:val="right"/>
        <w:rPr>
          <w:rFonts w:ascii="Arial" w:hAnsi="Arial" w:cs="Arial"/>
          <w:sz w:val="18"/>
          <w:szCs w:val="18"/>
        </w:rPr>
      </w:pPr>
    </w:p>
    <w:p w14:paraId="5073B7A2" w14:textId="77777777" w:rsidR="00C147F2" w:rsidRDefault="00C147F2" w:rsidP="0063093F">
      <w:pPr>
        <w:spacing w:after="0"/>
        <w:jc w:val="right"/>
        <w:rPr>
          <w:rFonts w:ascii="Arial" w:hAnsi="Arial" w:cs="Arial"/>
          <w:sz w:val="18"/>
          <w:szCs w:val="18"/>
        </w:rPr>
      </w:pPr>
    </w:p>
    <w:p w14:paraId="59AAF175" w14:textId="77777777" w:rsidR="00C147F2" w:rsidRDefault="00C147F2" w:rsidP="0063093F">
      <w:pPr>
        <w:spacing w:after="0"/>
        <w:jc w:val="right"/>
        <w:rPr>
          <w:rFonts w:ascii="Arial" w:hAnsi="Arial" w:cs="Arial"/>
          <w:sz w:val="18"/>
          <w:szCs w:val="18"/>
        </w:rPr>
      </w:pPr>
    </w:p>
    <w:p w14:paraId="01ECA1C3" w14:textId="7F0DC789" w:rsidR="00721EAE" w:rsidRPr="00590863" w:rsidRDefault="00721EAE" w:rsidP="00721EAE">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1</w:t>
      </w:r>
    </w:p>
    <w:p w14:paraId="525B9A17" w14:textId="77777777" w:rsidR="00721EAE" w:rsidRDefault="00721EAE"/>
    <w:p w14:paraId="747A9C01" w14:textId="30FE9CBE" w:rsidR="00721EAE" w:rsidRDefault="00721EAE" w:rsidP="00721EA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priglašenega usposobljenega kadra  </w:t>
      </w:r>
    </w:p>
    <w:p w14:paraId="5AF5A106" w14:textId="77777777" w:rsidR="00B1287B" w:rsidRDefault="00B1287B" w:rsidP="00721EAE">
      <w:pPr>
        <w:spacing w:before="225" w:after="225" w:line="240" w:lineRule="auto"/>
        <w:jc w:val="both"/>
        <w:rPr>
          <w:rFonts w:ascii="Arial" w:hAnsi="Arial" w:cs="Arial"/>
          <w:color w:val="000000"/>
          <w:sz w:val="18"/>
          <w:szCs w:val="18"/>
        </w:rPr>
      </w:pPr>
    </w:p>
    <w:p w14:paraId="1EBFD677" w14:textId="61D54A6C" w:rsidR="00721EAE" w:rsidRDefault="00721EAE" w:rsidP="00721EAE">
      <w:pPr>
        <w:spacing w:before="225" w:after="225" w:line="240" w:lineRule="auto"/>
        <w:jc w:val="both"/>
      </w:pPr>
      <w:r>
        <w:rPr>
          <w:rFonts w:ascii="Arial" w:hAnsi="Arial" w:cs="Arial"/>
          <w:color w:val="000000"/>
          <w:sz w:val="18"/>
          <w:szCs w:val="18"/>
        </w:rPr>
        <w:t xml:space="preserve">Izjavljamo, da bomo pri izvedbi naročila </w:t>
      </w:r>
      <w:r w:rsidR="00B86F0C" w:rsidRPr="00A13CBC">
        <w:rPr>
          <w:rFonts w:ascii="Arial" w:eastAsia="Calibri" w:hAnsi="Arial" w:cs="Arial"/>
          <w:color w:val="000000"/>
          <w:sz w:val="18"/>
          <w:szCs w:val="18"/>
        </w:rPr>
        <w:t>»</w:t>
      </w:r>
      <w:r w:rsidR="00B86F0C">
        <w:rPr>
          <w:rFonts w:ascii="Arial" w:eastAsia="Calibri" w:hAnsi="Arial" w:cs="Arial"/>
          <w:b/>
          <w:bCs/>
          <w:color w:val="000000"/>
          <w:sz w:val="18"/>
          <w:szCs w:val="18"/>
        </w:rPr>
        <w:t>Nakup OCT aparata in širokokotne fundus kamere z vzdrževanjem</w:t>
      </w:r>
      <w:r w:rsidR="00B86F0C" w:rsidRPr="00A13CBC">
        <w:rPr>
          <w:rFonts w:ascii="Arial" w:eastAsia="Calibri" w:hAnsi="Arial" w:cs="Arial"/>
          <w:color w:val="000000"/>
          <w:sz w:val="18"/>
          <w:szCs w:val="18"/>
        </w:rPr>
        <w:t>«</w:t>
      </w:r>
      <w:r w:rsidR="00287374" w:rsidRPr="00A13CBC">
        <w:rPr>
          <w:rFonts w:ascii="Arial" w:eastAsia="Calibri" w:hAnsi="Arial" w:cs="Arial"/>
          <w:color w:val="000000"/>
          <w:sz w:val="18"/>
          <w:szCs w:val="18"/>
        </w:rPr>
        <w:t xml:space="preserve"> </w:t>
      </w:r>
      <w:r>
        <w:rPr>
          <w:rFonts w:ascii="Arial" w:hAnsi="Arial" w:cs="Arial"/>
          <w:color w:val="000000"/>
          <w:sz w:val="18"/>
          <w:szCs w:val="18"/>
        </w:rPr>
        <w:t>sodelovali z naslednjimi kadri, ki izpolnjujejo naročnikove zahteve:</w:t>
      </w:r>
    </w:p>
    <w:p w14:paraId="5E4717D4" w14:textId="77777777" w:rsidR="00B1287B" w:rsidRDefault="00B1287B" w:rsidP="00721EAE">
      <w:pPr>
        <w:spacing w:before="225" w:after="225" w:line="240" w:lineRule="auto"/>
        <w:jc w:val="both"/>
        <w:rPr>
          <w:rFonts w:ascii="Arial" w:hAnsi="Arial" w:cs="Arial"/>
          <w:b/>
          <w:bCs/>
          <w:color w:val="000000"/>
          <w:sz w:val="18"/>
          <w:szCs w:val="18"/>
        </w:rPr>
      </w:pPr>
    </w:p>
    <w:p w14:paraId="16FDDFC4" w14:textId="345F8AE0" w:rsidR="00C147F2" w:rsidRPr="00C147F2" w:rsidRDefault="00721EAE" w:rsidP="00C14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SERVISER</w:t>
      </w:r>
      <w:r w:rsidR="00C147F2">
        <w:rPr>
          <w:rFonts w:ascii="Arial" w:hAnsi="Arial" w:cs="Arial"/>
          <w:b/>
          <w:bCs/>
          <w:color w:val="000000"/>
          <w:sz w:val="18"/>
          <w:szCs w:val="18"/>
        </w:rPr>
        <w:t xml:space="preserve"> za sklop 1</w:t>
      </w:r>
      <w:r w:rsidRPr="008378D4">
        <w:rPr>
          <w:rFonts w:ascii="Arial" w:hAnsi="Arial" w:cs="Arial"/>
          <w:b/>
          <w:bCs/>
          <w:color w:val="000000"/>
          <w:sz w:val="18"/>
          <w:szCs w:val="18"/>
        </w:rPr>
        <w:t>:</w:t>
      </w:r>
      <w:r w:rsidR="00C147F2" w:rsidRPr="00C147F2">
        <w:t xml:space="preserve"> </w:t>
      </w:r>
      <w:r w:rsidR="001A2E95">
        <w:t xml:space="preserve">Nakup </w:t>
      </w:r>
      <w:r w:rsidR="00644C9A" w:rsidRPr="00C147F2">
        <w:rPr>
          <w:rFonts w:ascii="Arial" w:hAnsi="Arial" w:cs="Arial"/>
          <w:b/>
          <w:bCs/>
          <w:color w:val="000000"/>
          <w:sz w:val="18"/>
          <w:szCs w:val="18"/>
        </w:rPr>
        <w:t>OCT aparat</w:t>
      </w:r>
      <w:r w:rsidR="001A2E95">
        <w:rPr>
          <w:rFonts w:ascii="Arial" w:hAnsi="Arial" w:cs="Arial"/>
          <w:b/>
          <w:bCs/>
          <w:color w:val="000000"/>
          <w:sz w:val="18"/>
          <w:szCs w:val="18"/>
        </w:rPr>
        <w:t>a z vzdrževanjem</w:t>
      </w:r>
      <w:r w:rsidR="00644C9A" w:rsidRPr="00C147F2">
        <w:rPr>
          <w:rFonts w:ascii="Arial" w:hAnsi="Arial" w:cs="Arial"/>
          <w:b/>
          <w:bCs/>
          <w:color w:val="000000"/>
          <w:sz w:val="18"/>
          <w:szCs w:val="18"/>
        </w:rPr>
        <w:t xml:space="preserve">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91"/>
      </w:tblGrid>
      <w:tr w:rsidR="00721EAE" w:rsidRPr="008378D4" w14:paraId="70566D71"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FFB7F"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004D6"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 </w:t>
            </w:r>
          </w:p>
        </w:tc>
      </w:tr>
      <w:tr w:rsidR="00721EAE" w14:paraId="02E5367F"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A0A6C" w14:textId="01348A90" w:rsidR="00721EAE" w:rsidRPr="008378D4" w:rsidRDefault="00B67092" w:rsidP="00E14996">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F615A" w14:textId="58980C54" w:rsidR="00721EAE" w:rsidRPr="00115F61" w:rsidRDefault="00B67092" w:rsidP="009D3501">
            <w:pPr>
              <w:pStyle w:val="Odstavekseznama"/>
              <w:numPr>
                <w:ilvl w:val="0"/>
                <w:numId w:val="33"/>
              </w:numPr>
              <w:spacing w:before="135" w:after="135"/>
              <w:textAlignment w:val="center"/>
              <w:rPr>
                <w:rFonts w:ascii="Arial" w:hAnsi="Arial" w:cs="Arial"/>
                <w:sz w:val="18"/>
                <w:szCs w:val="18"/>
              </w:rPr>
            </w:pPr>
            <w:r w:rsidRPr="00115F61">
              <w:rPr>
                <w:rFonts w:ascii="Arial" w:hAnsi="Arial" w:cs="Arial"/>
                <w:sz w:val="18"/>
                <w:szCs w:val="18"/>
              </w:rPr>
              <w:t>Datum podelitve potrdila / certifikata</w:t>
            </w:r>
            <w:r>
              <w:rPr>
                <w:rFonts w:ascii="Arial" w:hAnsi="Arial" w:cs="Arial"/>
                <w:sz w:val="18"/>
                <w:szCs w:val="18"/>
              </w:rPr>
              <w:t>: __________________________</w:t>
            </w:r>
          </w:p>
          <w:p w14:paraId="1B5ACA01" w14:textId="373606AD" w:rsidR="00B67092" w:rsidRPr="00115F61" w:rsidRDefault="00B67092" w:rsidP="009D3501">
            <w:pPr>
              <w:pStyle w:val="Odstavekseznama"/>
              <w:numPr>
                <w:ilvl w:val="0"/>
                <w:numId w:val="33"/>
              </w:numPr>
              <w:spacing w:before="135" w:after="135"/>
              <w:textAlignment w:val="center"/>
              <w:rPr>
                <w:rFonts w:ascii="Arial" w:hAnsi="Arial" w:cs="Arial"/>
                <w:sz w:val="18"/>
                <w:szCs w:val="18"/>
              </w:rPr>
            </w:pPr>
            <w:r w:rsidRPr="00115F61">
              <w:rPr>
                <w:rFonts w:ascii="Arial" w:hAnsi="Arial" w:cs="Arial"/>
                <w:sz w:val="18"/>
                <w:szCs w:val="18"/>
              </w:rPr>
              <w:t>Veljavnost potrdila/certifikata do</w:t>
            </w:r>
            <w:r>
              <w:rPr>
                <w:rFonts w:ascii="Arial" w:hAnsi="Arial" w:cs="Arial"/>
                <w:sz w:val="18"/>
                <w:szCs w:val="18"/>
              </w:rPr>
              <w:t>:______________________________</w:t>
            </w:r>
          </w:p>
          <w:p w14:paraId="02F47B13" w14:textId="77777777" w:rsidR="00B67092" w:rsidRPr="00115F61" w:rsidRDefault="00B67092" w:rsidP="009D3501">
            <w:pPr>
              <w:pStyle w:val="Odstavekseznama"/>
              <w:numPr>
                <w:ilvl w:val="0"/>
                <w:numId w:val="33"/>
              </w:numPr>
              <w:spacing w:before="135" w:after="135"/>
              <w:textAlignment w:val="center"/>
            </w:pPr>
            <w:r w:rsidRPr="00115F61">
              <w:rPr>
                <w:rFonts w:ascii="Arial" w:hAnsi="Arial" w:cs="Arial"/>
                <w:sz w:val="18"/>
                <w:szCs w:val="18"/>
              </w:rPr>
              <w:t>Usposobljen je za servisiranje opreme (navesti proizvajalca in model)</w:t>
            </w:r>
            <w:r>
              <w:rPr>
                <w:rFonts w:ascii="Arial" w:hAnsi="Arial" w:cs="Arial"/>
                <w:sz w:val="18"/>
                <w:szCs w:val="18"/>
              </w:rPr>
              <w:t>:</w:t>
            </w:r>
          </w:p>
          <w:p w14:paraId="087EC8AC" w14:textId="62920623" w:rsidR="00B67092" w:rsidRPr="00115F61" w:rsidRDefault="00B67092" w:rsidP="00115F61">
            <w:pPr>
              <w:pStyle w:val="Odstavekseznama"/>
              <w:spacing w:before="135" w:after="135"/>
              <w:ind w:left="360"/>
              <w:textAlignment w:val="center"/>
              <w:rPr>
                <w:rFonts w:ascii="Arial" w:hAnsi="Arial" w:cs="Arial"/>
                <w:sz w:val="18"/>
                <w:szCs w:val="18"/>
              </w:rPr>
            </w:pPr>
            <w:r w:rsidRPr="00115F61">
              <w:rPr>
                <w:rFonts w:ascii="Arial" w:hAnsi="Arial" w:cs="Arial"/>
                <w:sz w:val="18"/>
                <w:szCs w:val="18"/>
              </w:rPr>
              <w:t>_____________________________________________</w:t>
            </w:r>
          </w:p>
        </w:tc>
      </w:tr>
      <w:tr w:rsidR="00721EAE" w14:paraId="749F03F7"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8489B" w14:textId="77777777" w:rsidR="00721EAE" w:rsidRDefault="00721EAE" w:rsidP="00E14996">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62B10" w14:textId="6D13E878" w:rsidR="00721EAE" w:rsidRDefault="00721EAE" w:rsidP="00E14996">
            <w:pPr>
              <w:spacing w:before="135" w:after="135"/>
              <w:jc w:val="both"/>
              <w:textAlignment w:val="center"/>
            </w:pPr>
          </w:p>
        </w:tc>
      </w:tr>
    </w:tbl>
    <w:p w14:paraId="47C198C2" w14:textId="77777777" w:rsidR="00C147F2" w:rsidRDefault="00C147F2" w:rsidP="00C147F2">
      <w:pPr>
        <w:spacing w:before="225" w:after="225" w:line="240" w:lineRule="auto"/>
        <w:jc w:val="both"/>
        <w:rPr>
          <w:rFonts w:ascii="Arial" w:hAnsi="Arial" w:cs="Arial"/>
          <w:b/>
          <w:bCs/>
          <w:color w:val="000000"/>
          <w:sz w:val="18"/>
          <w:szCs w:val="18"/>
        </w:rPr>
      </w:pPr>
    </w:p>
    <w:p w14:paraId="4F1C5985" w14:textId="61D248AE" w:rsidR="00C147F2" w:rsidRDefault="00C147F2" w:rsidP="00C14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SERVISER za sklop 2</w:t>
      </w:r>
      <w:r w:rsidRPr="008378D4">
        <w:rPr>
          <w:rFonts w:ascii="Arial" w:hAnsi="Arial" w:cs="Arial"/>
          <w:b/>
          <w:bCs/>
          <w:color w:val="000000"/>
          <w:sz w:val="18"/>
          <w:szCs w:val="18"/>
        </w:rPr>
        <w:t>:</w:t>
      </w:r>
      <w:r w:rsidRPr="00C147F2">
        <w:t xml:space="preserve"> </w:t>
      </w:r>
      <w:r w:rsidR="001A2E95" w:rsidRPr="001A2E95">
        <w:rPr>
          <w:rFonts w:ascii="Arial" w:hAnsi="Arial" w:cs="Arial"/>
          <w:b/>
          <w:bCs/>
          <w:sz w:val="18"/>
          <w:szCs w:val="18"/>
        </w:rPr>
        <w:t>Nakup</w:t>
      </w:r>
      <w:r w:rsidRPr="001A2E95">
        <w:rPr>
          <w:rFonts w:ascii="Arial" w:hAnsi="Arial" w:cs="Arial"/>
          <w:b/>
          <w:bCs/>
          <w:sz w:val="18"/>
          <w:szCs w:val="18"/>
        </w:rPr>
        <w:t xml:space="preserve"> </w:t>
      </w:r>
      <w:r w:rsidR="001A2E95" w:rsidRPr="001A2E95">
        <w:rPr>
          <w:rFonts w:ascii="Arial" w:hAnsi="Arial" w:cs="Arial"/>
          <w:b/>
          <w:bCs/>
          <w:color w:val="000000"/>
          <w:sz w:val="18"/>
          <w:szCs w:val="18"/>
        </w:rPr>
        <w:t>š</w:t>
      </w:r>
      <w:r w:rsidR="00644C9A" w:rsidRPr="00C147F2">
        <w:rPr>
          <w:rFonts w:ascii="Arial" w:hAnsi="Arial" w:cs="Arial"/>
          <w:b/>
          <w:bCs/>
          <w:color w:val="000000"/>
          <w:sz w:val="18"/>
          <w:szCs w:val="18"/>
        </w:rPr>
        <w:t>irokokotn</w:t>
      </w:r>
      <w:r w:rsidR="001A2E95">
        <w:rPr>
          <w:rFonts w:ascii="Arial" w:hAnsi="Arial" w:cs="Arial"/>
          <w:b/>
          <w:bCs/>
          <w:color w:val="000000"/>
          <w:sz w:val="18"/>
          <w:szCs w:val="18"/>
        </w:rPr>
        <w:t>e</w:t>
      </w:r>
      <w:r w:rsidR="00644C9A" w:rsidRPr="00C147F2">
        <w:rPr>
          <w:rFonts w:ascii="Arial" w:hAnsi="Arial" w:cs="Arial"/>
          <w:b/>
          <w:bCs/>
          <w:color w:val="000000"/>
          <w:sz w:val="18"/>
          <w:szCs w:val="18"/>
        </w:rPr>
        <w:t xml:space="preserve"> fundus kamer</w:t>
      </w:r>
      <w:r w:rsidR="001A2E95">
        <w:rPr>
          <w:rFonts w:ascii="Arial" w:hAnsi="Arial" w:cs="Arial"/>
          <w:b/>
          <w:bCs/>
          <w:color w:val="000000"/>
          <w:sz w:val="18"/>
          <w:szCs w:val="18"/>
        </w:rPr>
        <w:t>e z vzdrževanjem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91"/>
      </w:tblGrid>
      <w:tr w:rsidR="00C147F2" w:rsidRPr="008378D4" w14:paraId="4AC8BAC3" w14:textId="77777777" w:rsidTr="00396813">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010AB" w14:textId="77777777" w:rsidR="00C147F2" w:rsidRPr="008378D4" w:rsidRDefault="00C147F2" w:rsidP="00396813">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C4610" w14:textId="77777777" w:rsidR="00C147F2" w:rsidRPr="008378D4" w:rsidRDefault="00C147F2" w:rsidP="00396813">
            <w:pPr>
              <w:spacing w:before="135" w:after="135"/>
              <w:jc w:val="both"/>
              <w:textAlignment w:val="center"/>
            </w:pPr>
            <w:r w:rsidRPr="008378D4">
              <w:rPr>
                <w:rFonts w:ascii="Arial" w:hAnsi="Arial" w:cs="Arial"/>
                <w:color w:val="000000"/>
                <w:position w:val="-2"/>
                <w:sz w:val="18"/>
                <w:szCs w:val="18"/>
              </w:rPr>
              <w:t> </w:t>
            </w:r>
          </w:p>
        </w:tc>
      </w:tr>
      <w:tr w:rsidR="00C147F2" w14:paraId="06428E67" w14:textId="77777777" w:rsidTr="00396813">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1BADC" w14:textId="77777777" w:rsidR="00C147F2" w:rsidRPr="008378D4" w:rsidRDefault="00C147F2" w:rsidP="00396813">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5A529A" w14:textId="77777777" w:rsidR="00C147F2" w:rsidRPr="00115F61" w:rsidRDefault="00C147F2" w:rsidP="00396813">
            <w:pPr>
              <w:pStyle w:val="Odstavekseznama"/>
              <w:numPr>
                <w:ilvl w:val="0"/>
                <w:numId w:val="33"/>
              </w:numPr>
              <w:spacing w:before="135" w:after="135"/>
              <w:textAlignment w:val="center"/>
              <w:rPr>
                <w:rFonts w:ascii="Arial" w:hAnsi="Arial" w:cs="Arial"/>
                <w:sz w:val="18"/>
                <w:szCs w:val="18"/>
              </w:rPr>
            </w:pPr>
            <w:r w:rsidRPr="00115F61">
              <w:rPr>
                <w:rFonts w:ascii="Arial" w:hAnsi="Arial" w:cs="Arial"/>
                <w:sz w:val="18"/>
                <w:szCs w:val="18"/>
              </w:rPr>
              <w:t>Datum podelitve potrdila / certifikata</w:t>
            </w:r>
            <w:r>
              <w:rPr>
                <w:rFonts w:ascii="Arial" w:hAnsi="Arial" w:cs="Arial"/>
                <w:sz w:val="18"/>
                <w:szCs w:val="18"/>
              </w:rPr>
              <w:t>: __________________________</w:t>
            </w:r>
          </w:p>
          <w:p w14:paraId="261FBF21" w14:textId="77777777" w:rsidR="00C147F2" w:rsidRPr="00115F61" w:rsidRDefault="00C147F2" w:rsidP="00396813">
            <w:pPr>
              <w:pStyle w:val="Odstavekseznama"/>
              <w:numPr>
                <w:ilvl w:val="0"/>
                <w:numId w:val="33"/>
              </w:numPr>
              <w:spacing w:before="135" w:after="135"/>
              <w:textAlignment w:val="center"/>
              <w:rPr>
                <w:rFonts w:ascii="Arial" w:hAnsi="Arial" w:cs="Arial"/>
                <w:sz w:val="18"/>
                <w:szCs w:val="18"/>
              </w:rPr>
            </w:pPr>
            <w:r w:rsidRPr="00115F61">
              <w:rPr>
                <w:rFonts w:ascii="Arial" w:hAnsi="Arial" w:cs="Arial"/>
                <w:sz w:val="18"/>
                <w:szCs w:val="18"/>
              </w:rPr>
              <w:t>Veljavnost potrdila/certifikata do</w:t>
            </w:r>
            <w:r>
              <w:rPr>
                <w:rFonts w:ascii="Arial" w:hAnsi="Arial" w:cs="Arial"/>
                <w:sz w:val="18"/>
                <w:szCs w:val="18"/>
              </w:rPr>
              <w:t>:______________________________</w:t>
            </w:r>
          </w:p>
          <w:p w14:paraId="2AF41F05" w14:textId="77777777" w:rsidR="00C147F2" w:rsidRPr="00115F61" w:rsidRDefault="00C147F2" w:rsidP="00396813">
            <w:pPr>
              <w:pStyle w:val="Odstavekseznama"/>
              <w:numPr>
                <w:ilvl w:val="0"/>
                <w:numId w:val="33"/>
              </w:numPr>
              <w:spacing w:before="135" w:after="135"/>
              <w:textAlignment w:val="center"/>
            </w:pPr>
            <w:r w:rsidRPr="00115F61">
              <w:rPr>
                <w:rFonts w:ascii="Arial" w:hAnsi="Arial" w:cs="Arial"/>
                <w:sz w:val="18"/>
                <w:szCs w:val="18"/>
              </w:rPr>
              <w:t>Usposobljen je za servisiranje opreme (navesti proizvajalca in model)</w:t>
            </w:r>
            <w:r>
              <w:rPr>
                <w:rFonts w:ascii="Arial" w:hAnsi="Arial" w:cs="Arial"/>
                <w:sz w:val="18"/>
                <w:szCs w:val="18"/>
              </w:rPr>
              <w:t>:</w:t>
            </w:r>
          </w:p>
          <w:p w14:paraId="7256C7F9" w14:textId="77777777" w:rsidR="00C147F2" w:rsidRPr="00115F61" w:rsidRDefault="00C147F2" w:rsidP="00396813">
            <w:pPr>
              <w:pStyle w:val="Odstavekseznama"/>
              <w:spacing w:before="135" w:after="135"/>
              <w:ind w:left="360"/>
              <w:textAlignment w:val="center"/>
              <w:rPr>
                <w:rFonts w:ascii="Arial" w:hAnsi="Arial" w:cs="Arial"/>
                <w:sz w:val="18"/>
                <w:szCs w:val="18"/>
              </w:rPr>
            </w:pPr>
            <w:r w:rsidRPr="00115F61">
              <w:rPr>
                <w:rFonts w:ascii="Arial" w:hAnsi="Arial" w:cs="Arial"/>
                <w:sz w:val="18"/>
                <w:szCs w:val="18"/>
              </w:rPr>
              <w:t>_____________________________________________</w:t>
            </w:r>
          </w:p>
        </w:tc>
      </w:tr>
      <w:tr w:rsidR="00C147F2" w14:paraId="4C2AADCB" w14:textId="77777777" w:rsidTr="00396813">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DAB1B" w14:textId="77777777" w:rsidR="00C147F2" w:rsidRDefault="00C147F2" w:rsidP="00396813">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7A12A9" w14:textId="77777777" w:rsidR="00C147F2" w:rsidRDefault="00C147F2" w:rsidP="00396813">
            <w:pPr>
              <w:spacing w:before="135" w:after="135"/>
              <w:jc w:val="both"/>
              <w:textAlignment w:val="center"/>
            </w:pPr>
          </w:p>
        </w:tc>
      </w:tr>
    </w:tbl>
    <w:p w14:paraId="7DDFB51E" w14:textId="77777777" w:rsidR="00B67092" w:rsidRDefault="00B67092" w:rsidP="00721EAE">
      <w:pPr>
        <w:spacing w:before="225" w:after="225" w:line="240" w:lineRule="auto"/>
        <w:jc w:val="both"/>
        <w:rPr>
          <w:rFonts w:ascii="Arial" w:hAnsi="Arial" w:cs="Arial"/>
          <w:color w:val="000000"/>
          <w:sz w:val="18"/>
          <w:szCs w:val="18"/>
        </w:rPr>
      </w:pPr>
    </w:p>
    <w:p w14:paraId="3A6DCAC3" w14:textId="128A8E26" w:rsidR="00721EAE" w:rsidRDefault="00721EAE" w:rsidP="00721EAE">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jamčimo, da so navedene izjave resnične.</w:t>
      </w:r>
    </w:p>
    <w:p w14:paraId="7A7FC7C9" w14:textId="77777777" w:rsidR="00D12DAA" w:rsidRDefault="00D12DAA" w:rsidP="00721EAE">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6"/>
        <w:gridCol w:w="4536"/>
      </w:tblGrid>
      <w:tr w:rsidR="00721EAE" w14:paraId="59CF3C92" w14:textId="77777777" w:rsidTr="00E14996">
        <w:tc>
          <w:tcPr>
            <w:tcW w:w="2500" w:type="pct"/>
            <w:tcMar>
              <w:top w:w="75" w:type="dxa"/>
              <w:bottom w:w="75" w:type="dxa"/>
            </w:tcMar>
            <w:vAlign w:val="center"/>
          </w:tcPr>
          <w:p w14:paraId="2108780E" w14:textId="77777777" w:rsidR="00721EAE" w:rsidRDefault="00721EAE" w:rsidP="00E14996">
            <w:r>
              <w:rPr>
                <w:rFonts w:ascii="Arial" w:hAnsi="Arial" w:cs="Arial"/>
                <w:color w:val="000000"/>
                <w:position w:val="-2"/>
                <w:sz w:val="18"/>
                <w:szCs w:val="18"/>
              </w:rPr>
              <w:t>Kraj in datum:</w:t>
            </w:r>
          </w:p>
        </w:tc>
        <w:tc>
          <w:tcPr>
            <w:tcW w:w="0" w:type="auto"/>
            <w:tcMar>
              <w:top w:w="75" w:type="dxa"/>
              <w:bottom w:w="75" w:type="dxa"/>
            </w:tcMar>
            <w:vAlign w:val="center"/>
          </w:tcPr>
          <w:p w14:paraId="5CF26310" w14:textId="77777777" w:rsidR="00721EAE" w:rsidRDefault="00721EAE" w:rsidP="00E14996">
            <w:r>
              <w:rPr>
                <w:rFonts w:ascii="Arial" w:hAnsi="Arial" w:cs="Arial"/>
                <w:color w:val="000000"/>
                <w:position w:val="-2"/>
                <w:sz w:val="18"/>
                <w:szCs w:val="18"/>
              </w:rPr>
              <w:t>Ime in priimek: _____________________</w:t>
            </w:r>
          </w:p>
        </w:tc>
      </w:tr>
      <w:tr w:rsidR="00721EAE" w14:paraId="5E1D84E1" w14:textId="77777777" w:rsidTr="00E14996">
        <w:tc>
          <w:tcPr>
            <w:tcW w:w="2500" w:type="pct"/>
            <w:tcMar>
              <w:top w:w="75" w:type="dxa"/>
              <w:bottom w:w="75" w:type="dxa"/>
            </w:tcMar>
            <w:vAlign w:val="center"/>
          </w:tcPr>
          <w:p w14:paraId="7E538C1F" w14:textId="77777777" w:rsidR="00721EAE" w:rsidRDefault="00721EAE" w:rsidP="00E14996">
            <w:r>
              <w:rPr>
                <w:rFonts w:ascii="Arial" w:hAnsi="Arial" w:cs="Arial"/>
                <w:color w:val="000000"/>
                <w:position w:val="-2"/>
                <w:sz w:val="18"/>
                <w:szCs w:val="18"/>
              </w:rPr>
              <w:t> </w:t>
            </w:r>
          </w:p>
        </w:tc>
        <w:tc>
          <w:tcPr>
            <w:tcW w:w="0" w:type="auto"/>
            <w:tcMar>
              <w:top w:w="75" w:type="dxa"/>
              <w:bottom w:w="75" w:type="dxa"/>
            </w:tcMar>
            <w:vAlign w:val="center"/>
          </w:tcPr>
          <w:p w14:paraId="66336E5B" w14:textId="77777777" w:rsidR="00721EAE" w:rsidRDefault="00721EAE" w:rsidP="00E14996">
            <w:pPr>
              <w:jc w:val="center"/>
            </w:pPr>
            <w:r>
              <w:rPr>
                <w:rFonts w:ascii="Arial" w:hAnsi="Arial" w:cs="Arial"/>
                <w:color w:val="A9A9A9"/>
                <w:position w:val="-2"/>
                <w:sz w:val="18"/>
                <w:szCs w:val="18"/>
              </w:rPr>
              <w:t>(podpis)</w:t>
            </w:r>
          </w:p>
        </w:tc>
      </w:tr>
    </w:tbl>
    <w:p w14:paraId="63C38DB1" w14:textId="2FDAFCBE" w:rsidR="005A526F" w:rsidRDefault="00C54E8D" w:rsidP="005A526F">
      <w:pPr>
        <w:spacing w:after="0"/>
        <w:jc w:val="right"/>
        <w:rPr>
          <w:rFonts w:ascii="Arial" w:hAnsi="Arial" w:cs="Arial"/>
          <w:sz w:val="18"/>
          <w:szCs w:val="18"/>
        </w:rPr>
      </w:pPr>
      <w:bookmarkStart w:id="10" w:name="_Hlk206507515"/>
      <w:r w:rsidRPr="00590863">
        <w:rPr>
          <w:rFonts w:ascii="Arial" w:hAnsi="Arial" w:cs="Arial"/>
          <w:sz w:val="18"/>
          <w:szCs w:val="18"/>
        </w:rPr>
        <w:lastRenderedPageBreak/>
        <w:t>Obrazec št: 1</w:t>
      </w:r>
      <w:r w:rsidR="000C10BE">
        <w:rPr>
          <w:rFonts w:ascii="Arial" w:hAnsi="Arial" w:cs="Arial"/>
          <w:sz w:val="18"/>
          <w:szCs w:val="18"/>
        </w:rPr>
        <w:t>2</w:t>
      </w:r>
    </w:p>
    <w:p w14:paraId="63EEE24C" w14:textId="77777777" w:rsidR="00644C9A" w:rsidRDefault="00644C9A" w:rsidP="005A526F">
      <w:pPr>
        <w:spacing w:after="0"/>
        <w:jc w:val="right"/>
        <w:rPr>
          <w:rFonts w:ascii="Arial" w:hAnsi="Arial" w:cs="Arial"/>
          <w:sz w:val="18"/>
          <w:szCs w:val="18"/>
        </w:rPr>
      </w:pPr>
    </w:p>
    <w:p w14:paraId="0D381CA3" w14:textId="77777777" w:rsidR="00644C9A" w:rsidRDefault="00644C9A" w:rsidP="00644C9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zavarovanja za dobro izvedbo po kupoprodajni pogodbi </w:t>
      </w:r>
    </w:p>
    <w:p w14:paraId="3CAF5F33" w14:textId="77777777" w:rsidR="00644C9A" w:rsidRDefault="00644C9A" w:rsidP="00644C9A">
      <w:pPr>
        <w:spacing w:after="120"/>
        <w:rPr>
          <w:rFonts w:ascii="Arial" w:hAnsi="Arial" w:cs="Arial"/>
        </w:rPr>
      </w:pPr>
    </w:p>
    <w:p w14:paraId="2EE3F408" w14:textId="77777777" w:rsidR="00644C9A" w:rsidRPr="00EF5F31" w:rsidRDefault="00644C9A" w:rsidP="00644C9A">
      <w:pPr>
        <w:spacing w:before="225" w:after="225" w:line="240" w:lineRule="auto"/>
        <w:jc w:val="both"/>
      </w:pPr>
      <w:r w:rsidRPr="00EF5F31">
        <w:rPr>
          <w:rFonts w:ascii="Arial" w:hAnsi="Arial" w:cs="Arial"/>
          <w:i/>
          <w:iCs/>
          <w:color w:val="000000"/>
          <w:sz w:val="18"/>
          <w:szCs w:val="18"/>
        </w:rPr>
        <w:t>Glava s podatki o garantu (zavarovalnici/banki) ali SWIFT ključ</w:t>
      </w:r>
    </w:p>
    <w:p w14:paraId="7A159BD6" w14:textId="189F5E4B" w:rsidR="00644C9A" w:rsidRPr="00EF5F31" w:rsidRDefault="00644C9A" w:rsidP="00644C9A">
      <w:pPr>
        <w:spacing w:after="0" w:line="240" w:lineRule="auto"/>
        <w:jc w:val="both"/>
      </w:pPr>
      <w:r w:rsidRPr="00EF5F31">
        <w:rPr>
          <w:rFonts w:ascii="Arial" w:hAnsi="Arial" w:cs="Arial"/>
          <w:color w:val="000000"/>
          <w:sz w:val="18"/>
          <w:szCs w:val="18"/>
        </w:rPr>
        <w:t>Za</w:t>
      </w:r>
      <w:r w:rsidRPr="00EF5F31">
        <w:rPr>
          <w:rFonts w:ascii="Arial" w:hAnsi="Arial" w:cs="Arial"/>
          <w:sz w:val="18"/>
          <w:szCs w:val="18"/>
        </w:rPr>
        <w:t xml:space="preserve">: Urad Republike Slovenije za nadzor, kakovost in investicije v zdravstvu, Ulica Ambrožiča Novljana 7, 1000 Ljubljana </w:t>
      </w:r>
    </w:p>
    <w:p w14:paraId="2A086524" w14:textId="77777777" w:rsidR="00644C9A" w:rsidRPr="00EF5F31" w:rsidRDefault="00644C9A" w:rsidP="00644C9A">
      <w:pPr>
        <w:spacing w:before="225" w:after="225" w:line="240" w:lineRule="auto"/>
        <w:jc w:val="both"/>
      </w:pPr>
      <w:r w:rsidRPr="00EF5F31">
        <w:rPr>
          <w:rFonts w:ascii="Arial" w:hAnsi="Arial" w:cs="Arial"/>
          <w:sz w:val="18"/>
          <w:szCs w:val="18"/>
        </w:rPr>
        <w:t xml:space="preserve">Datum: </w:t>
      </w:r>
      <w:r w:rsidRPr="00EF5F31">
        <w:rPr>
          <w:rFonts w:ascii="Arial" w:hAnsi="Arial" w:cs="Arial"/>
          <w:i/>
          <w:iCs/>
          <w:sz w:val="18"/>
          <w:szCs w:val="18"/>
        </w:rPr>
        <w:t>(vpiše se datum izdaje)</w:t>
      </w:r>
    </w:p>
    <w:p w14:paraId="1F1CEE6C" w14:textId="77777777" w:rsidR="00644C9A" w:rsidRPr="00EF5F31" w:rsidRDefault="00644C9A" w:rsidP="00644C9A">
      <w:pPr>
        <w:spacing w:before="225" w:after="225" w:line="240" w:lineRule="auto"/>
        <w:jc w:val="both"/>
      </w:pPr>
      <w:r w:rsidRPr="00EF5F31">
        <w:rPr>
          <w:rFonts w:ascii="Arial" w:hAnsi="Arial" w:cs="Arial"/>
          <w:b/>
          <w:bCs/>
          <w:sz w:val="18"/>
          <w:szCs w:val="18"/>
        </w:rPr>
        <w:t>VRSTA ZAVAROVANJA:</w:t>
      </w:r>
      <w:r w:rsidRPr="00EF5F31">
        <w:rPr>
          <w:rFonts w:ascii="Arial" w:hAnsi="Arial" w:cs="Arial"/>
          <w:sz w:val="18"/>
          <w:szCs w:val="18"/>
        </w:rPr>
        <w:t xml:space="preserve"> </w:t>
      </w:r>
      <w:r w:rsidRPr="00EF5F31">
        <w:rPr>
          <w:rFonts w:ascii="Arial" w:hAnsi="Arial" w:cs="Arial"/>
          <w:i/>
          <w:iCs/>
          <w:sz w:val="18"/>
          <w:szCs w:val="18"/>
        </w:rPr>
        <w:t>(vpiše se vrsta zavarovanja: kavcijsko zavarovanje/bančna garancija)</w:t>
      </w:r>
    </w:p>
    <w:p w14:paraId="33F35EA1" w14:textId="77777777" w:rsidR="00644C9A" w:rsidRPr="00EF5F31" w:rsidRDefault="00644C9A" w:rsidP="00644C9A">
      <w:pPr>
        <w:spacing w:before="225" w:after="225" w:line="240" w:lineRule="auto"/>
        <w:jc w:val="both"/>
      </w:pPr>
      <w:r w:rsidRPr="00EF5F31">
        <w:rPr>
          <w:rFonts w:ascii="Arial" w:hAnsi="Arial" w:cs="Arial"/>
          <w:b/>
          <w:bCs/>
          <w:sz w:val="18"/>
          <w:szCs w:val="18"/>
        </w:rPr>
        <w:t>ŠTEVILKA:</w:t>
      </w:r>
      <w:r w:rsidRPr="00EF5F31">
        <w:rPr>
          <w:rFonts w:ascii="Arial" w:hAnsi="Arial" w:cs="Arial"/>
          <w:sz w:val="18"/>
          <w:szCs w:val="18"/>
        </w:rPr>
        <w:t xml:space="preserve"> </w:t>
      </w:r>
      <w:r w:rsidRPr="00EF5F31">
        <w:rPr>
          <w:rFonts w:ascii="Arial" w:hAnsi="Arial" w:cs="Arial"/>
          <w:i/>
          <w:iCs/>
          <w:sz w:val="18"/>
          <w:szCs w:val="18"/>
        </w:rPr>
        <w:t>(vpiše se številka zavarovanja)</w:t>
      </w:r>
    </w:p>
    <w:p w14:paraId="1A822593" w14:textId="77777777" w:rsidR="00644C9A" w:rsidRPr="00EF5F31" w:rsidRDefault="00644C9A" w:rsidP="00644C9A">
      <w:pPr>
        <w:spacing w:before="225" w:after="225" w:line="240" w:lineRule="auto"/>
        <w:jc w:val="both"/>
      </w:pPr>
      <w:r w:rsidRPr="00EF5F31">
        <w:rPr>
          <w:rFonts w:ascii="Arial" w:hAnsi="Arial" w:cs="Arial"/>
          <w:b/>
          <w:bCs/>
          <w:sz w:val="18"/>
          <w:szCs w:val="18"/>
        </w:rPr>
        <w:t>GARANT:</w:t>
      </w:r>
      <w:r w:rsidRPr="00EF5F31">
        <w:rPr>
          <w:rFonts w:ascii="Arial" w:hAnsi="Arial" w:cs="Arial"/>
          <w:sz w:val="18"/>
          <w:szCs w:val="18"/>
        </w:rPr>
        <w:t xml:space="preserve"> </w:t>
      </w:r>
      <w:r w:rsidRPr="00EF5F31">
        <w:rPr>
          <w:rFonts w:ascii="Arial" w:hAnsi="Arial" w:cs="Arial"/>
          <w:i/>
          <w:iCs/>
          <w:sz w:val="18"/>
          <w:szCs w:val="18"/>
        </w:rPr>
        <w:t>(vpiše se ime in naslov zavarovalnice/banke v kraju izdaje)</w:t>
      </w:r>
    </w:p>
    <w:p w14:paraId="0DE83F23" w14:textId="77777777" w:rsidR="00644C9A" w:rsidRPr="00EF5F31" w:rsidRDefault="00644C9A" w:rsidP="00644C9A">
      <w:pPr>
        <w:spacing w:before="225" w:after="225" w:line="240" w:lineRule="auto"/>
        <w:jc w:val="both"/>
      </w:pPr>
      <w:r w:rsidRPr="00EF5F31">
        <w:rPr>
          <w:rFonts w:ascii="Arial" w:hAnsi="Arial" w:cs="Arial"/>
          <w:b/>
          <w:bCs/>
          <w:sz w:val="18"/>
          <w:szCs w:val="18"/>
        </w:rPr>
        <w:t>NAROČNIK:</w:t>
      </w:r>
      <w:r w:rsidRPr="00EF5F31">
        <w:rPr>
          <w:rFonts w:ascii="Arial" w:hAnsi="Arial" w:cs="Arial"/>
          <w:sz w:val="18"/>
          <w:szCs w:val="18"/>
        </w:rPr>
        <w:t xml:space="preserve"> </w:t>
      </w:r>
      <w:r w:rsidRPr="00EF5F31">
        <w:rPr>
          <w:rFonts w:ascii="Arial" w:hAnsi="Arial" w:cs="Arial"/>
          <w:i/>
          <w:iCs/>
          <w:sz w:val="18"/>
          <w:szCs w:val="18"/>
        </w:rPr>
        <w:t>(vpiše se ime in naslov naročnika zavarovanja, tj. v postopku javnega naročanja izbranega ponudnika)</w:t>
      </w:r>
    </w:p>
    <w:p w14:paraId="21CAE72D" w14:textId="4656B16D" w:rsidR="00644C9A" w:rsidRPr="00EF5F31" w:rsidRDefault="00644C9A" w:rsidP="00644C9A">
      <w:pPr>
        <w:spacing w:after="0" w:line="240" w:lineRule="auto"/>
        <w:jc w:val="both"/>
      </w:pPr>
      <w:r w:rsidRPr="00EF5F31">
        <w:rPr>
          <w:rFonts w:ascii="Arial" w:hAnsi="Arial" w:cs="Arial"/>
          <w:b/>
          <w:bCs/>
          <w:sz w:val="18"/>
          <w:szCs w:val="18"/>
        </w:rPr>
        <w:t>UPRAVIČENEC:</w:t>
      </w:r>
      <w:r w:rsidRPr="00EF5F31">
        <w:rPr>
          <w:rFonts w:ascii="Arial" w:hAnsi="Arial" w:cs="Arial"/>
          <w:sz w:val="18"/>
          <w:szCs w:val="18"/>
        </w:rPr>
        <w:t xml:space="preserve"> Urad Republike Slovenije za nadzor, kakovost in investicije v zdravstvu, Ulica Ambrožiča Novljana 7, 1000 Ljubljana </w:t>
      </w:r>
    </w:p>
    <w:p w14:paraId="00136B70" w14:textId="77777777" w:rsidR="00644C9A" w:rsidRPr="00EF5F31" w:rsidRDefault="00644C9A" w:rsidP="00644C9A">
      <w:pPr>
        <w:spacing w:after="0" w:line="240" w:lineRule="auto"/>
        <w:jc w:val="both"/>
        <w:rPr>
          <w:rFonts w:ascii="Arial" w:hAnsi="Arial" w:cs="Arial"/>
          <w:b/>
          <w:bCs/>
          <w:sz w:val="18"/>
          <w:szCs w:val="18"/>
        </w:rPr>
      </w:pPr>
    </w:p>
    <w:p w14:paraId="74560EA3" w14:textId="787474FC" w:rsidR="00644C9A" w:rsidRPr="00EF5F31" w:rsidRDefault="00644C9A" w:rsidP="00644C9A">
      <w:pPr>
        <w:spacing w:after="0" w:line="240" w:lineRule="auto"/>
        <w:jc w:val="both"/>
        <w:rPr>
          <w:rFonts w:ascii="Arial" w:eastAsia="Calibri" w:hAnsi="Arial" w:cs="Arial"/>
          <w:color w:val="000000"/>
          <w:sz w:val="18"/>
          <w:szCs w:val="18"/>
        </w:rPr>
      </w:pPr>
      <w:r w:rsidRPr="00EF5F31">
        <w:rPr>
          <w:rFonts w:ascii="Arial" w:hAnsi="Arial" w:cs="Arial"/>
          <w:b/>
          <w:bCs/>
          <w:sz w:val="18"/>
          <w:szCs w:val="18"/>
        </w:rPr>
        <w:t>OSNOVNI POSEL:</w:t>
      </w:r>
      <w:r w:rsidRPr="00EF5F31">
        <w:rPr>
          <w:rFonts w:ascii="Arial" w:hAnsi="Arial" w:cs="Arial"/>
          <w:sz w:val="18"/>
          <w:szCs w:val="18"/>
        </w:rPr>
        <w:t xml:space="preserve"> obveznost naročnika zavarovanja iz pogodbe št. z dne </w:t>
      </w:r>
      <w:r w:rsidRPr="00EF5F31">
        <w:rPr>
          <w:rFonts w:ascii="Arial" w:hAnsi="Arial" w:cs="Arial"/>
          <w:i/>
          <w:iCs/>
          <w:sz w:val="18"/>
          <w:szCs w:val="18"/>
        </w:rPr>
        <w:t>(vpiše se številko in datum pogodbe o izvedbi javnega naročila, sklenjene na podlagi postopka z oznako XXXXXX)</w:t>
      </w:r>
      <w:r w:rsidRPr="00EF5F31">
        <w:rPr>
          <w:rFonts w:ascii="Arial" w:hAnsi="Arial" w:cs="Arial"/>
          <w:sz w:val="18"/>
          <w:szCs w:val="18"/>
        </w:rPr>
        <w:t xml:space="preserve"> za </w:t>
      </w:r>
      <w:r w:rsidRPr="00EF5F31">
        <w:rPr>
          <w:rFonts w:ascii="Arial" w:eastAsia="Calibri" w:hAnsi="Arial" w:cs="Arial"/>
          <w:color w:val="000000"/>
          <w:sz w:val="18"/>
          <w:szCs w:val="18"/>
        </w:rPr>
        <w:t>»</w:t>
      </w:r>
      <w:r w:rsidRPr="00EF5F31">
        <w:rPr>
          <w:rFonts w:ascii="Arial" w:eastAsia="Calibri" w:hAnsi="Arial" w:cs="Arial"/>
          <w:b/>
          <w:bCs/>
          <w:color w:val="000000"/>
          <w:sz w:val="18"/>
          <w:szCs w:val="18"/>
        </w:rPr>
        <w:t>Nakup OCT aparata in širokokotne fundus kamere z vzdrževanjem</w:t>
      </w:r>
      <w:r w:rsidRPr="00EF5F31">
        <w:rPr>
          <w:rFonts w:ascii="Arial" w:eastAsia="Calibri" w:hAnsi="Arial" w:cs="Arial"/>
          <w:color w:val="000000"/>
          <w:sz w:val="18"/>
          <w:szCs w:val="18"/>
        </w:rPr>
        <w:t xml:space="preserve">«, in sicer za (ustrezno označiti): </w:t>
      </w:r>
    </w:p>
    <w:p w14:paraId="5E681F45" w14:textId="5CE03917" w:rsidR="00644C9A" w:rsidRPr="00EF5F31" w:rsidRDefault="00644C9A" w:rsidP="00EF5F31">
      <w:pPr>
        <w:pStyle w:val="Odstavekseznama"/>
        <w:numPr>
          <w:ilvl w:val="0"/>
          <w:numId w:val="67"/>
        </w:numPr>
        <w:spacing w:before="225" w:after="225" w:line="360" w:lineRule="auto"/>
        <w:jc w:val="both"/>
        <w:rPr>
          <w:rFonts w:ascii="Arial" w:hAnsi="Arial" w:cs="Arial"/>
          <w:b/>
          <w:bCs/>
          <w:color w:val="000000"/>
          <w:sz w:val="18"/>
          <w:szCs w:val="18"/>
        </w:rPr>
      </w:pPr>
      <w:r w:rsidRPr="00EF5F31">
        <w:rPr>
          <w:rFonts w:ascii="Arial" w:hAnsi="Arial" w:cs="Arial"/>
          <w:b/>
          <w:bCs/>
          <w:color w:val="000000"/>
          <w:sz w:val="18"/>
          <w:szCs w:val="18"/>
        </w:rPr>
        <w:t xml:space="preserve">Sklop 1: </w:t>
      </w:r>
      <w:r w:rsidR="001A2E95">
        <w:rPr>
          <w:rFonts w:ascii="Arial" w:hAnsi="Arial" w:cs="Arial"/>
          <w:b/>
          <w:bCs/>
          <w:color w:val="000000"/>
          <w:sz w:val="18"/>
          <w:szCs w:val="18"/>
        </w:rPr>
        <w:t xml:space="preserve">Nakup </w:t>
      </w:r>
      <w:r w:rsidRPr="001A2E95">
        <w:rPr>
          <w:rFonts w:ascii="Arial" w:hAnsi="Arial" w:cs="Arial"/>
          <w:b/>
          <w:bCs/>
          <w:color w:val="000000"/>
          <w:sz w:val="18"/>
          <w:szCs w:val="18"/>
        </w:rPr>
        <w:t>OCT aparat</w:t>
      </w:r>
      <w:r w:rsidR="001A2E95">
        <w:rPr>
          <w:rFonts w:ascii="Arial" w:hAnsi="Arial" w:cs="Arial"/>
          <w:b/>
          <w:bCs/>
          <w:color w:val="000000"/>
          <w:sz w:val="18"/>
          <w:szCs w:val="18"/>
        </w:rPr>
        <w:t>a z vzdrževanjem</w:t>
      </w:r>
    </w:p>
    <w:p w14:paraId="5B849240" w14:textId="5F656BEA" w:rsidR="00644C9A" w:rsidRPr="001A2E95" w:rsidRDefault="00644C9A" w:rsidP="00644C9A">
      <w:pPr>
        <w:pStyle w:val="Odstavekseznama"/>
        <w:numPr>
          <w:ilvl w:val="0"/>
          <w:numId w:val="67"/>
        </w:numPr>
        <w:spacing w:after="0" w:line="240" w:lineRule="auto"/>
        <w:jc w:val="both"/>
        <w:rPr>
          <w:rFonts w:ascii="Arial" w:hAnsi="Arial" w:cs="Arial"/>
          <w:b/>
          <w:bCs/>
          <w:color w:val="000000"/>
          <w:sz w:val="18"/>
          <w:szCs w:val="18"/>
        </w:rPr>
      </w:pPr>
      <w:r w:rsidRPr="00EF5F31">
        <w:rPr>
          <w:rFonts w:ascii="Arial" w:hAnsi="Arial" w:cs="Arial"/>
          <w:b/>
          <w:bCs/>
          <w:color w:val="000000"/>
          <w:sz w:val="18"/>
          <w:szCs w:val="18"/>
        </w:rPr>
        <w:t xml:space="preserve">Sklop 2: </w:t>
      </w:r>
      <w:r w:rsidR="001A2E95">
        <w:rPr>
          <w:rFonts w:ascii="Arial" w:hAnsi="Arial" w:cs="Arial"/>
          <w:b/>
          <w:bCs/>
          <w:color w:val="000000"/>
          <w:sz w:val="18"/>
          <w:szCs w:val="18"/>
        </w:rPr>
        <w:t>Nakup š</w:t>
      </w:r>
      <w:r w:rsidRPr="001A2E95">
        <w:rPr>
          <w:rFonts w:ascii="Arial" w:hAnsi="Arial" w:cs="Arial"/>
          <w:b/>
          <w:bCs/>
          <w:color w:val="000000"/>
          <w:sz w:val="18"/>
          <w:szCs w:val="18"/>
        </w:rPr>
        <w:t>irokokotn</w:t>
      </w:r>
      <w:r w:rsidR="001A2E95">
        <w:rPr>
          <w:rFonts w:ascii="Arial" w:hAnsi="Arial" w:cs="Arial"/>
          <w:b/>
          <w:bCs/>
          <w:color w:val="000000"/>
          <w:sz w:val="18"/>
          <w:szCs w:val="18"/>
        </w:rPr>
        <w:t>e</w:t>
      </w:r>
      <w:r w:rsidRPr="00EF5F31">
        <w:rPr>
          <w:rFonts w:ascii="Arial" w:hAnsi="Arial" w:cs="Arial"/>
          <w:b/>
          <w:bCs/>
          <w:color w:val="000000"/>
          <w:sz w:val="18"/>
          <w:szCs w:val="18"/>
        </w:rPr>
        <w:t xml:space="preserve"> fundus kamer</w:t>
      </w:r>
      <w:r w:rsidR="001A2E95">
        <w:rPr>
          <w:rFonts w:ascii="Arial" w:hAnsi="Arial" w:cs="Arial"/>
          <w:b/>
          <w:bCs/>
          <w:color w:val="000000"/>
          <w:sz w:val="18"/>
          <w:szCs w:val="18"/>
        </w:rPr>
        <w:t>e z vzdrževanjem</w:t>
      </w:r>
    </w:p>
    <w:p w14:paraId="040D631C" w14:textId="07EB8894" w:rsidR="00644C9A" w:rsidRPr="001A2E95" w:rsidRDefault="00644C9A" w:rsidP="00644C9A">
      <w:pPr>
        <w:spacing w:after="0" w:line="240" w:lineRule="auto"/>
        <w:jc w:val="both"/>
      </w:pPr>
    </w:p>
    <w:p w14:paraId="601D08EA" w14:textId="77777777" w:rsidR="00644C9A" w:rsidRPr="001A2E95" w:rsidRDefault="00644C9A" w:rsidP="00644C9A">
      <w:pPr>
        <w:spacing w:after="0" w:line="240" w:lineRule="auto"/>
        <w:jc w:val="both"/>
        <w:rPr>
          <w:rFonts w:ascii="Arial" w:hAnsi="Arial" w:cs="Arial"/>
          <w:b/>
          <w:bCs/>
          <w:sz w:val="18"/>
          <w:szCs w:val="18"/>
        </w:rPr>
      </w:pPr>
      <w:r w:rsidRPr="001A2E95">
        <w:rPr>
          <w:rFonts w:ascii="Arial" w:hAnsi="Arial" w:cs="Arial"/>
          <w:b/>
          <w:bCs/>
          <w:sz w:val="18"/>
          <w:szCs w:val="18"/>
        </w:rPr>
        <w:t>ZNESEK IN VALUTA: </w:t>
      </w:r>
    </w:p>
    <w:p w14:paraId="54EBE958" w14:textId="6D5A3A15" w:rsidR="00644C9A" w:rsidRPr="001A2E95" w:rsidRDefault="00644C9A" w:rsidP="00644C9A">
      <w:pPr>
        <w:spacing w:after="0" w:line="240" w:lineRule="auto"/>
        <w:jc w:val="both"/>
        <w:rPr>
          <w:rFonts w:ascii="Arial" w:hAnsi="Arial" w:cs="Arial"/>
          <w:b/>
          <w:bCs/>
          <w:sz w:val="18"/>
          <w:szCs w:val="18"/>
        </w:rPr>
      </w:pPr>
      <w:r w:rsidRPr="001A2E95">
        <w:rPr>
          <w:rFonts w:ascii="Arial" w:hAnsi="Arial" w:cs="Arial"/>
          <w:b/>
          <w:bCs/>
          <w:sz w:val="18"/>
          <w:szCs w:val="18"/>
        </w:rPr>
        <w:t xml:space="preserve">- 10% pogodbene vrednosti z DDV </w:t>
      </w:r>
      <w:r w:rsidRPr="001A2E95">
        <w:rPr>
          <w:rFonts w:ascii="Arial" w:hAnsi="Arial" w:cs="Arial"/>
          <w:sz w:val="18"/>
          <w:szCs w:val="18"/>
        </w:rPr>
        <w:t>(seštevka vrednosti 1. Dobava in montaža opreme ter izvedba šolanja)</w:t>
      </w:r>
    </w:p>
    <w:p w14:paraId="7963B1A7" w14:textId="77777777" w:rsidR="00644C9A" w:rsidRPr="001A2E95" w:rsidRDefault="00644C9A" w:rsidP="00644C9A">
      <w:pPr>
        <w:spacing w:before="225" w:after="225" w:line="240" w:lineRule="auto"/>
        <w:jc w:val="both"/>
      </w:pPr>
      <w:r w:rsidRPr="001A2E95">
        <w:rPr>
          <w:rFonts w:ascii="Arial" w:hAnsi="Arial" w:cs="Arial"/>
          <w:b/>
          <w:bCs/>
          <w:sz w:val="18"/>
          <w:szCs w:val="18"/>
        </w:rPr>
        <w:t>MOREBITNE LISTINE, KI JIH JE POLEG IZJAVE TREBA PRILOŽITI ZAHTEVI ZA PLAČILO IN SE IZRECNO ZAHTEVAJO:</w:t>
      </w:r>
    </w:p>
    <w:p w14:paraId="00A347F6" w14:textId="77777777" w:rsidR="00644C9A" w:rsidRPr="001A2E95" w:rsidRDefault="00644C9A" w:rsidP="00644C9A">
      <w:pPr>
        <w:spacing w:before="225" w:after="225" w:line="240" w:lineRule="auto"/>
        <w:jc w:val="both"/>
      </w:pPr>
      <w:r w:rsidRPr="001A2E95">
        <w:rPr>
          <w:rFonts w:ascii="Arial" w:hAnsi="Arial" w:cs="Arial"/>
          <w:color w:val="000000"/>
          <w:sz w:val="18"/>
          <w:szCs w:val="18"/>
        </w:rPr>
        <w:t>1. ___________________________________</w:t>
      </w:r>
    </w:p>
    <w:p w14:paraId="130C5840" w14:textId="77777777" w:rsidR="00644C9A" w:rsidRPr="001A2E95" w:rsidRDefault="00644C9A" w:rsidP="00644C9A">
      <w:pPr>
        <w:spacing w:before="225" w:after="225" w:line="240" w:lineRule="auto"/>
        <w:jc w:val="both"/>
      </w:pPr>
      <w:r w:rsidRPr="001A2E95">
        <w:rPr>
          <w:rFonts w:ascii="Arial" w:hAnsi="Arial" w:cs="Arial"/>
          <w:color w:val="000000"/>
          <w:sz w:val="18"/>
          <w:szCs w:val="18"/>
        </w:rPr>
        <w:t>2. ___________________________________</w:t>
      </w:r>
    </w:p>
    <w:p w14:paraId="5BA24559" w14:textId="77777777" w:rsidR="00644C9A" w:rsidRPr="001A2E95" w:rsidRDefault="00644C9A" w:rsidP="00644C9A">
      <w:pPr>
        <w:spacing w:before="225" w:after="225" w:line="240" w:lineRule="auto"/>
        <w:jc w:val="both"/>
      </w:pPr>
      <w:r w:rsidRPr="001A2E95">
        <w:rPr>
          <w:rFonts w:ascii="Arial" w:hAnsi="Arial" w:cs="Arial"/>
          <w:b/>
          <w:bCs/>
          <w:sz w:val="18"/>
          <w:szCs w:val="18"/>
        </w:rPr>
        <w:t>JEZIK V ZAHTEVANIH LISTINAH:</w:t>
      </w:r>
      <w:r w:rsidRPr="001A2E95">
        <w:rPr>
          <w:rFonts w:ascii="Arial" w:hAnsi="Arial" w:cs="Arial"/>
          <w:sz w:val="18"/>
          <w:szCs w:val="18"/>
        </w:rPr>
        <w:t xml:space="preserve"> slovenski</w:t>
      </w:r>
    </w:p>
    <w:p w14:paraId="7B4B5237" w14:textId="77777777" w:rsidR="00644C9A" w:rsidRPr="001A2E95" w:rsidRDefault="00644C9A" w:rsidP="00644C9A">
      <w:pPr>
        <w:spacing w:before="225" w:after="225" w:line="240" w:lineRule="auto"/>
        <w:jc w:val="both"/>
      </w:pPr>
      <w:r w:rsidRPr="001A2E95">
        <w:rPr>
          <w:rFonts w:ascii="Arial" w:hAnsi="Arial" w:cs="Arial"/>
          <w:b/>
          <w:bCs/>
          <w:sz w:val="18"/>
          <w:szCs w:val="18"/>
        </w:rPr>
        <w:t>OBLIKA PREDLOŽITVE:</w:t>
      </w:r>
      <w:r w:rsidRPr="001A2E95">
        <w:rPr>
          <w:rFonts w:ascii="Arial" w:hAnsi="Arial" w:cs="Arial"/>
          <w:sz w:val="18"/>
          <w:szCs w:val="18"/>
        </w:rPr>
        <w:t xml:space="preserve"> v elektronski obliki </w:t>
      </w:r>
      <w:r w:rsidRPr="001A2E95">
        <w:rPr>
          <w:rFonts w:ascii="Arial" w:hAnsi="Arial" w:cs="Arial"/>
          <w:color w:val="000000"/>
          <w:sz w:val="18"/>
          <w:szCs w:val="18"/>
        </w:rPr>
        <w:t>(v papirni obliki s priporočeno pošto, v kolikor je original izdan v fizični obliki)</w:t>
      </w:r>
    </w:p>
    <w:p w14:paraId="139DF946" w14:textId="77777777" w:rsidR="00644C9A" w:rsidRPr="001A2E95" w:rsidRDefault="00644C9A" w:rsidP="00644C9A">
      <w:pPr>
        <w:spacing w:before="225" w:after="225" w:line="240" w:lineRule="auto"/>
        <w:jc w:val="both"/>
      </w:pPr>
      <w:r w:rsidRPr="001A2E95">
        <w:rPr>
          <w:rFonts w:ascii="Arial" w:hAnsi="Arial" w:cs="Arial"/>
          <w:b/>
          <w:bCs/>
          <w:sz w:val="18"/>
          <w:szCs w:val="18"/>
        </w:rPr>
        <w:t>KRAJ PREDLOŽITVE:</w:t>
      </w:r>
      <w:r w:rsidRPr="001A2E95">
        <w:rPr>
          <w:rFonts w:ascii="Arial" w:hAnsi="Arial" w:cs="Arial"/>
          <w:sz w:val="18"/>
          <w:szCs w:val="18"/>
        </w:rPr>
        <w:t xml:space="preserve"> </w:t>
      </w:r>
      <w:r w:rsidRPr="001A2E95">
        <w:rPr>
          <w:rFonts w:ascii="Arial" w:hAnsi="Arial" w:cs="Arial"/>
          <w:i/>
          <w:iCs/>
          <w:sz w:val="18"/>
          <w:szCs w:val="18"/>
        </w:rPr>
        <w:t>(garant vpiše naslov podružnice, kjer se opravi predložitev papirnih listin, ali elektronski naslov za predložitev v elektronski obliki, kot na primer garantov SWIFT naslov)</w:t>
      </w:r>
    </w:p>
    <w:p w14:paraId="2E70BE7C" w14:textId="77777777" w:rsidR="00644C9A" w:rsidRPr="001A2E95" w:rsidRDefault="00644C9A" w:rsidP="00644C9A">
      <w:pPr>
        <w:spacing w:before="225" w:after="225" w:line="240" w:lineRule="auto"/>
        <w:jc w:val="both"/>
      </w:pPr>
      <w:r w:rsidRPr="001A2E95">
        <w:rPr>
          <w:rFonts w:ascii="Arial" w:hAnsi="Arial" w:cs="Arial"/>
          <w:b/>
          <w:bCs/>
          <w:sz w:val="18"/>
          <w:szCs w:val="18"/>
        </w:rPr>
        <w:t>DATUM VELJAVNOSTI:</w:t>
      </w:r>
      <w:r w:rsidRPr="001A2E95">
        <w:rPr>
          <w:rFonts w:ascii="Arial" w:hAnsi="Arial" w:cs="Arial"/>
          <w:sz w:val="18"/>
          <w:szCs w:val="18"/>
        </w:rPr>
        <w:t xml:space="preserve"> DD. MM. LLLL </w:t>
      </w:r>
      <w:r w:rsidRPr="001A2E95">
        <w:rPr>
          <w:rFonts w:ascii="Arial" w:hAnsi="Arial" w:cs="Arial"/>
          <w:i/>
          <w:iCs/>
          <w:sz w:val="18"/>
          <w:szCs w:val="18"/>
        </w:rPr>
        <w:t>(vpiše se datum zapadlosti zavarovanja)</w:t>
      </w:r>
    </w:p>
    <w:p w14:paraId="36485C89" w14:textId="77777777" w:rsidR="00644C9A" w:rsidRPr="001A2E95" w:rsidRDefault="00644C9A" w:rsidP="00644C9A">
      <w:pPr>
        <w:spacing w:before="225" w:after="225" w:line="240" w:lineRule="auto"/>
        <w:jc w:val="both"/>
      </w:pPr>
      <w:r w:rsidRPr="001A2E95">
        <w:rPr>
          <w:rFonts w:ascii="Arial" w:hAnsi="Arial" w:cs="Arial"/>
          <w:b/>
          <w:bCs/>
          <w:sz w:val="18"/>
          <w:szCs w:val="18"/>
        </w:rPr>
        <w:t>STRANKA, KI JE DOLŽNA PLAČATI STROŠKE:</w:t>
      </w:r>
      <w:r w:rsidRPr="001A2E95">
        <w:rPr>
          <w:rFonts w:ascii="Arial" w:hAnsi="Arial" w:cs="Arial"/>
          <w:sz w:val="18"/>
          <w:szCs w:val="18"/>
        </w:rPr>
        <w:t xml:space="preserve"> </w:t>
      </w:r>
      <w:r w:rsidRPr="001A2E95">
        <w:rPr>
          <w:rFonts w:ascii="Arial" w:hAnsi="Arial" w:cs="Arial"/>
          <w:i/>
          <w:iCs/>
          <w:sz w:val="18"/>
          <w:szCs w:val="18"/>
        </w:rPr>
        <w:t>(vpiše se ime naročnika zavarovanja, tj. v postopku javnega naročanja izbranega ponudnika)</w:t>
      </w:r>
    </w:p>
    <w:p w14:paraId="1112C42C" w14:textId="77777777" w:rsidR="00644C9A" w:rsidRPr="001A2E95" w:rsidRDefault="00644C9A" w:rsidP="00644C9A">
      <w:pPr>
        <w:spacing w:before="225" w:after="225" w:line="240" w:lineRule="auto"/>
        <w:jc w:val="both"/>
      </w:pPr>
      <w:r w:rsidRPr="001A2E95">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sidRPr="001A2E95">
        <w:rPr>
          <w:rFonts w:ascii="Arial" w:hAnsi="Arial" w:cs="Arial"/>
          <w:color w:val="000000"/>
          <w:sz w:val="18"/>
          <w:szCs w:val="18"/>
        </w:rPr>
        <w:lastRenderedPageBreak/>
        <w:t>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FC7BA4" w14:textId="77777777" w:rsidR="00644C9A" w:rsidRPr="001A2E95" w:rsidRDefault="00644C9A" w:rsidP="00644C9A">
      <w:pPr>
        <w:spacing w:before="225" w:after="225" w:line="240" w:lineRule="auto"/>
        <w:jc w:val="both"/>
      </w:pPr>
      <w:r w:rsidRPr="001A2E95">
        <w:rPr>
          <w:rFonts w:ascii="Arial" w:hAnsi="Arial" w:cs="Arial"/>
          <w:color w:val="000000"/>
          <w:sz w:val="18"/>
          <w:szCs w:val="18"/>
        </w:rPr>
        <w:t>Katerokoli zahtevo za plačilo po tem zavarovanju moramo prejeti na datum veljavnosti zavarovanja ali pred njim v zgoraj navedenem kraju predložitve.</w:t>
      </w:r>
    </w:p>
    <w:p w14:paraId="4C200A22" w14:textId="77777777" w:rsidR="00644C9A" w:rsidRPr="001A2E95" w:rsidRDefault="00644C9A" w:rsidP="00644C9A">
      <w:pPr>
        <w:spacing w:before="225" w:after="225" w:line="240" w:lineRule="auto"/>
        <w:jc w:val="both"/>
      </w:pPr>
      <w:r w:rsidRPr="001A2E95">
        <w:rPr>
          <w:rFonts w:ascii="Arial" w:hAnsi="Arial" w:cs="Arial"/>
          <w:color w:val="000000"/>
          <w:sz w:val="18"/>
          <w:szCs w:val="18"/>
        </w:rPr>
        <w:t>Morebitne spore v zvezi s tem zavarovanjem rešuje stvarno pristojno sodišče po sedežu upravičenca po slovenskem pravu.</w:t>
      </w:r>
    </w:p>
    <w:p w14:paraId="0431A61A" w14:textId="77777777" w:rsidR="00644C9A" w:rsidRPr="001A2E95" w:rsidRDefault="00644C9A" w:rsidP="00644C9A">
      <w:pPr>
        <w:spacing w:before="225" w:after="225" w:line="240" w:lineRule="auto"/>
        <w:jc w:val="both"/>
      </w:pPr>
      <w:r w:rsidRPr="001A2E95">
        <w:rPr>
          <w:rFonts w:ascii="Arial" w:hAnsi="Arial" w:cs="Arial"/>
          <w:color w:val="000000"/>
          <w:sz w:val="18"/>
          <w:szCs w:val="18"/>
        </w:rPr>
        <w:t>Za to zavarovanje veljajo Enotna pravila za garancije na poziv (EPGP) revizija iz leta 2010, izdana pri MTZ pod št. 758.</w:t>
      </w:r>
    </w:p>
    <w:p w14:paraId="7FBDEE8F" w14:textId="77777777" w:rsidR="00644C9A" w:rsidRPr="001A2E95" w:rsidRDefault="00644C9A" w:rsidP="00644C9A">
      <w:pPr>
        <w:spacing w:before="225" w:after="225" w:line="240" w:lineRule="auto"/>
        <w:jc w:val="center"/>
      </w:pPr>
      <w:r w:rsidRPr="001A2E95">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44C9A" w:rsidRPr="001A2E95" w14:paraId="663712E4" w14:textId="77777777" w:rsidTr="006C69BD">
        <w:tc>
          <w:tcPr>
            <w:tcW w:w="4080" w:type="dxa"/>
            <w:tcMar>
              <w:top w:w="75" w:type="dxa"/>
              <w:bottom w:w="75" w:type="dxa"/>
            </w:tcMar>
            <w:vAlign w:val="center"/>
          </w:tcPr>
          <w:p w14:paraId="3475F037" w14:textId="77777777" w:rsidR="00644C9A" w:rsidRPr="001A2E95" w:rsidRDefault="00644C9A" w:rsidP="006C69BD">
            <w:r w:rsidRPr="001A2E95">
              <w:rPr>
                <w:rFonts w:ascii="Arial" w:hAnsi="Arial" w:cs="Arial"/>
                <w:color w:val="000000"/>
                <w:position w:val="-2"/>
                <w:sz w:val="18"/>
                <w:szCs w:val="18"/>
              </w:rPr>
              <w:t> </w:t>
            </w:r>
          </w:p>
        </w:tc>
        <w:tc>
          <w:tcPr>
            <w:tcW w:w="0" w:type="auto"/>
            <w:tcMar>
              <w:top w:w="75" w:type="dxa"/>
              <w:bottom w:w="75" w:type="dxa"/>
            </w:tcMar>
            <w:vAlign w:val="center"/>
          </w:tcPr>
          <w:p w14:paraId="2B8D4905" w14:textId="77777777" w:rsidR="00644C9A" w:rsidRPr="001A2E95" w:rsidRDefault="00644C9A" w:rsidP="006C69BD">
            <w:pPr>
              <w:jc w:val="center"/>
            </w:pPr>
            <w:r w:rsidRPr="001A2E95">
              <w:rPr>
                <w:rFonts w:ascii="Arial" w:hAnsi="Arial" w:cs="Arial"/>
                <w:color w:val="000000"/>
                <w:position w:val="-2"/>
                <w:sz w:val="18"/>
                <w:szCs w:val="18"/>
              </w:rPr>
              <w:t>Garant</w:t>
            </w:r>
          </w:p>
        </w:tc>
      </w:tr>
      <w:tr w:rsidR="00644C9A" w14:paraId="1905D8ED" w14:textId="77777777" w:rsidTr="006C69BD">
        <w:tc>
          <w:tcPr>
            <w:tcW w:w="4080" w:type="dxa"/>
            <w:tcMar>
              <w:top w:w="75" w:type="dxa"/>
              <w:bottom w:w="75" w:type="dxa"/>
            </w:tcMar>
            <w:vAlign w:val="center"/>
          </w:tcPr>
          <w:p w14:paraId="69DC9901" w14:textId="77777777" w:rsidR="00644C9A" w:rsidRPr="001A2E95" w:rsidRDefault="00644C9A" w:rsidP="006C69BD">
            <w:r w:rsidRPr="001A2E95">
              <w:rPr>
                <w:rFonts w:ascii="Arial" w:hAnsi="Arial" w:cs="Arial"/>
                <w:color w:val="000000"/>
                <w:position w:val="-2"/>
                <w:sz w:val="18"/>
                <w:szCs w:val="18"/>
              </w:rPr>
              <w:t> </w:t>
            </w:r>
          </w:p>
        </w:tc>
        <w:tc>
          <w:tcPr>
            <w:tcW w:w="0" w:type="auto"/>
            <w:tcMar>
              <w:top w:w="75" w:type="dxa"/>
              <w:bottom w:w="75" w:type="dxa"/>
            </w:tcMar>
            <w:vAlign w:val="center"/>
          </w:tcPr>
          <w:p w14:paraId="4EE6B5F2" w14:textId="77777777" w:rsidR="00644C9A" w:rsidRPr="001A2E95" w:rsidRDefault="00644C9A" w:rsidP="006C69BD"/>
          <w:p w14:paraId="03DEE50D" w14:textId="77777777" w:rsidR="00644C9A" w:rsidRDefault="00644C9A" w:rsidP="006C69BD">
            <w:pPr>
              <w:jc w:val="center"/>
            </w:pPr>
            <w:r w:rsidRPr="001A2E95">
              <w:rPr>
                <w:rFonts w:ascii="Arial" w:hAnsi="Arial" w:cs="Arial"/>
                <w:color w:val="A9A9A9"/>
                <w:position w:val="-2"/>
                <w:sz w:val="18"/>
                <w:szCs w:val="18"/>
              </w:rPr>
              <w:t>(žig in podpis)</w:t>
            </w:r>
          </w:p>
        </w:tc>
      </w:tr>
    </w:tbl>
    <w:p w14:paraId="105FAE3A" w14:textId="77777777" w:rsidR="00644C9A" w:rsidRDefault="00644C9A" w:rsidP="00644C9A">
      <w:pPr>
        <w:spacing w:before="225" w:after="225" w:line="240" w:lineRule="auto"/>
        <w:jc w:val="both"/>
      </w:pPr>
      <w:r>
        <w:rPr>
          <w:rFonts w:ascii="Arial" w:hAnsi="Arial" w:cs="Arial"/>
          <w:color w:val="000000"/>
          <w:sz w:val="18"/>
          <w:szCs w:val="18"/>
        </w:rPr>
        <w:t> </w:t>
      </w:r>
    </w:p>
    <w:p w14:paraId="41ABAE67" w14:textId="77777777" w:rsidR="00644C9A" w:rsidRDefault="00644C9A" w:rsidP="00644C9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126BB1A" w14:textId="77777777" w:rsidR="00644C9A" w:rsidRDefault="00644C9A" w:rsidP="00644C9A">
      <w:pPr>
        <w:spacing w:before="225" w:after="225" w:line="240" w:lineRule="auto"/>
        <w:jc w:val="both"/>
        <w:rPr>
          <w:rFonts w:ascii="Arial" w:hAnsi="Arial" w:cs="Arial"/>
          <w:color w:val="000000"/>
          <w:sz w:val="18"/>
          <w:szCs w:val="18"/>
        </w:rPr>
      </w:pPr>
    </w:p>
    <w:p w14:paraId="7BD1D3CF" w14:textId="77777777" w:rsidR="00644C9A" w:rsidRDefault="00644C9A" w:rsidP="00644C9A">
      <w:pPr>
        <w:spacing w:before="225" w:after="225" w:line="240" w:lineRule="auto"/>
        <w:jc w:val="both"/>
        <w:rPr>
          <w:rFonts w:ascii="Arial" w:hAnsi="Arial" w:cs="Arial"/>
          <w:color w:val="000000"/>
          <w:sz w:val="18"/>
          <w:szCs w:val="18"/>
        </w:rPr>
      </w:pPr>
    </w:p>
    <w:p w14:paraId="0D8C3D8E" w14:textId="77777777" w:rsidR="00644C9A" w:rsidRDefault="00644C9A" w:rsidP="00644C9A">
      <w:pPr>
        <w:spacing w:before="225" w:after="225" w:line="240" w:lineRule="auto"/>
        <w:jc w:val="both"/>
        <w:rPr>
          <w:rFonts w:ascii="Arial" w:hAnsi="Arial" w:cs="Arial"/>
          <w:color w:val="000000"/>
          <w:sz w:val="18"/>
          <w:szCs w:val="18"/>
        </w:rPr>
      </w:pPr>
    </w:p>
    <w:p w14:paraId="30866EB8" w14:textId="77777777" w:rsidR="00644C9A" w:rsidRDefault="00644C9A" w:rsidP="00644C9A">
      <w:pPr>
        <w:spacing w:before="225" w:after="225" w:line="240" w:lineRule="auto"/>
        <w:jc w:val="both"/>
        <w:rPr>
          <w:rFonts w:ascii="Arial" w:hAnsi="Arial" w:cs="Arial"/>
          <w:color w:val="000000"/>
          <w:sz w:val="18"/>
          <w:szCs w:val="18"/>
        </w:rPr>
      </w:pPr>
    </w:p>
    <w:p w14:paraId="61C09AD7" w14:textId="77777777" w:rsidR="00644C9A" w:rsidRDefault="00644C9A" w:rsidP="00644C9A">
      <w:pPr>
        <w:spacing w:before="225" w:after="225" w:line="240" w:lineRule="auto"/>
        <w:jc w:val="both"/>
        <w:rPr>
          <w:rFonts w:ascii="Arial" w:hAnsi="Arial" w:cs="Arial"/>
          <w:color w:val="000000"/>
          <w:sz w:val="18"/>
          <w:szCs w:val="18"/>
        </w:rPr>
      </w:pPr>
    </w:p>
    <w:p w14:paraId="08568F29" w14:textId="77777777" w:rsidR="00644C9A" w:rsidRDefault="00644C9A" w:rsidP="00644C9A">
      <w:pPr>
        <w:spacing w:before="225" w:after="225" w:line="240" w:lineRule="auto"/>
        <w:jc w:val="both"/>
        <w:rPr>
          <w:rFonts w:ascii="Arial" w:hAnsi="Arial" w:cs="Arial"/>
          <w:color w:val="000000"/>
          <w:sz w:val="18"/>
          <w:szCs w:val="18"/>
        </w:rPr>
      </w:pPr>
    </w:p>
    <w:p w14:paraId="61562FA4" w14:textId="77777777" w:rsidR="00644C9A" w:rsidRDefault="00644C9A" w:rsidP="00644C9A">
      <w:pPr>
        <w:spacing w:before="225" w:after="225" w:line="240" w:lineRule="auto"/>
        <w:jc w:val="both"/>
        <w:rPr>
          <w:rFonts w:ascii="Arial" w:hAnsi="Arial" w:cs="Arial"/>
          <w:color w:val="000000"/>
          <w:sz w:val="18"/>
          <w:szCs w:val="18"/>
        </w:rPr>
      </w:pPr>
    </w:p>
    <w:p w14:paraId="246F587A" w14:textId="77777777" w:rsidR="00644C9A" w:rsidRDefault="00644C9A" w:rsidP="00644C9A">
      <w:pPr>
        <w:spacing w:before="225" w:after="225" w:line="240" w:lineRule="auto"/>
        <w:jc w:val="both"/>
        <w:rPr>
          <w:rFonts w:ascii="Arial" w:hAnsi="Arial" w:cs="Arial"/>
          <w:color w:val="000000"/>
          <w:sz w:val="18"/>
          <w:szCs w:val="18"/>
        </w:rPr>
      </w:pPr>
    </w:p>
    <w:p w14:paraId="079F58F0" w14:textId="77777777" w:rsidR="00644C9A" w:rsidRDefault="00644C9A" w:rsidP="00644C9A">
      <w:pPr>
        <w:spacing w:before="225" w:after="225" w:line="240" w:lineRule="auto"/>
        <w:jc w:val="both"/>
        <w:rPr>
          <w:rFonts w:ascii="Arial" w:hAnsi="Arial" w:cs="Arial"/>
          <w:color w:val="000000"/>
          <w:sz w:val="18"/>
          <w:szCs w:val="18"/>
        </w:rPr>
      </w:pPr>
    </w:p>
    <w:p w14:paraId="7E159A90" w14:textId="77777777" w:rsidR="00644C9A" w:rsidRDefault="00644C9A" w:rsidP="00644C9A">
      <w:pPr>
        <w:spacing w:before="225" w:after="225" w:line="240" w:lineRule="auto"/>
        <w:jc w:val="both"/>
        <w:rPr>
          <w:rFonts w:ascii="Arial" w:hAnsi="Arial" w:cs="Arial"/>
          <w:color w:val="000000"/>
          <w:sz w:val="18"/>
          <w:szCs w:val="18"/>
        </w:rPr>
      </w:pPr>
    </w:p>
    <w:p w14:paraId="701C8A06" w14:textId="77777777" w:rsidR="00644C9A" w:rsidRDefault="00644C9A" w:rsidP="00644C9A">
      <w:pPr>
        <w:spacing w:before="225" w:after="225" w:line="240" w:lineRule="auto"/>
        <w:jc w:val="both"/>
        <w:rPr>
          <w:rFonts w:ascii="Arial" w:hAnsi="Arial" w:cs="Arial"/>
          <w:color w:val="000000"/>
          <w:sz w:val="18"/>
          <w:szCs w:val="18"/>
        </w:rPr>
      </w:pPr>
    </w:p>
    <w:p w14:paraId="0E2EC26C" w14:textId="77777777" w:rsidR="00644C9A" w:rsidRDefault="00644C9A" w:rsidP="00644C9A">
      <w:pPr>
        <w:spacing w:before="225" w:after="225" w:line="240" w:lineRule="auto"/>
        <w:jc w:val="both"/>
        <w:rPr>
          <w:rFonts w:ascii="Arial" w:hAnsi="Arial" w:cs="Arial"/>
          <w:color w:val="000000"/>
          <w:sz w:val="18"/>
          <w:szCs w:val="18"/>
        </w:rPr>
      </w:pPr>
    </w:p>
    <w:p w14:paraId="25D49043" w14:textId="77777777" w:rsidR="00644C9A" w:rsidRDefault="00644C9A" w:rsidP="00644C9A">
      <w:pPr>
        <w:spacing w:before="225" w:after="225" w:line="240" w:lineRule="auto"/>
        <w:jc w:val="both"/>
        <w:rPr>
          <w:rFonts w:ascii="Arial" w:hAnsi="Arial" w:cs="Arial"/>
          <w:color w:val="000000"/>
          <w:sz w:val="18"/>
          <w:szCs w:val="18"/>
        </w:rPr>
      </w:pPr>
    </w:p>
    <w:p w14:paraId="691B89C5" w14:textId="77777777" w:rsidR="00644C9A" w:rsidRDefault="00644C9A" w:rsidP="00644C9A">
      <w:pPr>
        <w:spacing w:before="225" w:after="225" w:line="240" w:lineRule="auto"/>
        <w:jc w:val="both"/>
      </w:pPr>
    </w:p>
    <w:p w14:paraId="445A30F3" w14:textId="77777777" w:rsidR="00644C9A" w:rsidRDefault="00644C9A" w:rsidP="005A526F">
      <w:pPr>
        <w:spacing w:after="0"/>
        <w:jc w:val="right"/>
        <w:rPr>
          <w:rFonts w:ascii="Arial" w:hAnsi="Arial" w:cs="Arial"/>
          <w:sz w:val="18"/>
          <w:szCs w:val="18"/>
        </w:rPr>
      </w:pPr>
    </w:p>
    <w:p w14:paraId="5BC1DAE8" w14:textId="77777777" w:rsidR="00644C9A" w:rsidRDefault="00644C9A" w:rsidP="005A526F">
      <w:pPr>
        <w:spacing w:after="0"/>
        <w:jc w:val="right"/>
        <w:rPr>
          <w:rFonts w:ascii="Arial" w:hAnsi="Arial" w:cs="Arial"/>
          <w:sz w:val="18"/>
          <w:szCs w:val="18"/>
        </w:rPr>
      </w:pPr>
    </w:p>
    <w:p w14:paraId="5D6AD640" w14:textId="77777777" w:rsidR="00644C9A" w:rsidRDefault="00644C9A" w:rsidP="005A526F">
      <w:pPr>
        <w:spacing w:after="0"/>
        <w:jc w:val="right"/>
        <w:rPr>
          <w:rFonts w:ascii="Arial" w:hAnsi="Arial" w:cs="Arial"/>
          <w:sz w:val="18"/>
          <w:szCs w:val="18"/>
        </w:rPr>
      </w:pPr>
    </w:p>
    <w:p w14:paraId="7543AE51" w14:textId="77777777" w:rsidR="001A239D" w:rsidRDefault="001A239D" w:rsidP="001A239D">
      <w:pPr>
        <w:spacing w:before="225" w:after="225" w:line="240" w:lineRule="auto"/>
        <w:jc w:val="both"/>
      </w:pPr>
      <w:r>
        <w:rPr>
          <w:rFonts w:ascii="Arial" w:hAnsi="Arial" w:cs="Arial"/>
          <w:color w:val="000000"/>
          <w:sz w:val="18"/>
          <w:szCs w:val="18"/>
        </w:rPr>
        <w:t> </w:t>
      </w:r>
    </w:p>
    <w:p w14:paraId="69358A3E" w14:textId="27EF512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0C10BE">
        <w:rPr>
          <w:rFonts w:ascii="Arial" w:hAnsi="Arial" w:cs="Arial"/>
          <w:sz w:val="18"/>
          <w:szCs w:val="18"/>
        </w:rPr>
        <w:t>3</w:t>
      </w:r>
    </w:p>
    <w:p w14:paraId="5571780C" w14:textId="563FBF58"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7374">
        <w:rPr>
          <w:rFonts w:ascii="Arial" w:hAnsi="Arial" w:cs="Arial"/>
        </w:rPr>
        <w:t>menične izjave</w:t>
      </w:r>
      <w:r>
        <w:rPr>
          <w:rFonts w:ascii="Arial" w:hAnsi="Arial" w:cs="Arial"/>
        </w:rPr>
        <w:t xml:space="preserve"> za dobro izvedbo po vzdrževalni pogodbi</w:t>
      </w:r>
    </w:p>
    <w:p w14:paraId="7D17531A" w14:textId="77777777" w:rsidR="005A526F" w:rsidRDefault="005A526F" w:rsidP="005A526F">
      <w:pPr>
        <w:spacing w:after="120"/>
        <w:rPr>
          <w:rFonts w:ascii="Arial" w:hAnsi="Arial" w:cs="Arial"/>
        </w:rPr>
      </w:pPr>
    </w:p>
    <w:p w14:paraId="54A9149D" w14:textId="77777777" w:rsidR="001A239D" w:rsidRDefault="001A239D" w:rsidP="001A239D">
      <w:pPr>
        <w:spacing w:after="120"/>
        <w:rPr>
          <w:rFonts w:ascii="Arial" w:hAnsi="Arial" w:cs="Arial"/>
        </w:rPr>
      </w:pPr>
    </w:p>
    <w:p w14:paraId="7588BD4C"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19D30CE4" w14:textId="77777777" w:rsidR="001A239D" w:rsidRDefault="001A239D" w:rsidP="001A239D">
      <w:pPr>
        <w:spacing w:before="225" w:after="225" w:line="240" w:lineRule="auto"/>
        <w:jc w:val="center"/>
      </w:pPr>
      <w:r>
        <w:rPr>
          <w:rFonts w:ascii="Arial" w:hAnsi="Arial" w:cs="Arial"/>
          <w:color w:val="000000"/>
          <w:sz w:val="21"/>
          <w:szCs w:val="21"/>
        </w:rPr>
        <w:t>s pooblastilom za izpolnitev in unovčenje menice</w:t>
      </w:r>
    </w:p>
    <w:p w14:paraId="50A2391B" w14:textId="77777777" w:rsidR="001A239D" w:rsidRDefault="001A239D" w:rsidP="001A239D">
      <w:pPr>
        <w:spacing w:before="225" w:after="225" w:line="240" w:lineRule="auto"/>
        <w:jc w:val="both"/>
      </w:pPr>
      <w:r>
        <w:rPr>
          <w:rFonts w:ascii="Arial" w:hAnsi="Arial" w:cs="Arial"/>
          <w:color w:val="000000"/>
          <w:sz w:val="18"/>
          <w:szCs w:val="18"/>
        </w:rPr>
        <w:t> </w:t>
      </w:r>
    </w:p>
    <w:p w14:paraId="7A759613" w14:textId="6A371865" w:rsidR="001A239D" w:rsidRDefault="001A239D" w:rsidP="001A239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 xml:space="preserve">dobro izvedbo </w:t>
      </w:r>
      <w:r w:rsidR="00350069">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3D54211F" w14:textId="77777777" w:rsidR="00B86F0C" w:rsidRPr="00B86F0C" w:rsidRDefault="00B86F0C" w:rsidP="00B86F0C">
      <w:pPr>
        <w:spacing w:before="225" w:after="225" w:line="240" w:lineRule="auto"/>
        <w:jc w:val="both"/>
        <w:rPr>
          <w:rFonts w:ascii="Arial" w:hAnsi="Arial" w:cs="Arial"/>
          <w:b/>
          <w:bCs/>
          <w:color w:val="000000"/>
          <w:sz w:val="18"/>
          <w:szCs w:val="18"/>
        </w:rPr>
      </w:pPr>
      <w:r w:rsidRPr="00B86F0C">
        <w:rPr>
          <w:rFonts w:ascii="Arial" w:hAnsi="Arial" w:cs="Arial"/>
          <w:b/>
          <w:bCs/>
          <w:color w:val="000000"/>
          <w:sz w:val="18"/>
          <w:szCs w:val="18"/>
        </w:rPr>
        <w:t>»Nakup OCT aparata in širokokotne fundus kamere z vzdrževanjem«</w:t>
      </w:r>
    </w:p>
    <w:p w14:paraId="62CE7084" w14:textId="692E8D60" w:rsidR="00644C9A" w:rsidRPr="00644C9A" w:rsidRDefault="00644C9A" w:rsidP="00644C9A">
      <w:pPr>
        <w:pStyle w:val="Odstavekseznama"/>
        <w:numPr>
          <w:ilvl w:val="0"/>
          <w:numId w:val="67"/>
        </w:numPr>
        <w:spacing w:before="225" w:after="225" w:line="240" w:lineRule="auto"/>
        <w:jc w:val="both"/>
        <w:rPr>
          <w:rFonts w:ascii="Arial" w:hAnsi="Arial" w:cs="Arial"/>
          <w:b/>
          <w:bCs/>
          <w:color w:val="000000"/>
          <w:sz w:val="18"/>
          <w:szCs w:val="18"/>
        </w:rPr>
      </w:pPr>
      <w:r w:rsidRPr="00644C9A">
        <w:rPr>
          <w:rFonts w:ascii="Arial" w:hAnsi="Arial" w:cs="Arial"/>
          <w:b/>
          <w:bCs/>
          <w:color w:val="000000"/>
          <w:sz w:val="18"/>
          <w:szCs w:val="18"/>
        </w:rPr>
        <w:t xml:space="preserve">Sklop 1: </w:t>
      </w:r>
      <w:r w:rsidR="004A6B76">
        <w:rPr>
          <w:rFonts w:ascii="Arial" w:hAnsi="Arial" w:cs="Arial"/>
          <w:b/>
          <w:bCs/>
          <w:color w:val="000000"/>
          <w:sz w:val="18"/>
          <w:szCs w:val="18"/>
        </w:rPr>
        <w:t xml:space="preserve">Nakup </w:t>
      </w:r>
      <w:r w:rsidRPr="00644C9A">
        <w:rPr>
          <w:rFonts w:ascii="Arial" w:hAnsi="Arial" w:cs="Arial"/>
          <w:b/>
          <w:bCs/>
          <w:color w:val="000000"/>
          <w:sz w:val="18"/>
          <w:szCs w:val="18"/>
        </w:rPr>
        <w:t>OCT aparat</w:t>
      </w:r>
      <w:r w:rsidR="004A6B76">
        <w:rPr>
          <w:rFonts w:ascii="Arial" w:hAnsi="Arial" w:cs="Arial"/>
          <w:b/>
          <w:bCs/>
          <w:color w:val="000000"/>
          <w:sz w:val="18"/>
          <w:szCs w:val="18"/>
        </w:rPr>
        <w:t>a z vzdrževanjem</w:t>
      </w:r>
    </w:p>
    <w:p w14:paraId="24BF7011" w14:textId="7CC8CA0A" w:rsidR="00644C9A" w:rsidRPr="00644C9A" w:rsidRDefault="00644C9A" w:rsidP="00644C9A">
      <w:pPr>
        <w:pStyle w:val="Odstavekseznama"/>
        <w:numPr>
          <w:ilvl w:val="0"/>
          <w:numId w:val="67"/>
        </w:numPr>
        <w:spacing w:after="0" w:line="240" w:lineRule="auto"/>
        <w:jc w:val="both"/>
        <w:rPr>
          <w:rFonts w:ascii="Arial" w:hAnsi="Arial" w:cs="Arial"/>
          <w:b/>
          <w:bCs/>
          <w:color w:val="000000"/>
          <w:sz w:val="18"/>
          <w:szCs w:val="18"/>
        </w:rPr>
      </w:pPr>
      <w:r w:rsidRPr="00644C9A">
        <w:rPr>
          <w:rFonts w:ascii="Arial" w:hAnsi="Arial" w:cs="Arial"/>
          <w:b/>
          <w:bCs/>
          <w:color w:val="000000"/>
          <w:sz w:val="18"/>
          <w:szCs w:val="18"/>
        </w:rPr>
        <w:t xml:space="preserve">Sklop 2: </w:t>
      </w:r>
      <w:r w:rsidR="004A6B76">
        <w:rPr>
          <w:rFonts w:ascii="Arial" w:hAnsi="Arial" w:cs="Arial"/>
          <w:b/>
          <w:bCs/>
          <w:color w:val="000000"/>
          <w:sz w:val="18"/>
          <w:szCs w:val="18"/>
        </w:rPr>
        <w:t>Nakup š</w:t>
      </w:r>
      <w:r w:rsidRPr="00644C9A">
        <w:rPr>
          <w:rFonts w:ascii="Arial" w:hAnsi="Arial" w:cs="Arial"/>
          <w:b/>
          <w:bCs/>
          <w:color w:val="000000"/>
          <w:sz w:val="18"/>
          <w:szCs w:val="18"/>
        </w:rPr>
        <w:t>irokokotn</w:t>
      </w:r>
      <w:r w:rsidR="004A6B76">
        <w:rPr>
          <w:rFonts w:ascii="Arial" w:hAnsi="Arial" w:cs="Arial"/>
          <w:b/>
          <w:bCs/>
          <w:color w:val="000000"/>
          <w:sz w:val="18"/>
          <w:szCs w:val="18"/>
        </w:rPr>
        <w:t>e</w:t>
      </w:r>
      <w:r w:rsidRPr="00644C9A">
        <w:rPr>
          <w:rFonts w:ascii="Arial" w:hAnsi="Arial" w:cs="Arial"/>
          <w:b/>
          <w:bCs/>
          <w:color w:val="000000"/>
          <w:sz w:val="18"/>
          <w:szCs w:val="18"/>
        </w:rPr>
        <w:t xml:space="preserve"> fundus kamer</w:t>
      </w:r>
      <w:r w:rsidR="004A6B76">
        <w:rPr>
          <w:rFonts w:ascii="Arial" w:hAnsi="Arial" w:cs="Arial"/>
          <w:b/>
          <w:bCs/>
          <w:color w:val="000000"/>
          <w:sz w:val="18"/>
          <w:szCs w:val="18"/>
        </w:rPr>
        <w:t>e z vzdrževanjem</w:t>
      </w:r>
    </w:p>
    <w:p w14:paraId="286A4BF5" w14:textId="77777777" w:rsidR="001A239D" w:rsidRDefault="001A239D" w:rsidP="001A239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0F0B459" w14:textId="77777777" w:rsidR="001A239D" w:rsidRDefault="001A239D" w:rsidP="001A239D">
      <w:pPr>
        <w:spacing w:before="225" w:after="225" w:line="240" w:lineRule="auto"/>
        <w:jc w:val="both"/>
      </w:pPr>
      <w:r>
        <w:rPr>
          <w:rFonts w:ascii="Arial" w:hAnsi="Arial" w:cs="Arial"/>
          <w:color w:val="000000"/>
          <w:sz w:val="18"/>
          <w:szCs w:val="18"/>
        </w:rPr>
        <w:t> </w:t>
      </w:r>
    </w:p>
    <w:p w14:paraId="7D43729A" w14:textId="3C2447F9" w:rsidR="001A239D" w:rsidRDefault="001A239D" w:rsidP="001A239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vrednosti vzdrževalne pogodbe z DDV</w:t>
      </w:r>
    </w:p>
    <w:p w14:paraId="1F906799" w14:textId="77777777" w:rsidR="001A239D" w:rsidRDefault="001A239D" w:rsidP="001A239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1E3108F" w14:textId="23C13C74" w:rsidR="001A239D" w:rsidRDefault="001A239D" w:rsidP="001A239D">
      <w:pPr>
        <w:spacing w:before="225" w:after="225" w:line="240" w:lineRule="auto"/>
        <w:jc w:val="both"/>
      </w:pPr>
      <w:r>
        <w:rPr>
          <w:rFonts w:ascii="Arial" w:hAnsi="Arial" w:cs="Arial"/>
          <w:color w:val="000000"/>
          <w:sz w:val="18"/>
          <w:szCs w:val="18"/>
        </w:rPr>
        <w:t xml:space="preserve">Menična izjava je veljavna od njenega podpisa </w:t>
      </w:r>
      <w:r w:rsidR="00350069">
        <w:rPr>
          <w:rFonts w:ascii="Arial" w:hAnsi="Arial" w:cs="Arial"/>
          <w:color w:val="000000"/>
          <w:sz w:val="18"/>
          <w:szCs w:val="18"/>
        </w:rPr>
        <w:t>in</w:t>
      </w:r>
      <w:r>
        <w:rPr>
          <w:rFonts w:ascii="Arial" w:hAnsi="Arial" w:cs="Arial"/>
          <w:color w:val="000000"/>
          <w:sz w:val="18"/>
          <w:szCs w:val="18"/>
        </w:rPr>
        <w:t xml:space="preserve"> </w:t>
      </w:r>
      <w:r w:rsidR="00736F95">
        <w:rPr>
          <w:rFonts w:ascii="Arial" w:hAnsi="Arial" w:cs="Arial"/>
          <w:color w:val="000000"/>
          <w:sz w:val="18"/>
          <w:szCs w:val="18"/>
        </w:rPr>
        <w:t>še najmanj 30 dni po poteku vzdrževalne pogodbe</w:t>
      </w:r>
      <w:r w:rsidR="00350069">
        <w:rPr>
          <w:rFonts w:ascii="Arial" w:hAnsi="Arial" w:cs="Arial"/>
          <w:color w:val="000000"/>
          <w:sz w:val="18"/>
          <w:szCs w:val="18"/>
        </w:rPr>
        <w:t>, kar je do</w:t>
      </w:r>
      <w:r>
        <w:rPr>
          <w:rFonts w:ascii="Arial" w:hAnsi="Arial" w:cs="Arial"/>
          <w:color w:val="000000"/>
          <w:sz w:val="18"/>
          <w:szCs w:val="18"/>
        </w:rPr>
        <w:t xml:space="preserve"> ____________.</w:t>
      </w:r>
    </w:p>
    <w:p w14:paraId="7EFEE55C" w14:textId="77777777" w:rsidR="001A239D" w:rsidRDefault="001A239D" w:rsidP="001A239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3B1E919" w14:textId="66221541" w:rsidR="001A239D" w:rsidRDefault="001A239D" w:rsidP="001A239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r w:rsidR="004C55E6" w:rsidRPr="004C55E6">
        <w:rPr>
          <w:rFonts w:ascii="Arial" w:hAnsi="Arial" w:cs="Arial"/>
          <w:color w:val="000000"/>
          <w:sz w:val="18"/>
          <w:szCs w:val="18"/>
          <w:u w:val="single"/>
        </w:rPr>
        <w:t>__ali katerih koli drugih naših transakcijskih računov</w:t>
      </w:r>
    </w:p>
    <w:p w14:paraId="2B481310" w14:textId="77777777" w:rsidR="001A239D" w:rsidRDefault="001A239D" w:rsidP="001A239D">
      <w:pPr>
        <w:spacing w:before="225" w:after="225" w:line="240" w:lineRule="auto"/>
        <w:jc w:val="both"/>
      </w:pPr>
      <w:r>
        <w:rPr>
          <w:rFonts w:ascii="Arial" w:hAnsi="Arial" w:cs="Arial"/>
          <w:color w:val="000000"/>
          <w:sz w:val="18"/>
          <w:szCs w:val="18"/>
        </w:rPr>
        <w:t> </w:t>
      </w:r>
    </w:p>
    <w:p w14:paraId="07102262" w14:textId="77777777" w:rsidR="001A239D" w:rsidRDefault="001A239D" w:rsidP="001A239D">
      <w:pPr>
        <w:spacing w:before="225" w:after="225" w:line="240" w:lineRule="auto"/>
        <w:jc w:val="both"/>
      </w:pPr>
      <w:r>
        <w:rPr>
          <w:rFonts w:ascii="Arial" w:hAnsi="Arial" w:cs="Arial"/>
          <w:color w:val="000000"/>
          <w:sz w:val="18"/>
          <w:szCs w:val="18"/>
        </w:rPr>
        <w:t>Priloga: </w:t>
      </w:r>
    </w:p>
    <w:p w14:paraId="1103CDB7" w14:textId="77777777" w:rsidR="001A239D" w:rsidRDefault="001A239D" w:rsidP="001A239D">
      <w:pPr>
        <w:spacing w:before="225" w:after="225" w:line="240" w:lineRule="auto"/>
        <w:jc w:val="both"/>
      </w:pPr>
      <w:r>
        <w:rPr>
          <w:rFonts w:ascii="Arial" w:hAnsi="Arial" w:cs="Arial"/>
          <w:color w:val="000000"/>
          <w:sz w:val="18"/>
          <w:szCs w:val="18"/>
        </w:rPr>
        <w:t>- bianco menica, podpisana in žigosana</w:t>
      </w:r>
    </w:p>
    <w:p w14:paraId="59F79D3A" w14:textId="77777777" w:rsidR="001A239D" w:rsidRDefault="001A239D" w:rsidP="001A239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6"/>
        <w:gridCol w:w="4536"/>
      </w:tblGrid>
      <w:tr w:rsidR="001A239D" w14:paraId="516F7BF1" w14:textId="77777777" w:rsidTr="00E0651F">
        <w:tc>
          <w:tcPr>
            <w:tcW w:w="2500" w:type="pct"/>
            <w:tcMar>
              <w:top w:w="75" w:type="dxa"/>
              <w:bottom w:w="75" w:type="dxa"/>
            </w:tcMar>
            <w:vAlign w:val="center"/>
          </w:tcPr>
          <w:p w14:paraId="0B57994F" w14:textId="77777777" w:rsidR="001A239D" w:rsidRDefault="001A239D" w:rsidP="00E0651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AA11A01" w14:textId="77777777" w:rsidR="001A239D" w:rsidRDefault="001A239D" w:rsidP="00E0651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A239D" w14:paraId="1170D520" w14:textId="77777777" w:rsidTr="00E0651F">
        <w:tc>
          <w:tcPr>
            <w:tcW w:w="2500" w:type="pct"/>
            <w:tcMar>
              <w:top w:w="75" w:type="dxa"/>
              <w:bottom w:w="75" w:type="dxa"/>
            </w:tcMar>
            <w:vAlign w:val="center"/>
          </w:tcPr>
          <w:p w14:paraId="3CF2B5C0" w14:textId="77777777" w:rsidR="001A239D" w:rsidRDefault="001A239D" w:rsidP="00E0651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633617D" w14:textId="77777777" w:rsidR="001A239D" w:rsidRDefault="001A239D" w:rsidP="00E0651F"/>
          <w:p w14:paraId="3C2FD0FA" w14:textId="77777777" w:rsidR="001A239D" w:rsidRDefault="001A239D" w:rsidP="00E0651F">
            <w:pPr>
              <w:jc w:val="center"/>
            </w:pPr>
            <w:r>
              <w:rPr>
                <w:rFonts w:ascii="Arial" w:hAnsi="Arial" w:cs="Arial"/>
                <w:color w:val="A9A9A9"/>
                <w:position w:val="-2"/>
                <w:sz w:val="18"/>
                <w:szCs w:val="18"/>
              </w:rPr>
              <w:t>(žig in podpis)</w:t>
            </w:r>
          </w:p>
        </w:tc>
      </w:tr>
    </w:tbl>
    <w:p w14:paraId="30ACD8FC" w14:textId="77777777" w:rsidR="001A239D" w:rsidRDefault="001A239D" w:rsidP="001A239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B4EAF80" w14:textId="77777777" w:rsidR="004A6B76" w:rsidRDefault="004A6B76">
      <w:pPr>
        <w:rPr>
          <w:rFonts w:ascii="Arial" w:hAnsi="Arial" w:cs="Arial"/>
          <w:sz w:val="18"/>
          <w:szCs w:val="18"/>
        </w:rPr>
      </w:pPr>
      <w:r>
        <w:rPr>
          <w:rFonts w:ascii="Arial" w:hAnsi="Arial" w:cs="Arial"/>
          <w:sz w:val="18"/>
          <w:szCs w:val="18"/>
        </w:rPr>
        <w:br w:type="page"/>
      </w:r>
    </w:p>
    <w:p w14:paraId="0801F2D2" w14:textId="5D268F2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0947B2">
        <w:rPr>
          <w:rFonts w:ascii="Arial" w:hAnsi="Arial" w:cs="Arial"/>
          <w:sz w:val="18"/>
          <w:szCs w:val="18"/>
        </w:rPr>
        <w:t>5</w:t>
      </w:r>
    </w:p>
    <w:p w14:paraId="4DCD061B" w14:textId="77777777" w:rsidR="005A526F" w:rsidRPr="00252358" w:rsidRDefault="005A526F" w:rsidP="005A526F"/>
    <w:p w14:paraId="5EABE49D" w14:textId="2B43B10B"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7374">
        <w:rPr>
          <w:rFonts w:ascii="Arial" w:hAnsi="Arial" w:cs="Arial"/>
        </w:rPr>
        <w:t>menične izjave</w:t>
      </w:r>
      <w:r>
        <w:rPr>
          <w:rFonts w:ascii="Arial" w:hAnsi="Arial" w:cs="Arial"/>
        </w:rPr>
        <w:t xml:space="preserve"> za odpravo napak</w:t>
      </w:r>
      <w:r w:rsidR="0070558E">
        <w:rPr>
          <w:rFonts w:ascii="Arial" w:hAnsi="Arial" w:cs="Arial"/>
        </w:rPr>
        <w:t xml:space="preserve"> v garancijsk</w:t>
      </w:r>
      <w:r w:rsidR="004A6B76">
        <w:rPr>
          <w:rFonts w:ascii="Arial" w:hAnsi="Arial" w:cs="Arial"/>
        </w:rPr>
        <w:t>em roku</w:t>
      </w:r>
      <w:r>
        <w:rPr>
          <w:rFonts w:ascii="Arial" w:hAnsi="Arial" w:cs="Arial"/>
        </w:rPr>
        <w:t xml:space="preserve">  </w:t>
      </w:r>
    </w:p>
    <w:p w14:paraId="0BEAD125" w14:textId="77777777" w:rsidR="001A239D" w:rsidRDefault="001A239D" w:rsidP="001A239D">
      <w:pPr>
        <w:spacing w:before="225" w:after="225" w:line="240" w:lineRule="auto"/>
        <w:jc w:val="center"/>
      </w:pPr>
      <w:r>
        <w:rPr>
          <w:rFonts w:ascii="Arial" w:hAnsi="Arial" w:cs="Arial"/>
          <w:b/>
          <w:bCs/>
          <w:color w:val="000000"/>
          <w:sz w:val="24"/>
          <w:szCs w:val="24"/>
        </w:rPr>
        <w:t>MENIČNA IZJAVA</w:t>
      </w:r>
    </w:p>
    <w:p w14:paraId="4A661EE1" w14:textId="77777777" w:rsidR="001A239D" w:rsidRDefault="001A239D" w:rsidP="001A239D">
      <w:pPr>
        <w:spacing w:before="225" w:after="225" w:line="240" w:lineRule="auto"/>
        <w:jc w:val="center"/>
      </w:pPr>
      <w:r>
        <w:rPr>
          <w:rFonts w:ascii="Arial" w:hAnsi="Arial" w:cs="Arial"/>
          <w:color w:val="000000"/>
          <w:sz w:val="21"/>
          <w:szCs w:val="21"/>
        </w:rPr>
        <w:t>s pooblastilom za izpolnitev in unovčenje menice</w:t>
      </w:r>
    </w:p>
    <w:p w14:paraId="4ABB7E8C" w14:textId="77777777" w:rsidR="001A239D" w:rsidRDefault="001A239D" w:rsidP="001A239D">
      <w:pPr>
        <w:spacing w:before="225" w:after="225" w:line="240" w:lineRule="auto"/>
        <w:jc w:val="both"/>
      </w:pPr>
      <w:r>
        <w:rPr>
          <w:rFonts w:ascii="Arial" w:hAnsi="Arial" w:cs="Arial"/>
          <w:color w:val="000000"/>
          <w:sz w:val="18"/>
          <w:szCs w:val="18"/>
        </w:rPr>
        <w:t> </w:t>
      </w:r>
    </w:p>
    <w:p w14:paraId="15F28E6A" w14:textId="534C97AA" w:rsidR="001A239D" w:rsidRDefault="001A239D" w:rsidP="001A239D">
      <w:pPr>
        <w:spacing w:before="225" w:after="225" w:line="240" w:lineRule="auto"/>
        <w:jc w:val="both"/>
      </w:pPr>
      <w:r w:rsidRPr="001A239D">
        <w:rPr>
          <w:rFonts w:ascii="Arial" w:hAnsi="Arial" w:cs="Arial"/>
          <w:color w:val="000000"/>
          <w:sz w:val="18"/>
          <w:szCs w:val="18"/>
        </w:rPr>
        <w:t>Naročnik</w:t>
      </w:r>
      <w:r w:rsidR="00350069">
        <w:rPr>
          <w:rFonts w:ascii="Arial" w:hAnsi="Arial" w:cs="Arial"/>
          <w:color w:val="000000"/>
          <w:sz w:val="18"/>
          <w:szCs w:val="18"/>
        </w:rPr>
        <w:t>u</w:t>
      </w:r>
      <w:r w:rsidRPr="001A239D">
        <w:rPr>
          <w:rFonts w:ascii="Arial" w:hAnsi="Arial" w:cs="Arial"/>
          <w:color w:val="000000"/>
          <w:sz w:val="18"/>
          <w:szCs w:val="18"/>
        </w:rPr>
        <w:t xml:space="preserve"> SPLOŠNA BOLNIŠNICA NOVO MESTO, Šmihelska cesta 1, 8000 NOVO MESTO</w:t>
      </w:r>
      <w:r>
        <w:rPr>
          <w:rFonts w:ascii="Arial" w:hAnsi="Arial" w:cs="Arial"/>
          <w:color w:val="000000"/>
          <w:sz w:val="18"/>
          <w:szCs w:val="18"/>
        </w:rPr>
        <w:t xml:space="preserve">, kot zavarovanje za </w:t>
      </w:r>
      <w:r>
        <w:rPr>
          <w:rFonts w:ascii="Arial" w:hAnsi="Arial" w:cs="Arial"/>
          <w:b/>
          <w:bCs/>
          <w:color w:val="000000"/>
          <w:sz w:val="18"/>
          <w:szCs w:val="18"/>
        </w:rPr>
        <w:t>odpravo napak</w:t>
      </w:r>
      <w:r w:rsidR="00350069">
        <w:rPr>
          <w:rFonts w:ascii="Arial" w:hAnsi="Arial" w:cs="Arial"/>
          <w:b/>
          <w:bCs/>
          <w:color w:val="000000"/>
          <w:sz w:val="18"/>
          <w:szCs w:val="18"/>
        </w:rPr>
        <w:t xml:space="preserve"> v garancijskem roku</w:t>
      </w:r>
      <w:r>
        <w:rPr>
          <w:rFonts w:ascii="Arial" w:hAnsi="Arial" w:cs="Arial"/>
          <w:color w:val="000000"/>
          <w:sz w:val="18"/>
          <w:szCs w:val="18"/>
        </w:rPr>
        <w:t>, ki izhajajo iz del opravljenih v okviru javnega naročila</w:t>
      </w:r>
    </w:p>
    <w:p w14:paraId="60B0051B" w14:textId="77777777" w:rsidR="00B86F0C" w:rsidRPr="00B86F0C" w:rsidRDefault="00B86F0C" w:rsidP="00B86F0C">
      <w:pPr>
        <w:spacing w:before="225" w:after="225" w:line="240" w:lineRule="auto"/>
        <w:jc w:val="both"/>
        <w:rPr>
          <w:rFonts w:ascii="Arial" w:hAnsi="Arial" w:cs="Arial"/>
          <w:b/>
          <w:bCs/>
          <w:color w:val="000000"/>
          <w:sz w:val="18"/>
          <w:szCs w:val="18"/>
        </w:rPr>
      </w:pPr>
      <w:r w:rsidRPr="00B86F0C">
        <w:rPr>
          <w:rFonts w:ascii="Arial" w:hAnsi="Arial" w:cs="Arial"/>
          <w:b/>
          <w:bCs/>
          <w:color w:val="000000"/>
          <w:sz w:val="18"/>
          <w:szCs w:val="18"/>
        </w:rPr>
        <w:t>»Nakup OCT aparata in širokokotne fundus kamere z vzdrževanjem«</w:t>
      </w:r>
    </w:p>
    <w:p w14:paraId="54805E43" w14:textId="4048F726" w:rsidR="00644C9A" w:rsidRPr="00644C9A" w:rsidRDefault="00644C9A" w:rsidP="00644C9A">
      <w:pPr>
        <w:pStyle w:val="Odstavekseznama"/>
        <w:numPr>
          <w:ilvl w:val="0"/>
          <w:numId w:val="67"/>
        </w:numPr>
        <w:spacing w:before="225" w:after="225" w:line="240" w:lineRule="auto"/>
        <w:jc w:val="both"/>
        <w:rPr>
          <w:rFonts w:ascii="Arial" w:hAnsi="Arial" w:cs="Arial"/>
          <w:b/>
          <w:bCs/>
          <w:color w:val="000000"/>
          <w:sz w:val="18"/>
          <w:szCs w:val="18"/>
        </w:rPr>
      </w:pPr>
      <w:r w:rsidRPr="00644C9A">
        <w:rPr>
          <w:rFonts w:ascii="Arial" w:hAnsi="Arial" w:cs="Arial"/>
          <w:b/>
          <w:bCs/>
          <w:color w:val="000000"/>
          <w:sz w:val="18"/>
          <w:szCs w:val="18"/>
        </w:rPr>
        <w:t xml:space="preserve">Sklop 1: </w:t>
      </w:r>
      <w:r w:rsidR="004A6B76">
        <w:rPr>
          <w:rFonts w:ascii="Arial" w:hAnsi="Arial" w:cs="Arial"/>
          <w:b/>
          <w:bCs/>
          <w:color w:val="000000"/>
          <w:sz w:val="18"/>
          <w:szCs w:val="18"/>
        </w:rPr>
        <w:t xml:space="preserve">Nakup </w:t>
      </w:r>
      <w:r w:rsidRPr="00644C9A">
        <w:rPr>
          <w:rFonts w:ascii="Arial" w:hAnsi="Arial" w:cs="Arial"/>
          <w:b/>
          <w:bCs/>
          <w:color w:val="000000"/>
          <w:sz w:val="18"/>
          <w:szCs w:val="18"/>
        </w:rPr>
        <w:t>OCT aparat</w:t>
      </w:r>
      <w:r w:rsidR="004A6B76">
        <w:rPr>
          <w:rFonts w:ascii="Arial" w:hAnsi="Arial" w:cs="Arial"/>
          <w:b/>
          <w:bCs/>
          <w:color w:val="000000"/>
          <w:sz w:val="18"/>
          <w:szCs w:val="18"/>
        </w:rPr>
        <w:t>a z vzdrževanjem</w:t>
      </w:r>
    </w:p>
    <w:p w14:paraId="5BAD1C76" w14:textId="201150CB" w:rsidR="00644C9A" w:rsidRPr="00644C9A" w:rsidRDefault="00644C9A" w:rsidP="00644C9A">
      <w:pPr>
        <w:pStyle w:val="Odstavekseznama"/>
        <w:numPr>
          <w:ilvl w:val="0"/>
          <w:numId w:val="67"/>
        </w:numPr>
        <w:spacing w:after="0" w:line="240" w:lineRule="auto"/>
        <w:jc w:val="both"/>
        <w:rPr>
          <w:rFonts w:ascii="Arial" w:hAnsi="Arial" w:cs="Arial"/>
          <w:b/>
          <w:bCs/>
          <w:color w:val="000000"/>
          <w:sz w:val="18"/>
          <w:szCs w:val="18"/>
        </w:rPr>
      </w:pPr>
      <w:r w:rsidRPr="00644C9A">
        <w:rPr>
          <w:rFonts w:ascii="Arial" w:hAnsi="Arial" w:cs="Arial"/>
          <w:b/>
          <w:bCs/>
          <w:color w:val="000000"/>
          <w:sz w:val="18"/>
          <w:szCs w:val="18"/>
        </w:rPr>
        <w:t xml:space="preserve">Sklop 2: </w:t>
      </w:r>
      <w:r w:rsidR="004A6B76">
        <w:rPr>
          <w:rFonts w:ascii="Arial" w:hAnsi="Arial" w:cs="Arial"/>
          <w:b/>
          <w:bCs/>
          <w:color w:val="000000"/>
          <w:sz w:val="18"/>
          <w:szCs w:val="18"/>
        </w:rPr>
        <w:t>Nakup š</w:t>
      </w:r>
      <w:r w:rsidRPr="00644C9A">
        <w:rPr>
          <w:rFonts w:ascii="Arial" w:hAnsi="Arial" w:cs="Arial"/>
          <w:b/>
          <w:bCs/>
          <w:color w:val="000000"/>
          <w:sz w:val="18"/>
          <w:szCs w:val="18"/>
        </w:rPr>
        <w:t>irokokotn</w:t>
      </w:r>
      <w:r w:rsidR="004A6B76">
        <w:rPr>
          <w:rFonts w:ascii="Arial" w:hAnsi="Arial" w:cs="Arial"/>
          <w:b/>
          <w:bCs/>
          <w:color w:val="000000"/>
          <w:sz w:val="18"/>
          <w:szCs w:val="18"/>
        </w:rPr>
        <w:t>e</w:t>
      </w:r>
      <w:r w:rsidRPr="00644C9A">
        <w:rPr>
          <w:rFonts w:ascii="Arial" w:hAnsi="Arial" w:cs="Arial"/>
          <w:b/>
          <w:bCs/>
          <w:color w:val="000000"/>
          <w:sz w:val="18"/>
          <w:szCs w:val="18"/>
        </w:rPr>
        <w:t xml:space="preserve"> fundus kamer</w:t>
      </w:r>
      <w:r w:rsidR="004A6B76">
        <w:rPr>
          <w:rFonts w:ascii="Arial" w:hAnsi="Arial" w:cs="Arial"/>
          <w:b/>
          <w:bCs/>
          <w:color w:val="000000"/>
          <w:sz w:val="18"/>
          <w:szCs w:val="18"/>
        </w:rPr>
        <w:t>e z vzdrževanjem</w:t>
      </w:r>
    </w:p>
    <w:p w14:paraId="72F75458" w14:textId="77777777" w:rsidR="001A239D" w:rsidRDefault="001A239D" w:rsidP="001A239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078A751" w14:textId="590F6C3F" w:rsidR="001A239D" w:rsidRDefault="001A239D" w:rsidP="001A239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5 % pogodbene vrednosti z DDV, kar znaša </w:t>
      </w:r>
      <w:r>
        <w:rPr>
          <w:rFonts w:ascii="Arial" w:hAnsi="Arial" w:cs="Arial"/>
          <w:b/>
          <w:bCs/>
          <w:color w:val="000000"/>
          <w:sz w:val="18"/>
          <w:szCs w:val="18"/>
          <w:u w:val="single"/>
        </w:rPr>
        <w:t>__________</w:t>
      </w:r>
    </w:p>
    <w:p w14:paraId="0FB7C411" w14:textId="3DEBEF10" w:rsidR="001A239D" w:rsidRDefault="001A239D" w:rsidP="001A239D">
      <w:pPr>
        <w:spacing w:before="225" w:after="225" w:line="240" w:lineRule="auto"/>
        <w:jc w:val="both"/>
        <w:rPr>
          <w:rFonts w:ascii="Arial" w:hAnsi="Arial" w:cs="Arial"/>
          <w:color w:val="000000"/>
          <w:sz w:val="18"/>
          <w:szCs w:val="18"/>
        </w:rPr>
      </w:pPr>
      <w:r>
        <w:rPr>
          <w:rFonts w:ascii="Arial" w:hAnsi="Arial" w:cs="Arial"/>
          <w:color w:val="000000"/>
          <w:sz w:val="18"/>
          <w:szCs w:val="18"/>
        </w:rPr>
        <w:t>in z vsemi ostalimi potrebnimi podatki ter jo na naš račun unovči v primeru, če </w:t>
      </w:r>
      <w:r w:rsidR="00350069">
        <w:rPr>
          <w:rFonts w:ascii="Arial" w:hAnsi="Arial" w:cs="Arial"/>
          <w:color w:val="000000"/>
          <w:sz w:val="18"/>
          <w:szCs w:val="18"/>
        </w:rPr>
        <w:t xml:space="preserve">kot </w:t>
      </w:r>
      <w:r>
        <w:rPr>
          <w:rFonts w:ascii="Arial" w:hAnsi="Arial" w:cs="Arial"/>
          <w:color w:val="000000"/>
          <w:sz w:val="18"/>
          <w:szCs w:val="18"/>
        </w:rPr>
        <w:t>izvajalec v garancijskem roku oziroma v roku, ko velja to zavarovanje, ne bo</w:t>
      </w:r>
      <w:r w:rsidR="00350069">
        <w:rPr>
          <w:rFonts w:ascii="Arial" w:hAnsi="Arial" w:cs="Arial"/>
          <w:color w:val="000000"/>
          <w:sz w:val="18"/>
          <w:szCs w:val="18"/>
        </w:rPr>
        <w:t>mo</w:t>
      </w:r>
      <w:r>
        <w:rPr>
          <w:rFonts w:ascii="Arial" w:hAnsi="Arial" w:cs="Arial"/>
          <w:color w:val="000000"/>
          <w:sz w:val="18"/>
          <w:szCs w:val="18"/>
        </w:rPr>
        <w:t xml:space="preserve"> izpolnil</w:t>
      </w:r>
      <w:r w:rsidR="00350069">
        <w:rPr>
          <w:rFonts w:ascii="Arial" w:hAnsi="Arial" w:cs="Arial"/>
          <w:color w:val="000000"/>
          <w:sz w:val="18"/>
          <w:szCs w:val="18"/>
        </w:rPr>
        <w:t>i</w:t>
      </w:r>
      <w:r>
        <w:rPr>
          <w:rFonts w:ascii="Arial" w:hAnsi="Arial" w:cs="Arial"/>
          <w:color w:val="000000"/>
          <w:sz w:val="18"/>
          <w:szCs w:val="18"/>
        </w:rPr>
        <w:t xml:space="preserve"> svoje obveznosti, ki izhaja iz naslova obveznosti za odpravo napak.</w:t>
      </w:r>
    </w:p>
    <w:p w14:paraId="4FA2A03A" w14:textId="370816D0" w:rsidR="00467D5E" w:rsidRDefault="00467D5E" w:rsidP="00467D5E">
      <w:pPr>
        <w:spacing w:after="0" w:line="240" w:lineRule="auto"/>
        <w:jc w:val="both"/>
        <w:rPr>
          <w:rFonts w:ascii="Arial" w:hAnsi="Arial" w:cs="Arial"/>
          <w:sz w:val="18"/>
          <w:szCs w:val="18"/>
        </w:rPr>
      </w:pPr>
      <w:r>
        <w:rPr>
          <w:rFonts w:ascii="Arial" w:hAnsi="Arial" w:cs="Arial"/>
          <w:sz w:val="18"/>
          <w:szCs w:val="18"/>
        </w:rPr>
        <w:t>Upravičenec</w:t>
      </w:r>
      <w:r w:rsidRPr="00B33808">
        <w:rPr>
          <w:rFonts w:ascii="Arial" w:hAnsi="Arial" w:cs="Arial"/>
          <w:sz w:val="18"/>
          <w:szCs w:val="18"/>
        </w:rPr>
        <w:t xml:space="preserve"> </w:t>
      </w:r>
      <w:r w:rsidR="00350069">
        <w:rPr>
          <w:rFonts w:ascii="Arial" w:hAnsi="Arial" w:cs="Arial"/>
          <w:sz w:val="18"/>
          <w:szCs w:val="18"/>
        </w:rPr>
        <w:t>lahko</w:t>
      </w:r>
      <w:r w:rsidRPr="00B33808">
        <w:rPr>
          <w:rFonts w:ascii="Arial" w:hAnsi="Arial" w:cs="Arial"/>
          <w:sz w:val="18"/>
          <w:szCs w:val="18"/>
        </w:rPr>
        <w:t xml:space="preserve"> unovči zavarovanje za </w:t>
      </w:r>
      <w:r>
        <w:rPr>
          <w:rFonts w:ascii="Arial" w:hAnsi="Arial" w:cs="Arial"/>
          <w:sz w:val="18"/>
          <w:szCs w:val="18"/>
        </w:rPr>
        <w:t>odpravo napak</w:t>
      </w:r>
      <w:r w:rsidR="00350069">
        <w:rPr>
          <w:rFonts w:ascii="Arial" w:hAnsi="Arial" w:cs="Arial"/>
          <w:sz w:val="18"/>
          <w:szCs w:val="18"/>
        </w:rPr>
        <w:t xml:space="preserve"> v garancijskem roku</w:t>
      </w:r>
      <w:r>
        <w:rPr>
          <w:rFonts w:ascii="Arial" w:hAnsi="Arial" w:cs="Arial"/>
          <w:sz w:val="18"/>
          <w:szCs w:val="18"/>
        </w:rPr>
        <w:t xml:space="preserve"> tudi v primeru ne predložitve zavarovanja za dobro izvedbo po vzdrževalni pogodbi. </w:t>
      </w:r>
    </w:p>
    <w:p w14:paraId="17E97A66" w14:textId="5FC3CDE4" w:rsidR="001A239D" w:rsidRDefault="001A239D" w:rsidP="001A239D">
      <w:pPr>
        <w:spacing w:before="225" w:after="225" w:line="240" w:lineRule="auto"/>
        <w:jc w:val="both"/>
      </w:pPr>
      <w:r>
        <w:rPr>
          <w:rFonts w:ascii="Arial" w:hAnsi="Arial" w:cs="Arial"/>
          <w:color w:val="000000"/>
          <w:sz w:val="18"/>
          <w:szCs w:val="18"/>
        </w:rPr>
        <w:t xml:space="preserve">Menična izjava je veljavna od njenega podpisa </w:t>
      </w:r>
      <w:r w:rsidR="00350069">
        <w:rPr>
          <w:rFonts w:ascii="Arial" w:hAnsi="Arial" w:cs="Arial"/>
          <w:color w:val="000000"/>
          <w:sz w:val="18"/>
          <w:szCs w:val="18"/>
        </w:rPr>
        <w:t xml:space="preserve">in </w:t>
      </w:r>
      <w:r w:rsidR="000C10BE">
        <w:rPr>
          <w:rFonts w:ascii="Arial" w:hAnsi="Arial" w:cs="Arial"/>
          <w:color w:val="000000"/>
          <w:sz w:val="18"/>
          <w:szCs w:val="18"/>
        </w:rPr>
        <w:t xml:space="preserve"> še najmanj 30 dni po poteku garancijskega roka</w:t>
      </w:r>
      <w:r>
        <w:rPr>
          <w:rFonts w:ascii="Arial" w:hAnsi="Arial" w:cs="Arial"/>
          <w:color w:val="000000"/>
          <w:sz w:val="18"/>
          <w:szCs w:val="18"/>
        </w:rPr>
        <w:t xml:space="preserve">,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30953B3" w14:textId="77777777" w:rsidR="001A239D" w:rsidRDefault="001A239D" w:rsidP="001A239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7DCE028" w14:textId="2BCB999B" w:rsidR="001A239D" w:rsidRDefault="001A239D" w:rsidP="001A239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r w:rsidR="004C55E6" w:rsidRPr="004C55E6">
        <w:rPr>
          <w:rFonts w:ascii="Arial" w:hAnsi="Arial" w:cs="Arial"/>
          <w:color w:val="000000"/>
          <w:sz w:val="18"/>
          <w:szCs w:val="18"/>
          <w:u w:val="single"/>
        </w:rPr>
        <w:t>_ali katerih koli drugih naših transakcijskih računov</w:t>
      </w:r>
    </w:p>
    <w:p w14:paraId="7F90282F" w14:textId="77777777" w:rsidR="001A239D" w:rsidRDefault="001A239D" w:rsidP="001A239D">
      <w:pPr>
        <w:spacing w:before="225" w:after="225" w:line="240" w:lineRule="auto"/>
        <w:jc w:val="both"/>
      </w:pPr>
      <w:r>
        <w:rPr>
          <w:rFonts w:ascii="Arial" w:hAnsi="Arial" w:cs="Arial"/>
          <w:color w:val="000000"/>
          <w:sz w:val="18"/>
          <w:szCs w:val="18"/>
        </w:rPr>
        <w:t>Priloga: </w:t>
      </w:r>
    </w:p>
    <w:p w14:paraId="5862821E" w14:textId="77777777" w:rsidR="001A239D" w:rsidRDefault="001A239D" w:rsidP="001A239D">
      <w:pPr>
        <w:spacing w:before="225" w:after="225" w:line="240" w:lineRule="auto"/>
        <w:jc w:val="both"/>
      </w:pPr>
      <w:r>
        <w:rPr>
          <w:rFonts w:ascii="Arial" w:hAnsi="Arial" w:cs="Arial"/>
          <w:color w:val="000000"/>
          <w:sz w:val="18"/>
          <w:szCs w:val="18"/>
        </w:rPr>
        <w:t>- bianco menica, podpisana in žigosana</w:t>
      </w:r>
    </w:p>
    <w:p w14:paraId="56269A3B" w14:textId="77777777" w:rsidR="001A239D" w:rsidRDefault="001A239D" w:rsidP="001A239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6"/>
        <w:gridCol w:w="4536"/>
      </w:tblGrid>
      <w:tr w:rsidR="001A239D" w14:paraId="3F281592" w14:textId="77777777" w:rsidTr="00E0651F">
        <w:tc>
          <w:tcPr>
            <w:tcW w:w="2500" w:type="pct"/>
            <w:tcMar>
              <w:top w:w="75" w:type="dxa"/>
              <w:bottom w:w="75" w:type="dxa"/>
            </w:tcMar>
            <w:vAlign w:val="center"/>
          </w:tcPr>
          <w:p w14:paraId="21F7A167" w14:textId="77777777" w:rsidR="001A239D" w:rsidRDefault="001A239D" w:rsidP="00E0651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F7A956" w14:textId="77777777" w:rsidR="001A239D" w:rsidRDefault="001A239D" w:rsidP="00E0651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A239D" w14:paraId="4807D609" w14:textId="77777777" w:rsidTr="00E0651F">
        <w:tc>
          <w:tcPr>
            <w:tcW w:w="2500" w:type="pct"/>
            <w:tcMar>
              <w:top w:w="75" w:type="dxa"/>
              <w:bottom w:w="75" w:type="dxa"/>
            </w:tcMar>
            <w:vAlign w:val="center"/>
          </w:tcPr>
          <w:p w14:paraId="7FD046E5" w14:textId="77777777" w:rsidR="001A239D" w:rsidRDefault="001A239D" w:rsidP="00E0651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3CBC9E" w14:textId="77777777" w:rsidR="001A239D" w:rsidRDefault="001A239D" w:rsidP="00E0651F"/>
          <w:p w14:paraId="591CFC4C" w14:textId="77777777" w:rsidR="001A239D" w:rsidRDefault="001A239D" w:rsidP="00E0651F">
            <w:pPr>
              <w:jc w:val="center"/>
            </w:pPr>
            <w:r>
              <w:rPr>
                <w:rFonts w:ascii="Arial" w:hAnsi="Arial" w:cs="Arial"/>
                <w:color w:val="A9A9A9"/>
                <w:position w:val="-2"/>
                <w:sz w:val="18"/>
                <w:szCs w:val="18"/>
              </w:rPr>
              <w:t>(žig in podpis)</w:t>
            </w:r>
          </w:p>
        </w:tc>
      </w:tr>
    </w:tbl>
    <w:p w14:paraId="6FAAFCB8" w14:textId="77777777" w:rsidR="001A239D" w:rsidRDefault="001A239D" w:rsidP="001A239D">
      <w:pPr>
        <w:spacing w:before="225" w:after="225" w:line="240" w:lineRule="auto"/>
        <w:jc w:val="both"/>
      </w:pPr>
      <w:r>
        <w:rPr>
          <w:rFonts w:ascii="Arial" w:hAnsi="Arial" w:cs="Arial"/>
          <w:color w:val="000000"/>
          <w:sz w:val="18"/>
          <w:szCs w:val="18"/>
        </w:rPr>
        <w:t> </w:t>
      </w:r>
    </w:p>
    <w:p w14:paraId="0DAE1CCD" w14:textId="77777777" w:rsidR="001A239D" w:rsidRDefault="001A239D" w:rsidP="001A239D">
      <w:pPr>
        <w:spacing w:before="225" w:after="225" w:line="240" w:lineRule="auto"/>
        <w:jc w:val="both"/>
      </w:pPr>
      <w:r>
        <w:rPr>
          <w:rFonts w:ascii="Arial" w:hAnsi="Arial" w:cs="Arial"/>
          <w:color w:val="000000"/>
          <w:sz w:val="18"/>
          <w:szCs w:val="18"/>
        </w:rPr>
        <w:t> </w:t>
      </w:r>
    </w:p>
    <w:p w14:paraId="475F0604" w14:textId="77777777" w:rsidR="000947B2" w:rsidRDefault="000947B2" w:rsidP="004C0600">
      <w:pPr>
        <w:spacing w:after="0"/>
        <w:jc w:val="right"/>
        <w:rPr>
          <w:rFonts w:ascii="Arial" w:hAnsi="Arial" w:cs="Arial"/>
          <w:color w:val="000000"/>
          <w:sz w:val="18"/>
          <w:szCs w:val="18"/>
        </w:rPr>
      </w:pPr>
    </w:p>
    <w:p w14:paraId="2CA84602" w14:textId="423961FC" w:rsidR="005A526F" w:rsidRPr="00CA05A5"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CA05A5">
        <w:rPr>
          <w:rFonts w:ascii="Arial" w:hAnsi="Arial" w:cs="Arial"/>
          <w:color w:val="FFFFFF" w:themeColor="background1"/>
        </w:rPr>
        <w:lastRenderedPageBreak/>
        <w:t>Vzorec pogodbe</w:t>
      </w:r>
      <w:r w:rsidR="00984FFC" w:rsidRPr="00CA05A5">
        <w:rPr>
          <w:rFonts w:ascii="Arial" w:hAnsi="Arial" w:cs="Arial"/>
          <w:color w:val="FFFFFF" w:themeColor="background1"/>
        </w:rPr>
        <w:t xml:space="preserve"> o dobavi opreme</w:t>
      </w:r>
    </w:p>
    <w:p w14:paraId="34135448" w14:textId="77777777" w:rsidR="00984FFC" w:rsidRPr="00984FFC" w:rsidRDefault="00984FFC" w:rsidP="00984FFC">
      <w:pPr>
        <w:spacing w:after="0" w:line="260" w:lineRule="atLeast"/>
        <w:jc w:val="both"/>
        <w:rPr>
          <w:rFonts w:ascii="Arial" w:eastAsia="Times New Roman" w:hAnsi="Arial" w:cs="Arial"/>
          <w:b/>
          <w:bCs/>
          <w:sz w:val="18"/>
          <w:szCs w:val="18"/>
        </w:rPr>
      </w:pPr>
    </w:p>
    <w:p w14:paraId="649529A4" w14:textId="77777777" w:rsidR="00984FFC" w:rsidRPr="00984FFC" w:rsidRDefault="00984FFC" w:rsidP="00984FFC">
      <w:pPr>
        <w:spacing w:after="0" w:line="260" w:lineRule="atLeast"/>
        <w:jc w:val="center"/>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99C456F" w14:textId="77777777">
        <w:trPr>
          <w:trHeight w:val="2149"/>
        </w:trPr>
        <w:tc>
          <w:tcPr>
            <w:tcW w:w="4673" w:type="dxa"/>
            <w:tcBorders>
              <w:top w:val="single" w:sz="4" w:space="0" w:color="000000"/>
              <w:left w:val="single" w:sz="4" w:space="0" w:color="000000"/>
              <w:bottom w:val="single" w:sz="4" w:space="0" w:color="000000"/>
              <w:right w:val="single" w:sz="4" w:space="0" w:color="000000"/>
            </w:tcBorders>
            <w:hideMark/>
          </w:tcPr>
          <w:p w14:paraId="496B7077"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u w:val="single"/>
              </w:rPr>
              <w:t>Naročnik</w:t>
            </w:r>
            <w:r w:rsidRPr="00984FFC">
              <w:rPr>
                <w:rFonts w:ascii="Arial" w:hAnsi="Arial" w:cs="Arial"/>
                <w:b/>
                <w:bCs/>
                <w:sz w:val="18"/>
                <w:szCs w:val="18"/>
              </w:rPr>
              <w:t>:</w:t>
            </w:r>
          </w:p>
          <w:p w14:paraId="39C650AF"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RS, MINISTRSTVO ZA ZDRAVJE</w:t>
            </w:r>
          </w:p>
          <w:p w14:paraId="0812200C"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URAD REPUBLIKE SLOVENIJE ZA NADZOR, KAKOVOST IN INVESTICIJE V ZDRAVSTVU</w:t>
            </w:r>
          </w:p>
          <w:p w14:paraId="3A641100"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Ulica Ambrožiča Novljana 7, 1000 Ljubljana</w:t>
            </w:r>
            <w:r w:rsidRPr="00984FFC">
              <w:rPr>
                <w:rFonts w:ascii="Arial" w:hAnsi="Arial" w:cs="Arial"/>
                <w:sz w:val="18"/>
                <w:szCs w:val="18"/>
              </w:rPr>
              <w:t>,</w:t>
            </w:r>
          </w:p>
          <w:p w14:paraId="2BED0006" w14:textId="77777777"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ki ga zastopa Ivan Osrečki, v. d. direktorja</w:t>
            </w:r>
          </w:p>
          <w:p w14:paraId="3E26A38C"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Matična številka: </w:t>
            </w:r>
            <w:r w:rsidRPr="00984FFC">
              <w:rPr>
                <w:rFonts w:ascii="Arial" w:hAnsi="Arial" w:cs="Arial"/>
                <w:sz w:val="18"/>
                <w:szCs w:val="18"/>
              </w:rPr>
              <w:t>2516535000</w:t>
            </w:r>
          </w:p>
          <w:p w14:paraId="2AA46E50" w14:textId="77777777" w:rsid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Davčna številka: </w:t>
            </w:r>
            <w:r w:rsidRPr="00984FFC">
              <w:rPr>
                <w:rFonts w:ascii="Arial" w:hAnsi="Arial" w:cs="Arial"/>
                <w:sz w:val="18"/>
                <w:szCs w:val="18"/>
              </w:rPr>
              <w:t>64234894</w:t>
            </w:r>
          </w:p>
          <w:p w14:paraId="6B5D02A1" w14:textId="7505A31F" w:rsidR="00644C9A" w:rsidRPr="00984FFC" w:rsidRDefault="00644C9A" w:rsidP="00984FFC">
            <w:pPr>
              <w:spacing w:line="260" w:lineRule="exact"/>
              <w:ind w:right="1"/>
              <w:rPr>
                <w:rFonts w:ascii="Arial" w:hAnsi="Arial" w:cs="Arial"/>
                <w:sz w:val="18"/>
                <w:szCs w:val="18"/>
              </w:rPr>
            </w:pPr>
            <w:r>
              <w:rPr>
                <w:rFonts w:ascii="Arial" w:hAnsi="Arial" w:cs="Arial"/>
                <w:sz w:val="18"/>
                <w:szCs w:val="18"/>
              </w:rPr>
              <w:t xml:space="preserve">E-naslov: </w:t>
            </w:r>
            <w:hyperlink r:id="rId21" w:history="1">
              <w:r w:rsidRPr="00E85BFD">
                <w:rPr>
                  <w:rStyle w:val="Hiperpovezava"/>
                  <w:rFonts w:ascii="Arial" w:hAnsi="Arial" w:cs="Arial"/>
                  <w:sz w:val="18"/>
                  <w:szCs w:val="18"/>
                </w:rPr>
                <w:t>gp.unkiz@gov.si</w:t>
              </w:r>
            </w:hyperlink>
          </w:p>
        </w:tc>
        <w:tc>
          <w:tcPr>
            <w:tcW w:w="4389" w:type="dxa"/>
            <w:tcBorders>
              <w:top w:val="single" w:sz="4" w:space="0" w:color="000000"/>
              <w:left w:val="single" w:sz="4" w:space="0" w:color="000000"/>
              <w:bottom w:val="single" w:sz="4" w:space="0" w:color="000000"/>
              <w:right w:val="single" w:sz="4" w:space="0" w:color="000000"/>
            </w:tcBorders>
            <w:hideMark/>
          </w:tcPr>
          <w:p w14:paraId="6A3AD35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6DCAD6B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Ivan Osrečki, v. d. direktorja</w:t>
            </w:r>
          </w:p>
        </w:tc>
      </w:tr>
    </w:tbl>
    <w:p w14:paraId="1B207F14" w14:textId="77777777" w:rsidR="00984FFC" w:rsidRPr="00984FFC" w:rsidRDefault="00984FFC" w:rsidP="00984FFC">
      <w:pPr>
        <w:spacing w:after="0" w:line="260" w:lineRule="atLeast"/>
        <w:jc w:val="center"/>
        <w:rPr>
          <w:rFonts w:ascii="Arial" w:eastAsia="Times New Roman" w:hAnsi="Arial" w:cs="Arial"/>
          <w:b/>
          <w:sz w:val="18"/>
          <w:szCs w:val="18"/>
        </w:rPr>
      </w:pPr>
    </w:p>
    <w:p w14:paraId="48B7EE3E" w14:textId="77777777" w:rsidR="00984FFC" w:rsidRPr="00984FFC" w:rsidRDefault="00984FFC" w:rsidP="00984FFC">
      <w:pPr>
        <w:spacing w:after="0" w:line="260" w:lineRule="atLeast"/>
        <w:rPr>
          <w:rFonts w:ascii="Arial" w:eastAsia="Times New Roman" w:hAnsi="Arial" w:cs="Arial"/>
          <w:bCs/>
          <w:sz w:val="18"/>
          <w:szCs w:val="18"/>
        </w:rPr>
      </w:pPr>
      <w:r w:rsidRPr="00984FFC">
        <w:rPr>
          <w:rFonts w:ascii="Arial" w:eastAsia="Times New Roman" w:hAnsi="Arial" w:cs="Arial"/>
          <w:bCs/>
          <w:sz w:val="18"/>
          <w:szCs w:val="18"/>
        </w:rPr>
        <w:t>in</w:t>
      </w:r>
    </w:p>
    <w:p w14:paraId="533BA168" w14:textId="77777777" w:rsidR="00984FFC" w:rsidRPr="00984FFC" w:rsidRDefault="00984FFC" w:rsidP="00984FFC">
      <w:pPr>
        <w:spacing w:after="0" w:line="260" w:lineRule="atLeast"/>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AAE9090" w14:textId="77777777">
        <w:trPr>
          <w:trHeight w:val="2015"/>
        </w:trPr>
        <w:tc>
          <w:tcPr>
            <w:tcW w:w="4673" w:type="dxa"/>
            <w:tcBorders>
              <w:top w:val="single" w:sz="4" w:space="0" w:color="000000"/>
              <w:left w:val="single" w:sz="4" w:space="0" w:color="000000"/>
              <w:bottom w:val="single" w:sz="4" w:space="0" w:color="000000"/>
              <w:right w:val="single" w:sz="4" w:space="0" w:color="000000"/>
            </w:tcBorders>
          </w:tcPr>
          <w:p w14:paraId="31ABE74D" w14:textId="77777777" w:rsidR="00984FFC" w:rsidRPr="00984FFC" w:rsidRDefault="00984FFC" w:rsidP="00984FFC">
            <w:pPr>
              <w:spacing w:line="260" w:lineRule="exact"/>
              <w:ind w:right="1"/>
              <w:rPr>
                <w:rFonts w:ascii="Arial" w:hAnsi="Arial" w:cs="Arial"/>
                <w:b/>
                <w:sz w:val="18"/>
                <w:szCs w:val="18"/>
              </w:rPr>
            </w:pPr>
            <w:bookmarkStart w:id="11" w:name="_Hlk199319726"/>
            <w:r w:rsidRPr="00984FFC">
              <w:rPr>
                <w:rFonts w:ascii="Arial" w:hAnsi="Arial" w:cs="Arial"/>
                <w:b/>
                <w:sz w:val="18"/>
                <w:szCs w:val="18"/>
                <w:u w:val="single"/>
              </w:rPr>
              <w:t>Uporabnik</w:t>
            </w:r>
            <w:r w:rsidRPr="00984FFC">
              <w:rPr>
                <w:rFonts w:ascii="Arial" w:hAnsi="Arial" w:cs="Arial"/>
                <w:b/>
                <w:sz w:val="18"/>
                <w:szCs w:val="18"/>
              </w:rPr>
              <w:t>:</w:t>
            </w:r>
          </w:p>
          <w:p w14:paraId="2AD54A9E" w14:textId="2246FE32" w:rsidR="00984FFC" w:rsidRPr="00734F65" w:rsidRDefault="00984FFC" w:rsidP="00984FFC">
            <w:pPr>
              <w:spacing w:line="260" w:lineRule="exact"/>
              <w:ind w:right="1"/>
              <w:rPr>
                <w:rFonts w:ascii="Arial" w:hAnsi="Arial" w:cs="Arial"/>
                <w:sz w:val="18"/>
                <w:szCs w:val="18"/>
              </w:rPr>
            </w:pPr>
            <w:r w:rsidRPr="00734F65">
              <w:rPr>
                <w:rFonts w:ascii="Arial" w:hAnsi="Arial" w:cs="Arial"/>
                <w:sz w:val="18"/>
                <w:szCs w:val="18"/>
              </w:rPr>
              <w:t>Splošna bolnišnica Novo mesto</w:t>
            </w:r>
          </w:p>
          <w:p w14:paraId="4618BF58" w14:textId="1DCB19CA" w:rsidR="00984FFC" w:rsidRPr="00984FFC" w:rsidRDefault="00984FFC" w:rsidP="00984FFC">
            <w:pPr>
              <w:spacing w:line="260" w:lineRule="exact"/>
              <w:ind w:right="1"/>
              <w:rPr>
                <w:rFonts w:ascii="Arial" w:hAnsi="Arial" w:cs="Arial"/>
                <w:sz w:val="18"/>
                <w:szCs w:val="18"/>
              </w:rPr>
            </w:pPr>
            <w:r w:rsidRPr="00734F65">
              <w:rPr>
                <w:rFonts w:ascii="Arial" w:hAnsi="Arial" w:cs="Arial"/>
                <w:sz w:val="18"/>
                <w:szCs w:val="18"/>
              </w:rPr>
              <w:t>Šmihelska cesta 1, 8000 Novo mesto</w:t>
            </w:r>
          </w:p>
          <w:p w14:paraId="3047D44F" w14:textId="535307DA"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ki ga zastopa </w:t>
            </w:r>
            <w:proofErr w:type="spellStart"/>
            <w:r w:rsidRPr="00734F65">
              <w:rPr>
                <w:rFonts w:ascii="Arial" w:hAnsi="Arial" w:cs="Arial"/>
                <w:bCs/>
                <w:sz w:val="18"/>
                <w:szCs w:val="18"/>
              </w:rPr>
              <w:t>doc.dr</w:t>
            </w:r>
            <w:proofErr w:type="spellEnd"/>
            <w:r w:rsidRPr="00734F65">
              <w:rPr>
                <w:rFonts w:ascii="Arial" w:hAnsi="Arial" w:cs="Arial"/>
                <w:bCs/>
                <w:sz w:val="18"/>
                <w:szCs w:val="18"/>
              </w:rPr>
              <w:t>. Milena Kramar Zupan</w:t>
            </w:r>
            <w:r w:rsidR="00734F65">
              <w:rPr>
                <w:rFonts w:ascii="Arial" w:hAnsi="Arial" w:cs="Arial"/>
                <w:bCs/>
                <w:sz w:val="18"/>
                <w:szCs w:val="18"/>
              </w:rPr>
              <w:t>, direktorica</w:t>
            </w:r>
          </w:p>
          <w:p w14:paraId="4EA8BA4F" w14:textId="37ED746C"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Matična številka: </w:t>
            </w:r>
            <w:r w:rsidR="00734F65" w:rsidRPr="00734F65">
              <w:rPr>
                <w:rFonts w:ascii="Arial" w:hAnsi="Arial" w:cs="Arial"/>
                <w:bCs/>
                <w:sz w:val="18"/>
                <w:szCs w:val="18"/>
              </w:rPr>
              <w:t>5054621000</w:t>
            </w:r>
          </w:p>
          <w:p w14:paraId="78AB79E4" w14:textId="77777777" w:rsid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Davčna številka: </w:t>
            </w:r>
            <w:r w:rsidR="00734F65" w:rsidRPr="00734F65">
              <w:rPr>
                <w:rFonts w:ascii="Arial" w:hAnsi="Arial" w:cs="Arial"/>
                <w:bCs/>
                <w:sz w:val="18"/>
                <w:szCs w:val="18"/>
              </w:rPr>
              <w:t>82657106</w:t>
            </w:r>
          </w:p>
          <w:p w14:paraId="3A0039D9" w14:textId="3EA2FF13" w:rsidR="00644C9A" w:rsidRPr="00984FFC" w:rsidRDefault="00644C9A" w:rsidP="00984FFC">
            <w:pPr>
              <w:spacing w:line="260" w:lineRule="exact"/>
              <w:ind w:right="1"/>
              <w:rPr>
                <w:rFonts w:ascii="Arial" w:hAnsi="Arial" w:cs="Arial"/>
                <w:bCs/>
                <w:sz w:val="18"/>
                <w:szCs w:val="18"/>
              </w:rPr>
            </w:pPr>
            <w:r>
              <w:rPr>
                <w:rFonts w:ascii="Arial" w:hAnsi="Arial" w:cs="Arial"/>
                <w:bCs/>
                <w:sz w:val="18"/>
                <w:szCs w:val="18"/>
              </w:rPr>
              <w:t xml:space="preserve">E-naslov: </w:t>
            </w:r>
            <w:hyperlink r:id="rId22" w:history="1">
              <w:r w:rsidRPr="00FB7B90">
                <w:rPr>
                  <w:rStyle w:val="Hiperpovezava"/>
                  <w:rFonts w:ascii="Arial" w:hAnsi="Arial" w:cs="Arial"/>
                  <w:bCs/>
                  <w:sz w:val="18"/>
                  <w:szCs w:val="18"/>
                </w:rPr>
                <w:t>tajnistvo@sb-nm.si</w:t>
              </w:r>
            </w:hyperlink>
            <w:r>
              <w:rPr>
                <w:rFonts w:ascii="Arial" w:hAnsi="Arial" w:cs="Arial"/>
                <w:bCs/>
                <w:sz w:val="18"/>
                <w:szCs w:val="18"/>
              </w:rPr>
              <w:t xml:space="preserve"> </w:t>
            </w:r>
          </w:p>
        </w:tc>
        <w:tc>
          <w:tcPr>
            <w:tcW w:w="4389" w:type="dxa"/>
            <w:tcBorders>
              <w:top w:val="single" w:sz="4" w:space="0" w:color="000000"/>
              <w:left w:val="single" w:sz="4" w:space="0" w:color="000000"/>
              <w:bottom w:val="single" w:sz="4" w:space="0" w:color="000000"/>
              <w:right w:val="single" w:sz="4" w:space="0" w:color="000000"/>
            </w:tcBorders>
          </w:tcPr>
          <w:p w14:paraId="35B808CF"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7036B1E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7D5400C5" w14:textId="5C2162A7" w:rsidR="00984FFC" w:rsidRPr="00984FFC" w:rsidRDefault="00734F65" w:rsidP="00984FFC">
            <w:pPr>
              <w:spacing w:line="260" w:lineRule="exact"/>
              <w:ind w:right="1"/>
              <w:rPr>
                <w:rFonts w:ascii="Arial" w:hAnsi="Arial" w:cs="Arial"/>
                <w:sz w:val="18"/>
                <w:szCs w:val="18"/>
              </w:rPr>
            </w:pPr>
            <w:proofErr w:type="spellStart"/>
            <w:r>
              <w:rPr>
                <w:rFonts w:ascii="Arial" w:hAnsi="Arial" w:cs="Arial"/>
                <w:sz w:val="18"/>
                <w:szCs w:val="18"/>
              </w:rPr>
              <w:t>Doc.dr</w:t>
            </w:r>
            <w:proofErr w:type="spellEnd"/>
            <w:r>
              <w:rPr>
                <w:rFonts w:ascii="Arial" w:hAnsi="Arial" w:cs="Arial"/>
                <w:sz w:val="18"/>
                <w:szCs w:val="18"/>
              </w:rPr>
              <w:t>. Milena Kramar Zupan, direktorica</w:t>
            </w:r>
          </w:p>
        </w:tc>
      </w:tr>
      <w:bookmarkEnd w:id="11"/>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984FFC" w:rsidRPr="00984FFC" w14:paraId="6C36F247" w14:textId="77777777">
        <w:tc>
          <w:tcPr>
            <w:tcW w:w="3331" w:type="dxa"/>
          </w:tcPr>
          <w:p w14:paraId="35EC95B1" w14:textId="77777777" w:rsidR="00984FFC" w:rsidRPr="00984FFC" w:rsidRDefault="00984FFC" w:rsidP="00984FFC">
            <w:pPr>
              <w:spacing w:after="0" w:line="260" w:lineRule="exact"/>
              <w:jc w:val="both"/>
              <w:rPr>
                <w:rFonts w:ascii="Arial" w:eastAsia="Times New Roman" w:hAnsi="Arial" w:cs="Arial"/>
                <w:bCs/>
                <w:sz w:val="18"/>
                <w:szCs w:val="18"/>
              </w:rPr>
            </w:pPr>
          </w:p>
          <w:p w14:paraId="503775AD" w14:textId="77777777" w:rsidR="00984FFC" w:rsidRPr="00984FFC" w:rsidRDefault="00984FFC" w:rsidP="00984FFC">
            <w:p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ter</w:t>
            </w:r>
          </w:p>
          <w:p w14:paraId="7AAA4789" w14:textId="77777777" w:rsidR="00984FFC" w:rsidRPr="00984FFC" w:rsidRDefault="00984FFC" w:rsidP="00984FFC">
            <w:pPr>
              <w:spacing w:after="0" w:line="260" w:lineRule="exact"/>
              <w:jc w:val="both"/>
              <w:rPr>
                <w:rFonts w:ascii="Arial" w:eastAsia="Times New Roman" w:hAnsi="Arial" w:cs="Arial"/>
                <w:bCs/>
                <w:sz w:val="18"/>
                <w:szCs w:val="18"/>
              </w:rPr>
            </w:pPr>
          </w:p>
        </w:tc>
        <w:tc>
          <w:tcPr>
            <w:tcW w:w="6269" w:type="dxa"/>
          </w:tcPr>
          <w:p w14:paraId="71873CDE" w14:textId="77777777" w:rsidR="00984FFC" w:rsidRPr="00984FFC" w:rsidRDefault="00984FFC" w:rsidP="00984FFC">
            <w:pPr>
              <w:spacing w:after="0" w:line="260" w:lineRule="exact"/>
              <w:jc w:val="both"/>
              <w:rPr>
                <w:rFonts w:ascii="Arial" w:eastAsia="Times New Roman" w:hAnsi="Arial" w:cs="Arial"/>
                <w:sz w:val="18"/>
                <w:szCs w:val="18"/>
              </w:rPr>
            </w:pPr>
          </w:p>
        </w:tc>
      </w:tr>
    </w:tbl>
    <w:tbl>
      <w:tblPr>
        <w:tblStyle w:val="Tabelamrea2"/>
        <w:tblW w:w="9062" w:type="dxa"/>
        <w:tblInd w:w="0" w:type="dxa"/>
        <w:tblLook w:val="04A0" w:firstRow="1" w:lastRow="0" w:firstColumn="1" w:lastColumn="0" w:noHBand="0" w:noVBand="1"/>
      </w:tblPr>
      <w:tblGrid>
        <w:gridCol w:w="4674"/>
        <w:gridCol w:w="4388"/>
      </w:tblGrid>
      <w:tr w:rsidR="00984FFC" w:rsidRPr="00984FFC" w14:paraId="21574A39" w14:textId="77777777">
        <w:trPr>
          <w:trHeight w:val="2015"/>
        </w:trPr>
        <w:tc>
          <w:tcPr>
            <w:tcW w:w="4674" w:type="dxa"/>
            <w:tcBorders>
              <w:top w:val="single" w:sz="4" w:space="0" w:color="000000"/>
              <w:left w:val="single" w:sz="4" w:space="0" w:color="000000"/>
              <w:bottom w:val="single" w:sz="4" w:space="0" w:color="000000"/>
              <w:right w:val="single" w:sz="4" w:space="0" w:color="000000"/>
            </w:tcBorders>
          </w:tcPr>
          <w:p w14:paraId="12F981B6" w14:textId="77777777" w:rsidR="00984FFC" w:rsidRPr="00984FFC" w:rsidRDefault="00984FFC" w:rsidP="00984FFC">
            <w:pPr>
              <w:spacing w:line="260" w:lineRule="exact"/>
              <w:ind w:right="1"/>
              <w:rPr>
                <w:rFonts w:ascii="Arial" w:hAnsi="Arial" w:cs="Arial"/>
                <w:b/>
                <w:sz w:val="18"/>
                <w:szCs w:val="18"/>
              </w:rPr>
            </w:pPr>
            <w:r w:rsidRPr="00984FFC">
              <w:rPr>
                <w:rFonts w:ascii="Arial" w:hAnsi="Arial" w:cs="Arial"/>
                <w:b/>
                <w:sz w:val="18"/>
                <w:szCs w:val="18"/>
                <w:u w:val="single"/>
              </w:rPr>
              <w:t>Dobavitelj</w:t>
            </w:r>
            <w:r w:rsidRPr="00984FFC">
              <w:rPr>
                <w:rFonts w:ascii="Arial" w:hAnsi="Arial" w:cs="Arial"/>
                <w:b/>
                <w:sz w:val="18"/>
                <w:szCs w:val="18"/>
              </w:rPr>
              <w:t>:</w:t>
            </w:r>
          </w:p>
          <w:p w14:paraId="40C256E4" w14:textId="4649C1AE" w:rsidR="00984FFC" w:rsidRPr="00984FFC" w:rsidRDefault="00984FFC" w:rsidP="00984FFC">
            <w:pPr>
              <w:spacing w:line="260" w:lineRule="atLeast"/>
              <w:rPr>
                <w:rFonts w:ascii="Arial" w:hAnsi="Arial" w:cs="Arial"/>
                <w:b/>
                <w:sz w:val="18"/>
                <w:szCs w:val="18"/>
              </w:rPr>
            </w:pPr>
          </w:p>
          <w:p w14:paraId="7A8C4237" w14:textId="77777777" w:rsidR="00984FFC" w:rsidRPr="00984FFC" w:rsidRDefault="00984FFC" w:rsidP="00984FFC">
            <w:pPr>
              <w:spacing w:line="260" w:lineRule="atLeast"/>
              <w:rPr>
                <w:rFonts w:ascii="Arial" w:hAnsi="Arial" w:cs="Arial"/>
                <w:bCs/>
                <w:sz w:val="18"/>
                <w:szCs w:val="18"/>
              </w:rPr>
            </w:pPr>
            <w:r w:rsidRPr="00984FFC">
              <w:rPr>
                <w:rFonts w:ascii="Arial" w:hAnsi="Arial" w:cs="Arial"/>
                <w:bCs/>
                <w:sz w:val="18"/>
                <w:szCs w:val="18"/>
              </w:rPr>
              <w:t>ki ga zastopa</w:t>
            </w:r>
          </w:p>
          <w:p w14:paraId="71D52C91"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Matična številka:</w:t>
            </w:r>
          </w:p>
          <w:p w14:paraId="1A1BA8CB"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Davčna številka:</w:t>
            </w:r>
            <w:r w:rsidRPr="00984FFC">
              <w:rPr>
                <w:rFonts w:ascii="Arial" w:hAnsi="Arial" w:cs="Arial"/>
                <w:b/>
                <w:sz w:val="18"/>
                <w:szCs w:val="18"/>
              </w:rPr>
              <w:t xml:space="preserve"> </w:t>
            </w:r>
          </w:p>
          <w:p w14:paraId="2A615152" w14:textId="77777777" w:rsidR="00644C9A" w:rsidRPr="00D127B0" w:rsidRDefault="00644C9A" w:rsidP="00644C9A">
            <w:pPr>
              <w:spacing w:line="260" w:lineRule="atLeast"/>
              <w:rPr>
                <w:rFonts w:ascii="Arial" w:hAnsi="Arial" w:cs="Arial"/>
                <w:bCs/>
                <w:sz w:val="18"/>
                <w:szCs w:val="18"/>
              </w:rPr>
            </w:pPr>
            <w:r w:rsidRPr="00D127B0">
              <w:rPr>
                <w:rFonts w:ascii="Arial" w:hAnsi="Arial" w:cs="Arial"/>
                <w:bCs/>
                <w:sz w:val="18"/>
                <w:szCs w:val="18"/>
              </w:rPr>
              <w:t>E-naslov:</w:t>
            </w:r>
          </w:p>
          <w:p w14:paraId="32273FCD" w14:textId="25F8FF99"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TRR: SI56 , odprt pri</w:t>
            </w:r>
          </w:p>
        </w:tc>
        <w:tc>
          <w:tcPr>
            <w:tcW w:w="4388" w:type="dxa"/>
            <w:tcBorders>
              <w:top w:val="single" w:sz="4" w:space="0" w:color="000000"/>
              <w:left w:val="single" w:sz="4" w:space="0" w:color="000000"/>
              <w:bottom w:val="single" w:sz="4" w:space="0" w:color="000000"/>
              <w:right w:val="single" w:sz="4" w:space="0" w:color="000000"/>
            </w:tcBorders>
            <w:hideMark/>
          </w:tcPr>
          <w:p w14:paraId="26C75CF6"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494619C4"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tc>
      </w:tr>
    </w:tbl>
    <w:p w14:paraId="2CC73444" w14:textId="77777777" w:rsidR="00984FFC" w:rsidRPr="00984FFC" w:rsidRDefault="00984FFC" w:rsidP="00984FFC">
      <w:pPr>
        <w:spacing w:after="0" w:line="260" w:lineRule="exact"/>
        <w:jc w:val="both"/>
        <w:rPr>
          <w:rFonts w:ascii="Arial" w:eastAsia="Times New Roman" w:hAnsi="Arial" w:cs="Arial"/>
          <w:sz w:val="18"/>
          <w:szCs w:val="18"/>
        </w:rPr>
      </w:pPr>
    </w:p>
    <w:p w14:paraId="712CDA16"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sklepajo</w:t>
      </w:r>
    </w:p>
    <w:p w14:paraId="60B75F79" w14:textId="77777777" w:rsidR="00984FFC" w:rsidRPr="00984FFC" w:rsidRDefault="00984FFC" w:rsidP="00984FFC">
      <w:pPr>
        <w:spacing w:after="0" w:line="260" w:lineRule="atLeast"/>
        <w:jc w:val="both"/>
        <w:rPr>
          <w:rFonts w:ascii="Arial" w:eastAsia="Times New Roman" w:hAnsi="Arial" w:cs="Arial"/>
          <w:b/>
          <w:bCs/>
          <w:sz w:val="18"/>
          <w:szCs w:val="18"/>
        </w:rPr>
      </w:pPr>
    </w:p>
    <w:p w14:paraId="429CD4D5" w14:textId="77777777" w:rsidR="00984FFC" w:rsidRPr="00984FFC" w:rsidRDefault="00984FFC" w:rsidP="00984FFC">
      <w:pPr>
        <w:spacing w:after="0" w:line="260" w:lineRule="atLeast"/>
        <w:jc w:val="center"/>
        <w:rPr>
          <w:rFonts w:ascii="Arial" w:eastAsia="Times New Roman" w:hAnsi="Arial" w:cs="Arial"/>
          <w:b/>
          <w:sz w:val="18"/>
          <w:szCs w:val="18"/>
        </w:rPr>
      </w:pPr>
      <w:r w:rsidRPr="00984FFC">
        <w:rPr>
          <w:rFonts w:ascii="Arial" w:eastAsia="Times New Roman" w:hAnsi="Arial" w:cs="Arial"/>
          <w:b/>
          <w:sz w:val="18"/>
          <w:szCs w:val="18"/>
        </w:rPr>
        <w:t xml:space="preserve">POGODBO št. </w:t>
      </w:r>
      <w:r w:rsidRPr="00984FFC">
        <w:rPr>
          <w:rFonts w:ascii="Arial" w:eastAsia="Times New Roman" w:hAnsi="Arial" w:cs="Arial"/>
          <w:sz w:val="18"/>
          <w:szCs w:val="18"/>
        </w:rPr>
        <w:t>___________</w:t>
      </w:r>
    </w:p>
    <w:p w14:paraId="159DB956" w14:textId="4BAB7C42" w:rsidR="00984FFC" w:rsidRPr="00984FFC" w:rsidRDefault="00984FFC" w:rsidP="00C147F2">
      <w:pPr>
        <w:spacing w:after="0" w:line="260" w:lineRule="atLeast"/>
        <w:jc w:val="center"/>
        <w:rPr>
          <w:rFonts w:ascii="Arial" w:eastAsia="Times New Roman" w:hAnsi="Arial" w:cs="Arial"/>
          <w:sz w:val="18"/>
          <w:szCs w:val="18"/>
        </w:rPr>
      </w:pPr>
      <w:r w:rsidRPr="00984FFC">
        <w:rPr>
          <w:rFonts w:ascii="Arial" w:eastAsia="Times New Roman" w:hAnsi="Arial" w:cs="Arial"/>
          <w:b/>
          <w:bCs/>
          <w:sz w:val="18"/>
          <w:szCs w:val="18"/>
        </w:rPr>
        <w:t>o dobavi</w:t>
      </w:r>
      <w:r w:rsidR="00C147F2" w:rsidRPr="00C147F2">
        <w:rPr>
          <w:rFonts w:ascii="Arial" w:eastAsia="Times New Roman" w:hAnsi="Arial" w:cs="Arial"/>
          <w:b/>
          <w:bCs/>
          <w:sz w:val="18"/>
          <w:szCs w:val="18"/>
        </w:rPr>
        <w:t xml:space="preserve">: </w:t>
      </w:r>
      <w:r w:rsidR="00644C9A" w:rsidRPr="00C147F2">
        <w:rPr>
          <w:rFonts w:ascii="Arial" w:eastAsia="Times New Roman" w:hAnsi="Arial" w:cs="Arial"/>
          <w:b/>
          <w:bCs/>
          <w:sz w:val="18"/>
          <w:szCs w:val="18"/>
        </w:rPr>
        <w:t>OCT aparat</w:t>
      </w:r>
      <w:r w:rsidR="00644C9A">
        <w:rPr>
          <w:rFonts w:ascii="Arial" w:eastAsia="Times New Roman" w:hAnsi="Arial" w:cs="Arial"/>
          <w:b/>
          <w:bCs/>
          <w:sz w:val="18"/>
          <w:szCs w:val="18"/>
        </w:rPr>
        <w:t>a</w:t>
      </w:r>
      <w:r w:rsidR="00644C9A" w:rsidRPr="00C147F2">
        <w:rPr>
          <w:rFonts w:ascii="Arial" w:eastAsia="Times New Roman" w:hAnsi="Arial" w:cs="Arial"/>
          <w:b/>
          <w:bCs/>
          <w:sz w:val="18"/>
          <w:szCs w:val="18"/>
        </w:rPr>
        <w:t xml:space="preserve"> </w:t>
      </w:r>
      <w:r w:rsidR="00644C9A">
        <w:rPr>
          <w:rFonts w:ascii="Arial" w:eastAsia="Times New Roman" w:hAnsi="Arial" w:cs="Arial"/>
          <w:b/>
          <w:bCs/>
          <w:sz w:val="18"/>
          <w:szCs w:val="18"/>
        </w:rPr>
        <w:t xml:space="preserve"> / </w:t>
      </w:r>
      <w:r w:rsidR="00362EC1">
        <w:rPr>
          <w:rFonts w:ascii="Arial" w:eastAsia="Times New Roman" w:hAnsi="Arial" w:cs="Arial"/>
          <w:b/>
          <w:bCs/>
          <w:sz w:val="18"/>
          <w:szCs w:val="18"/>
        </w:rPr>
        <w:t>š</w:t>
      </w:r>
      <w:r w:rsidR="00C147F2" w:rsidRPr="00C147F2">
        <w:rPr>
          <w:rFonts w:ascii="Arial" w:eastAsia="Times New Roman" w:hAnsi="Arial" w:cs="Arial"/>
          <w:b/>
          <w:bCs/>
          <w:sz w:val="18"/>
          <w:szCs w:val="18"/>
        </w:rPr>
        <w:t>irokokotn</w:t>
      </w:r>
      <w:r w:rsidR="00644C9A">
        <w:rPr>
          <w:rFonts w:ascii="Arial" w:eastAsia="Times New Roman" w:hAnsi="Arial" w:cs="Arial"/>
          <w:b/>
          <w:bCs/>
          <w:sz w:val="18"/>
          <w:szCs w:val="18"/>
        </w:rPr>
        <w:t>e</w:t>
      </w:r>
      <w:r w:rsidR="00C147F2" w:rsidRPr="00C147F2">
        <w:rPr>
          <w:rFonts w:ascii="Arial" w:eastAsia="Times New Roman" w:hAnsi="Arial" w:cs="Arial"/>
          <w:b/>
          <w:bCs/>
          <w:sz w:val="18"/>
          <w:szCs w:val="18"/>
        </w:rPr>
        <w:t xml:space="preserve"> fundus kamer</w:t>
      </w:r>
      <w:r w:rsidR="00644C9A">
        <w:rPr>
          <w:rFonts w:ascii="Arial" w:eastAsia="Times New Roman" w:hAnsi="Arial" w:cs="Arial"/>
          <w:b/>
          <w:bCs/>
          <w:sz w:val="18"/>
          <w:szCs w:val="18"/>
        </w:rPr>
        <w:t>e</w:t>
      </w:r>
      <w:r w:rsidR="00C147F2">
        <w:rPr>
          <w:rFonts w:ascii="Arial" w:eastAsia="Times New Roman" w:hAnsi="Arial" w:cs="Arial"/>
          <w:b/>
          <w:bCs/>
          <w:sz w:val="18"/>
          <w:szCs w:val="18"/>
        </w:rPr>
        <w:t xml:space="preserve"> </w:t>
      </w:r>
      <w:r w:rsidR="00C147F2" w:rsidRPr="00C147F2">
        <w:rPr>
          <w:rFonts w:ascii="Arial" w:eastAsia="Times New Roman" w:hAnsi="Arial" w:cs="Arial"/>
          <w:b/>
          <w:bCs/>
          <w:sz w:val="18"/>
          <w:szCs w:val="18"/>
        </w:rPr>
        <w:t xml:space="preserve"> </w:t>
      </w:r>
    </w:p>
    <w:p w14:paraId="5EDBD66E" w14:textId="77777777" w:rsidR="00984FFC" w:rsidRPr="00984FFC" w:rsidRDefault="00984FFC" w:rsidP="00984FFC">
      <w:pPr>
        <w:spacing w:after="0" w:line="260" w:lineRule="atLeast"/>
        <w:jc w:val="both"/>
        <w:rPr>
          <w:rFonts w:ascii="Arial" w:eastAsia="Times New Roman" w:hAnsi="Arial" w:cs="Arial"/>
          <w:sz w:val="18"/>
          <w:szCs w:val="18"/>
        </w:rPr>
      </w:pPr>
    </w:p>
    <w:p w14:paraId="32BE3106" w14:textId="77777777" w:rsidR="00984FFC" w:rsidRPr="00984FFC" w:rsidRDefault="00984FFC" w:rsidP="00984FFC">
      <w:pPr>
        <w:spacing w:after="0" w:line="260" w:lineRule="atLeast"/>
        <w:jc w:val="both"/>
        <w:rPr>
          <w:rFonts w:ascii="Arial" w:eastAsia="Times New Roman" w:hAnsi="Arial" w:cs="Arial"/>
          <w:sz w:val="18"/>
          <w:szCs w:val="18"/>
        </w:rPr>
      </w:pPr>
    </w:p>
    <w:p w14:paraId="456B7EB5"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UVODNA DOLOČBA</w:t>
      </w:r>
    </w:p>
    <w:p w14:paraId="47E8C330" w14:textId="77777777" w:rsidR="00984FFC" w:rsidRPr="00984FFC" w:rsidRDefault="00984FFC" w:rsidP="00984FFC">
      <w:pPr>
        <w:spacing w:after="0" w:line="260" w:lineRule="atLeast"/>
        <w:jc w:val="both"/>
        <w:rPr>
          <w:rFonts w:ascii="Arial" w:eastAsia="Times New Roman" w:hAnsi="Arial" w:cs="Arial"/>
          <w:sz w:val="18"/>
          <w:szCs w:val="18"/>
        </w:rPr>
      </w:pPr>
    </w:p>
    <w:p w14:paraId="4794F5AF" w14:textId="77777777" w:rsidR="00984FFC" w:rsidRPr="00984FFC" w:rsidRDefault="00984FFC" w:rsidP="009D3501">
      <w:pPr>
        <w:numPr>
          <w:ilvl w:val="0"/>
          <w:numId w:val="40"/>
        </w:numPr>
        <w:spacing w:after="0" w:line="260" w:lineRule="atLeast"/>
        <w:ind w:left="284"/>
        <w:jc w:val="center"/>
        <w:rPr>
          <w:rFonts w:ascii="Arial" w:eastAsia="Times New Roman" w:hAnsi="Arial" w:cs="Arial"/>
          <w:sz w:val="18"/>
          <w:szCs w:val="18"/>
        </w:rPr>
      </w:pPr>
      <w:r w:rsidRPr="00984FFC">
        <w:rPr>
          <w:rFonts w:ascii="Arial" w:eastAsia="Times New Roman" w:hAnsi="Arial" w:cs="Arial"/>
          <w:sz w:val="18"/>
          <w:szCs w:val="18"/>
        </w:rPr>
        <w:t>člen</w:t>
      </w:r>
    </w:p>
    <w:p w14:paraId="38A20DF8" w14:textId="77777777" w:rsidR="00984FFC" w:rsidRPr="00984FFC" w:rsidRDefault="00984FFC" w:rsidP="00984FFC">
      <w:pPr>
        <w:spacing w:after="0" w:line="260" w:lineRule="atLeast"/>
        <w:jc w:val="center"/>
        <w:rPr>
          <w:rFonts w:ascii="Arial" w:eastAsia="Times New Roman" w:hAnsi="Arial" w:cs="Arial"/>
          <w:sz w:val="18"/>
          <w:szCs w:val="18"/>
        </w:rPr>
      </w:pPr>
    </w:p>
    <w:p w14:paraId="3BFEC34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uvodoma ugotavljajo, da:</w:t>
      </w:r>
    </w:p>
    <w:p w14:paraId="37974381" w14:textId="2AB7179B" w:rsidR="00984FFC" w:rsidRPr="00984FFC" w:rsidRDefault="00984FFC" w:rsidP="009D3501">
      <w:pPr>
        <w:numPr>
          <w:ilvl w:val="0"/>
          <w:numId w:val="41"/>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 xml:space="preserve">sklepajo to pogodbo na podlagi izvedenega javnega naročila po odprtem postopku za predmet </w:t>
      </w:r>
      <w:r w:rsidR="00B86F0C" w:rsidRPr="00B86F0C">
        <w:rPr>
          <w:rFonts w:ascii="Arial" w:eastAsia="Times New Roman" w:hAnsi="Arial" w:cs="Arial"/>
          <w:sz w:val="18"/>
          <w:szCs w:val="18"/>
        </w:rPr>
        <w:t>»Nakup OCT aparata in širokokotne fundus kamere z vzdrževanjem«</w:t>
      </w:r>
      <w:r w:rsidRPr="00984FFC">
        <w:rPr>
          <w:rFonts w:ascii="Arial" w:eastAsia="Times New Roman" w:hAnsi="Arial" w:cs="Arial"/>
          <w:sz w:val="18"/>
          <w:szCs w:val="18"/>
        </w:rPr>
        <w:t>, z interno oznako</w:t>
      </w:r>
      <w:r w:rsidR="00644C9A">
        <w:rPr>
          <w:rFonts w:ascii="Arial" w:eastAsia="Times New Roman" w:hAnsi="Arial" w:cs="Arial"/>
          <w:sz w:val="18"/>
          <w:szCs w:val="18"/>
        </w:rPr>
        <w:t xml:space="preserve"> </w:t>
      </w:r>
      <w:r w:rsidR="00A61152">
        <w:rPr>
          <w:rFonts w:ascii="Arial" w:eastAsia="Times New Roman" w:hAnsi="Arial" w:cs="Arial"/>
          <w:sz w:val="18"/>
          <w:szCs w:val="18"/>
        </w:rPr>
        <w:t>16-43/25</w:t>
      </w:r>
      <w:r w:rsidRPr="00984FFC">
        <w:rPr>
          <w:rFonts w:ascii="Arial" w:eastAsia="Times New Roman" w:hAnsi="Arial" w:cs="Arial"/>
          <w:b/>
          <w:sz w:val="18"/>
          <w:szCs w:val="18"/>
        </w:rPr>
        <w:t>;</w:t>
      </w:r>
      <w:r w:rsidRPr="00984FFC">
        <w:rPr>
          <w:rFonts w:ascii="Arial" w:eastAsia="Times New Roman" w:hAnsi="Arial" w:cs="Arial"/>
          <w:b/>
          <w:bCs/>
          <w:sz w:val="18"/>
          <w:szCs w:val="18"/>
        </w:rPr>
        <w:t xml:space="preserve"> </w:t>
      </w:r>
      <w:r w:rsidRPr="00984FFC">
        <w:rPr>
          <w:rFonts w:ascii="Arial" w:eastAsia="Times New Roman" w:hAnsi="Arial" w:cs="Arial"/>
          <w:sz w:val="18"/>
          <w:szCs w:val="18"/>
        </w:rPr>
        <w:t xml:space="preserve">objava obvestila o </w:t>
      </w:r>
      <w:r w:rsidRPr="00984FFC">
        <w:rPr>
          <w:rFonts w:ascii="Arial" w:eastAsia="Times New Roman" w:hAnsi="Arial" w:cs="Arial"/>
          <w:sz w:val="18"/>
          <w:szCs w:val="18"/>
        </w:rPr>
        <w:lastRenderedPageBreak/>
        <w:t>naročilu dne __________ na portalu javnih naročil pod št. objave ______________ in v Uradnem listu EU TED pod št. objave ______;</w:t>
      </w:r>
    </w:p>
    <w:p w14:paraId="4105803C" w14:textId="44E36252" w:rsidR="00984FFC" w:rsidRPr="00984FFC" w:rsidRDefault="00984FFC" w:rsidP="009D3501">
      <w:pPr>
        <w:numPr>
          <w:ilvl w:val="0"/>
          <w:numId w:val="41"/>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je bil dobavitelj na podlagi odločitve o oddaji naročila, št. ___________ z dne _________ (objava na portalu javnih naročil dne _______), izbran kot najugodnejši ponudnik predmetnega javnega naročila</w:t>
      </w:r>
      <w:r w:rsidR="00C147F2">
        <w:rPr>
          <w:rFonts w:ascii="Arial" w:eastAsia="Aptos" w:hAnsi="Arial" w:cs="Arial"/>
          <w:sz w:val="18"/>
          <w:szCs w:val="18"/>
        </w:rPr>
        <w:t xml:space="preserve"> za: </w:t>
      </w:r>
      <w:r w:rsidR="00C147F2" w:rsidRPr="00C147F2">
        <w:rPr>
          <w:rFonts w:ascii="Arial" w:eastAsia="Aptos" w:hAnsi="Arial" w:cs="Arial"/>
          <w:sz w:val="18"/>
          <w:szCs w:val="18"/>
        </w:rPr>
        <w:t xml:space="preserve">Sklop 1: </w:t>
      </w:r>
      <w:r w:rsidR="00362EC1">
        <w:rPr>
          <w:rFonts w:ascii="Arial" w:eastAsia="Aptos" w:hAnsi="Arial" w:cs="Arial"/>
          <w:sz w:val="18"/>
          <w:szCs w:val="18"/>
        </w:rPr>
        <w:t xml:space="preserve">Nakup </w:t>
      </w:r>
      <w:r w:rsidR="00644C9A" w:rsidRPr="00C147F2">
        <w:rPr>
          <w:rFonts w:ascii="Arial" w:eastAsia="Aptos" w:hAnsi="Arial" w:cs="Arial"/>
          <w:sz w:val="18"/>
          <w:szCs w:val="18"/>
        </w:rPr>
        <w:t>OCT aparat</w:t>
      </w:r>
      <w:r w:rsidR="00362EC1">
        <w:rPr>
          <w:rFonts w:ascii="Arial" w:eastAsia="Aptos" w:hAnsi="Arial" w:cs="Arial"/>
          <w:sz w:val="18"/>
          <w:szCs w:val="18"/>
        </w:rPr>
        <w:t>a z vzdrževanjem</w:t>
      </w:r>
      <w:r w:rsidR="00644C9A" w:rsidRPr="00C147F2">
        <w:rPr>
          <w:rFonts w:ascii="Arial" w:eastAsia="Aptos" w:hAnsi="Arial" w:cs="Arial"/>
          <w:sz w:val="18"/>
          <w:szCs w:val="18"/>
        </w:rPr>
        <w:t xml:space="preserve"> </w:t>
      </w:r>
      <w:r w:rsidR="00C147F2">
        <w:rPr>
          <w:rFonts w:ascii="Arial" w:eastAsia="Aptos" w:hAnsi="Arial" w:cs="Arial"/>
          <w:sz w:val="18"/>
          <w:szCs w:val="18"/>
        </w:rPr>
        <w:t xml:space="preserve">/ </w:t>
      </w:r>
      <w:r w:rsidR="00C147F2" w:rsidRPr="00C147F2">
        <w:rPr>
          <w:rFonts w:ascii="Arial" w:eastAsia="Aptos" w:hAnsi="Arial" w:cs="Arial"/>
          <w:sz w:val="18"/>
          <w:szCs w:val="18"/>
        </w:rPr>
        <w:t xml:space="preserve">Sklop 2: </w:t>
      </w:r>
      <w:r w:rsidR="00362EC1">
        <w:rPr>
          <w:rFonts w:ascii="Arial" w:eastAsia="Aptos" w:hAnsi="Arial" w:cs="Arial"/>
          <w:sz w:val="18"/>
          <w:szCs w:val="18"/>
        </w:rPr>
        <w:t>Nakup š</w:t>
      </w:r>
      <w:r w:rsidR="00644C9A" w:rsidRPr="00C147F2">
        <w:rPr>
          <w:rFonts w:ascii="Arial" w:eastAsia="Aptos" w:hAnsi="Arial" w:cs="Arial"/>
          <w:sz w:val="18"/>
          <w:szCs w:val="18"/>
        </w:rPr>
        <w:t>irokokotn</w:t>
      </w:r>
      <w:r w:rsidR="00362EC1">
        <w:rPr>
          <w:rFonts w:ascii="Arial" w:eastAsia="Aptos" w:hAnsi="Arial" w:cs="Arial"/>
          <w:sz w:val="18"/>
          <w:szCs w:val="18"/>
        </w:rPr>
        <w:t>e</w:t>
      </w:r>
      <w:r w:rsidR="00644C9A" w:rsidRPr="00C147F2">
        <w:rPr>
          <w:rFonts w:ascii="Arial" w:eastAsia="Aptos" w:hAnsi="Arial" w:cs="Arial"/>
          <w:sz w:val="18"/>
          <w:szCs w:val="18"/>
        </w:rPr>
        <w:t xml:space="preserve"> fundus kamer</w:t>
      </w:r>
      <w:r w:rsidR="00362EC1">
        <w:rPr>
          <w:rFonts w:ascii="Arial" w:eastAsia="Aptos" w:hAnsi="Arial" w:cs="Arial"/>
          <w:sz w:val="18"/>
          <w:szCs w:val="18"/>
        </w:rPr>
        <w:t>e z vzdrževanjem</w:t>
      </w:r>
      <w:r w:rsidRPr="00984FFC">
        <w:rPr>
          <w:rFonts w:ascii="Arial" w:eastAsia="Aptos" w:hAnsi="Arial" w:cs="Arial"/>
          <w:sz w:val="18"/>
          <w:szCs w:val="18"/>
        </w:rPr>
        <w:t>;</w:t>
      </w:r>
    </w:p>
    <w:p w14:paraId="0B154582" w14:textId="77777777" w:rsidR="00984FFC" w:rsidRPr="00984FFC" w:rsidRDefault="00984FFC" w:rsidP="009D3501">
      <w:pPr>
        <w:numPr>
          <w:ilvl w:val="0"/>
          <w:numId w:val="41"/>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dokumentacija v zvezi z oddajo javnega naročila (v nadaljnjem besedilu: dokumentacija) sestavni del te pogodbe, zato so sestavni del te pogodbe tudi vse zahteve in pogoji iz dokumentacije, ki niso izrecno navedeni v tej pogodbi;</w:t>
      </w:r>
    </w:p>
    <w:p w14:paraId="4A18392F" w14:textId="77777777" w:rsidR="00984FFC" w:rsidRPr="00984FFC" w:rsidRDefault="00984FFC" w:rsidP="009D3501">
      <w:pPr>
        <w:numPr>
          <w:ilvl w:val="0"/>
          <w:numId w:val="41"/>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oprema, ki je predmet te pogodbe, sofinancirana iz Evropskega sklada za regionalni razvoj (v nadaljnjem besedilu: ESRR);</w:t>
      </w:r>
    </w:p>
    <w:p w14:paraId="1E569951" w14:textId="77777777" w:rsidR="00984FFC" w:rsidRPr="00B20206" w:rsidRDefault="00984FFC" w:rsidP="009D3501">
      <w:pPr>
        <w:numPr>
          <w:ilvl w:val="0"/>
          <w:numId w:val="41"/>
        </w:numPr>
        <w:spacing w:after="0" w:line="260" w:lineRule="atLeast"/>
        <w:ind w:left="567"/>
        <w:jc w:val="both"/>
        <w:rPr>
          <w:rFonts w:ascii="Arial" w:eastAsia="Aptos" w:hAnsi="Arial" w:cs="Arial"/>
          <w:sz w:val="18"/>
          <w:szCs w:val="18"/>
        </w:rPr>
      </w:pPr>
      <w:r w:rsidRPr="00B20206">
        <w:rPr>
          <w:rFonts w:ascii="Arial" w:eastAsia="Aptos" w:hAnsi="Arial" w:cs="Arial"/>
          <w:sz w:val="18"/>
          <w:szCs w:val="18"/>
        </w:rPr>
        <w:t xml:space="preserve">bo za </w:t>
      </w:r>
      <w:proofErr w:type="spellStart"/>
      <w:r w:rsidRPr="00B20206">
        <w:rPr>
          <w:rFonts w:ascii="Arial" w:eastAsia="Aptos" w:hAnsi="Arial" w:cs="Arial"/>
          <w:sz w:val="18"/>
          <w:szCs w:val="18"/>
        </w:rPr>
        <w:t>pogarancijsko</w:t>
      </w:r>
      <w:proofErr w:type="spellEnd"/>
      <w:r w:rsidRPr="00B20206">
        <w:rPr>
          <w:rFonts w:ascii="Arial" w:eastAsia="Aptos" w:hAnsi="Arial" w:cs="Arial"/>
          <w:sz w:val="18"/>
          <w:szCs w:val="18"/>
        </w:rPr>
        <w:t xml:space="preserve"> vzdrževanje opreme, ki se dobavlja po tej pogodbi, uporabnik z dobaviteljem sklenil ločeno pogodbo najkasneje do izteka garancijske dobe.</w:t>
      </w:r>
    </w:p>
    <w:p w14:paraId="7B4478B6" w14:textId="77777777" w:rsidR="00984FFC" w:rsidRPr="00984FFC" w:rsidRDefault="00984FFC" w:rsidP="00984FFC">
      <w:pPr>
        <w:spacing w:after="0" w:line="260" w:lineRule="atLeast"/>
        <w:jc w:val="both"/>
        <w:rPr>
          <w:rFonts w:ascii="Arial" w:eastAsia="Times New Roman" w:hAnsi="Arial" w:cs="Arial"/>
          <w:sz w:val="18"/>
          <w:szCs w:val="18"/>
        </w:rPr>
      </w:pPr>
    </w:p>
    <w:p w14:paraId="0CD7D87B" w14:textId="77777777" w:rsidR="00984FFC" w:rsidRPr="00984FFC" w:rsidRDefault="00984FFC" w:rsidP="00984FFC">
      <w:pPr>
        <w:spacing w:after="0"/>
        <w:ind w:left="66"/>
        <w:jc w:val="both"/>
        <w:rPr>
          <w:rFonts w:ascii="Arial" w:eastAsia="Times New Roman" w:hAnsi="Arial" w:cs="Arial"/>
          <w:b/>
          <w:sz w:val="18"/>
          <w:szCs w:val="18"/>
        </w:rPr>
      </w:pPr>
      <w:r w:rsidRPr="00984FFC">
        <w:rPr>
          <w:rFonts w:ascii="Arial" w:eastAsia="Times New Roman" w:hAnsi="Arial" w:cs="Arial"/>
          <w:b/>
          <w:sz w:val="18"/>
          <w:szCs w:val="18"/>
        </w:rPr>
        <w:t>PREDMET POGODBE</w:t>
      </w:r>
    </w:p>
    <w:p w14:paraId="4F988B9F" w14:textId="77777777" w:rsidR="00984FFC" w:rsidRPr="00984FFC" w:rsidRDefault="00984FFC" w:rsidP="009D3501">
      <w:pPr>
        <w:numPr>
          <w:ilvl w:val="0"/>
          <w:numId w:val="40"/>
        </w:numPr>
        <w:spacing w:after="0" w:line="260" w:lineRule="atLeast"/>
        <w:ind w:left="426"/>
        <w:jc w:val="center"/>
        <w:rPr>
          <w:rFonts w:ascii="Arial" w:eastAsia="Times New Roman" w:hAnsi="Arial" w:cs="Arial"/>
          <w:sz w:val="18"/>
          <w:szCs w:val="18"/>
        </w:rPr>
      </w:pPr>
      <w:r w:rsidRPr="00984FFC">
        <w:rPr>
          <w:rFonts w:ascii="Arial" w:eastAsia="Times New Roman" w:hAnsi="Arial" w:cs="Arial"/>
          <w:sz w:val="18"/>
          <w:szCs w:val="18"/>
        </w:rPr>
        <w:t>člen</w:t>
      </w:r>
    </w:p>
    <w:p w14:paraId="2A3141A8" w14:textId="77777777" w:rsidR="00984FFC" w:rsidRPr="00984FFC" w:rsidRDefault="00984FFC" w:rsidP="00984FFC">
      <w:pPr>
        <w:spacing w:after="0" w:line="260" w:lineRule="atLeast"/>
        <w:jc w:val="both"/>
        <w:rPr>
          <w:rFonts w:ascii="Arial" w:eastAsia="Times New Roman" w:hAnsi="Arial" w:cs="Arial"/>
          <w:sz w:val="18"/>
          <w:szCs w:val="18"/>
        </w:rPr>
      </w:pPr>
    </w:p>
    <w:p w14:paraId="3EB09D47" w14:textId="77777777" w:rsidR="00984FFC" w:rsidRPr="00984FFC" w:rsidRDefault="00984FFC" w:rsidP="00984FFC">
      <w:pPr>
        <w:spacing w:after="0" w:line="260" w:lineRule="atLeast"/>
        <w:jc w:val="both"/>
        <w:rPr>
          <w:rFonts w:ascii="Arial" w:eastAsia="Arial Unicode MS" w:hAnsi="Arial" w:cs="Arial"/>
          <w:sz w:val="18"/>
          <w:szCs w:val="18"/>
          <w:lang w:eastAsia="x-none"/>
        </w:rPr>
      </w:pPr>
      <w:r w:rsidRPr="00984FFC">
        <w:rPr>
          <w:rFonts w:ascii="Arial" w:eastAsia="Times New Roman" w:hAnsi="Arial" w:cs="Arial"/>
          <w:sz w:val="18"/>
          <w:szCs w:val="18"/>
        </w:rPr>
        <w:t xml:space="preserve">Predmet pogodbe </w:t>
      </w:r>
      <w:r w:rsidRPr="00984FFC">
        <w:rPr>
          <w:rFonts w:ascii="Arial" w:eastAsia="Arial Unicode MS" w:hAnsi="Arial" w:cs="Arial"/>
          <w:sz w:val="18"/>
          <w:szCs w:val="18"/>
          <w:lang w:eastAsia="x-none"/>
        </w:rPr>
        <w:t>je:</w:t>
      </w:r>
    </w:p>
    <w:p w14:paraId="285AEDC9" w14:textId="040F31D4" w:rsidR="00042C3E" w:rsidRPr="00EF33DE" w:rsidRDefault="00984FFC" w:rsidP="009D3501">
      <w:pPr>
        <w:numPr>
          <w:ilvl w:val="0"/>
          <w:numId w:val="41"/>
        </w:numPr>
        <w:spacing w:after="0" w:line="260" w:lineRule="atLeast"/>
        <w:ind w:left="567"/>
        <w:jc w:val="both"/>
        <w:rPr>
          <w:rFonts w:ascii="Arial" w:eastAsia="Times New Roman" w:hAnsi="Arial" w:cs="Arial"/>
          <w:bCs/>
          <w:sz w:val="18"/>
          <w:szCs w:val="18"/>
        </w:rPr>
      </w:pPr>
      <w:r w:rsidRPr="00EF33DE">
        <w:rPr>
          <w:rFonts w:ascii="Arial" w:eastAsia="Aptos" w:hAnsi="Arial" w:cs="Arial"/>
          <w:sz w:val="18"/>
          <w:szCs w:val="18"/>
        </w:rPr>
        <w:t xml:space="preserve">dobava </w:t>
      </w:r>
      <w:r w:rsidR="00B1287B">
        <w:rPr>
          <w:rFonts w:ascii="Arial" w:eastAsia="Aptos" w:hAnsi="Arial" w:cs="Arial"/>
          <w:b/>
          <w:bCs/>
          <w:sz w:val="18"/>
          <w:szCs w:val="18"/>
        </w:rPr>
        <w:t xml:space="preserve">1 </w:t>
      </w:r>
      <w:r w:rsidRPr="00EF33DE">
        <w:rPr>
          <w:rFonts w:ascii="Arial" w:eastAsia="Aptos" w:hAnsi="Arial" w:cs="Arial"/>
          <w:b/>
          <w:bCs/>
          <w:sz w:val="18"/>
          <w:szCs w:val="18"/>
        </w:rPr>
        <w:t>kos</w:t>
      </w:r>
      <w:r w:rsidR="00B1287B">
        <w:rPr>
          <w:rFonts w:ascii="Arial" w:eastAsia="Aptos" w:hAnsi="Arial" w:cs="Arial"/>
          <w:b/>
          <w:bCs/>
          <w:sz w:val="18"/>
          <w:szCs w:val="18"/>
        </w:rPr>
        <w:t xml:space="preserve"> </w:t>
      </w:r>
      <w:r w:rsidR="00644C9A" w:rsidRPr="00172B89">
        <w:rPr>
          <w:rFonts w:ascii="Arial" w:eastAsia="Aptos" w:hAnsi="Arial" w:cs="Arial"/>
          <w:b/>
          <w:bCs/>
          <w:sz w:val="18"/>
          <w:szCs w:val="18"/>
        </w:rPr>
        <w:t>OCT aparat</w:t>
      </w:r>
      <w:r w:rsidR="00644C9A">
        <w:rPr>
          <w:rFonts w:ascii="Arial" w:eastAsia="Aptos" w:hAnsi="Arial" w:cs="Arial"/>
          <w:b/>
          <w:bCs/>
          <w:sz w:val="18"/>
          <w:szCs w:val="18"/>
        </w:rPr>
        <w:t>a</w:t>
      </w:r>
      <w:r w:rsidR="00172B89" w:rsidRPr="00172B89">
        <w:rPr>
          <w:rFonts w:ascii="Arial" w:eastAsia="Aptos" w:hAnsi="Arial" w:cs="Arial"/>
          <w:b/>
          <w:bCs/>
          <w:sz w:val="18"/>
          <w:szCs w:val="18"/>
        </w:rPr>
        <w:t xml:space="preserve">  </w:t>
      </w:r>
      <w:r w:rsidR="00172B89">
        <w:rPr>
          <w:rFonts w:ascii="Arial" w:eastAsia="Aptos" w:hAnsi="Arial" w:cs="Arial"/>
          <w:b/>
          <w:bCs/>
          <w:sz w:val="18"/>
          <w:szCs w:val="18"/>
        </w:rPr>
        <w:t>(sklop</w:t>
      </w:r>
      <w:r w:rsidR="00B1237A">
        <w:rPr>
          <w:rFonts w:ascii="Arial" w:eastAsia="Aptos" w:hAnsi="Arial" w:cs="Arial"/>
          <w:b/>
          <w:bCs/>
          <w:sz w:val="18"/>
          <w:szCs w:val="18"/>
        </w:rPr>
        <w:t xml:space="preserve"> </w:t>
      </w:r>
      <w:r w:rsidR="00172B89">
        <w:rPr>
          <w:rFonts w:ascii="Arial" w:eastAsia="Aptos" w:hAnsi="Arial" w:cs="Arial"/>
          <w:b/>
          <w:bCs/>
          <w:sz w:val="18"/>
          <w:szCs w:val="18"/>
        </w:rPr>
        <w:t>1)</w:t>
      </w:r>
      <w:r w:rsidR="00172B89" w:rsidRPr="00172B89">
        <w:rPr>
          <w:rFonts w:ascii="Arial" w:eastAsia="Aptos" w:hAnsi="Arial" w:cs="Arial"/>
          <w:b/>
          <w:bCs/>
          <w:sz w:val="18"/>
          <w:szCs w:val="18"/>
        </w:rPr>
        <w:t xml:space="preserve"> / </w:t>
      </w:r>
      <w:r w:rsidR="00B1237A">
        <w:rPr>
          <w:rFonts w:ascii="Arial" w:eastAsia="Aptos" w:hAnsi="Arial" w:cs="Arial"/>
          <w:b/>
          <w:bCs/>
          <w:sz w:val="18"/>
          <w:szCs w:val="18"/>
        </w:rPr>
        <w:t>š</w:t>
      </w:r>
      <w:r w:rsidR="00644C9A" w:rsidRPr="00644C9A">
        <w:rPr>
          <w:rFonts w:ascii="Arial" w:eastAsia="Aptos" w:hAnsi="Arial" w:cs="Arial"/>
          <w:b/>
          <w:bCs/>
          <w:sz w:val="18"/>
          <w:szCs w:val="18"/>
        </w:rPr>
        <w:t>irokokotn</w:t>
      </w:r>
      <w:r w:rsidR="00644C9A">
        <w:rPr>
          <w:rFonts w:ascii="Arial" w:eastAsia="Aptos" w:hAnsi="Arial" w:cs="Arial"/>
          <w:b/>
          <w:bCs/>
          <w:sz w:val="18"/>
          <w:szCs w:val="18"/>
        </w:rPr>
        <w:t>e</w:t>
      </w:r>
      <w:r w:rsidR="00644C9A" w:rsidRPr="00644C9A">
        <w:rPr>
          <w:rFonts w:ascii="Arial" w:eastAsia="Aptos" w:hAnsi="Arial" w:cs="Arial"/>
          <w:b/>
          <w:bCs/>
          <w:sz w:val="18"/>
          <w:szCs w:val="18"/>
        </w:rPr>
        <w:t xml:space="preserve"> fundus kamer</w:t>
      </w:r>
      <w:r w:rsidR="00644C9A">
        <w:rPr>
          <w:rFonts w:ascii="Arial" w:eastAsia="Aptos" w:hAnsi="Arial" w:cs="Arial"/>
          <w:b/>
          <w:bCs/>
          <w:sz w:val="18"/>
          <w:szCs w:val="18"/>
        </w:rPr>
        <w:t>e</w:t>
      </w:r>
      <w:r w:rsidR="00644C9A" w:rsidRPr="00644C9A">
        <w:rPr>
          <w:rFonts w:ascii="Arial" w:eastAsia="Aptos" w:hAnsi="Arial" w:cs="Arial"/>
          <w:b/>
          <w:bCs/>
          <w:sz w:val="18"/>
          <w:szCs w:val="18"/>
        </w:rPr>
        <w:t xml:space="preserve"> </w:t>
      </w:r>
      <w:r w:rsidR="00172B89">
        <w:rPr>
          <w:rFonts w:ascii="Arial" w:eastAsia="Aptos" w:hAnsi="Arial" w:cs="Arial"/>
          <w:b/>
          <w:bCs/>
          <w:sz w:val="18"/>
          <w:szCs w:val="18"/>
        </w:rPr>
        <w:t>(sklop 2)</w:t>
      </w:r>
      <w:r w:rsidRPr="00EF33DE">
        <w:rPr>
          <w:rFonts w:ascii="Arial" w:eastAsia="Aptos" w:hAnsi="Arial" w:cs="Arial"/>
          <w:sz w:val="18"/>
          <w:szCs w:val="18"/>
        </w:rPr>
        <w:t>, znamke ________________, model ____________</w:t>
      </w:r>
      <w:r w:rsidRPr="00EF33DE">
        <w:rPr>
          <w:rFonts w:ascii="Arial" w:eastAsia="Arial Unicode MS" w:hAnsi="Arial" w:cs="Arial"/>
          <w:sz w:val="18"/>
          <w:szCs w:val="18"/>
        </w:rPr>
        <w:t xml:space="preserve"> </w:t>
      </w:r>
      <w:r w:rsidRPr="00EF33DE">
        <w:rPr>
          <w:rFonts w:ascii="Arial" w:eastAsia="Aptos" w:hAnsi="Arial" w:cs="Arial"/>
          <w:sz w:val="18"/>
          <w:szCs w:val="18"/>
        </w:rPr>
        <w:t xml:space="preserve">za uporabnika, vključno z namestitvijo in vgradnjo oz. montažo dobavljene opreme z vsemi elementi, ki so potrebni za priključitev in delovanje opreme ter </w:t>
      </w:r>
    </w:p>
    <w:p w14:paraId="188E7F11" w14:textId="0862BCCD" w:rsidR="00984FFC" w:rsidRPr="00EF33DE" w:rsidRDefault="00984FFC" w:rsidP="009D3501">
      <w:pPr>
        <w:numPr>
          <w:ilvl w:val="0"/>
          <w:numId w:val="41"/>
        </w:numPr>
        <w:spacing w:after="0" w:line="260" w:lineRule="atLeast"/>
        <w:ind w:left="567"/>
        <w:jc w:val="both"/>
        <w:rPr>
          <w:rFonts w:ascii="Arial" w:eastAsia="Times New Roman" w:hAnsi="Arial" w:cs="Arial"/>
          <w:bCs/>
          <w:sz w:val="18"/>
          <w:szCs w:val="18"/>
        </w:rPr>
      </w:pPr>
      <w:r w:rsidRPr="00EF33DE">
        <w:rPr>
          <w:rFonts w:ascii="Arial" w:eastAsia="Aptos" w:hAnsi="Arial" w:cs="Arial"/>
          <w:sz w:val="18"/>
          <w:szCs w:val="18"/>
        </w:rPr>
        <w:t xml:space="preserve">izvedba šolanja osebja </w:t>
      </w:r>
      <w:r w:rsidR="00042C3E" w:rsidRPr="00EF33DE">
        <w:rPr>
          <w:rFonts w:ascii="Arial" w:eastAsia="Aptos" w:hAnsi="Arial" w:cs="Arial"/>
          <w:sz w:val="18"/>
          <w:szCs w:val="18"/>
        </w:rPr>
        <w:t xml:space="preserve">uporabnika </w:t>
      </w:r>
      <w:r w:rsidRPr="00EF33DE">
        <w:rPr>
          <w:rFonts w:ascii="Arial" w:eastAsia="Aptos" w:hAnsi="Arial" w:cs="Arial"/>
          <w:sz w:val="18"/>
          <w:szCs w:val="18"/>
        </w:rPr>
        <w:t>za pravilno rokovanje z dobavljeno opremo</w:t>
      </w:r>
      <w:r w:rsidR="00F84E1B">
        <w:rPr>
          <w:rFonts w:ascii="Arial" w:eastAsia="Aptos" w:hAnsi="Arial" w:cs="Arial"/>
          <w:sz w:val="18"/>
          <w:szCs w:val="18"/>
        </w:rPr>
        <w:t>.</w:t>
      </w:r>
    </w:p>
    <w:p w14:paraId="57F40B60" w14:textId="77777777" w:rsidR="00984FFC" w:rsidRPr="00EF33DE" w:rsidRDefault="00984FFC" w:rsidP="00984FFC">
      <w:pPr>
        <w:spacing w:after="0" w:line="260" w:lineRule="atLeast"/>
        <w:jc w:val="both"/>
        <w:rPr>
          <w:rFonts w:ascii="Arial" w:eastAsia="Times New Roman" w:hAnsi="Arial" w:cs="Arial"/>
          <w:i/>
          <w:iCs/>
          <w:sz w:val="18"/>
          <w:szCs w:val="18"/>
        </w:rPr>
      </w:pPr>
    </w:p>
    <w:p w14:paraId="4865483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ROK IN KRAJ DOBAVE</w:t>
      </w:r>
    </w:p>
    <w:p w14:paraId="7090B78D" w14:textId="77777777" w:rsidR="00984FFC" w:rsidRPr="00984FFC" w:rsidRDefault="00984FFC" w:rsidP="009D3501">
      <w:pPr>
        <w:numPr>
          <w:ilvl w:val="0"/>
          <w:numId w:val="40"/>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7ADE9E4B" w14:textId="77777777" w:rsidR="00984FFC" w:rsidRPr="00984FFC" w:rsidRDefault="00984FFC" w:rsidP="00984FFC">
      <w:pPr>
        <w:spacing w:after="0" w:line="260" w:lineRule="atLeast"/>
        <w:rPr>
          <w:rFonts w:ascii="Arial" w:eastAsia="Times New Roman" w:hAnsi="Arial" w:cs="Arial"/>
          <w:sz w:val="18"/>
          <w:szCs w:val="18"/>
        </w:rPr>
      </w:pPr>
    </w:p>
    <w:p w14:paraId="496BB009" w14:textId="2D93A53D" w:rsidR="00984FFC" w:rsidRPr="00984FFC" w:rsidRDefault="00984FFC" w:rsidP="00984FFC">
      <w:pPr>
        <w:spacing w:after="0" w:line="260" w:lineRule="atLeast"/>
        <w:jc w:val="both"/>
        <w:rPr>
          <w:rFonts w:ascii="Arial" w:eastAsia="Times New Roman" w:hAnsi="Arial" w:cs="Arial"/>
          <w:i/>
          <w:iCs/>
          <w:sz w:val="18"/>
          <w:szCs w:val="18"/>
        </w:rPr>
      </w:pPr>
      <w:r w:rsidRPr="00B20206">
        <w:rPr>
          <w:rFonts w:ascii="Arial" w:eastAsia="Times New Roman" w:hAnsi="Arial" w:cs="Arial"/>
          <w:sz w:val="18"/>
          <w:szCs w:val="18"/>
        </w:rPr>
        <w:t>Rok</w:t>
      </w:r>
      <w:r w:rsidRPr="00984FFC">
        <w:rPr>
          <w:rFonts w:ascii="Arial" w:eastAsia="Times New Roman" w:hAnsi="Arial" w:cs="Arial"/>
          <w:i/>
          <w:iCs/>
          <w:sz w:val="18"/>
          <w:szCs w:val="18"/>
        </w:rPr>
        <w:t xml:space="preserve"> </w:t>
      </w:r>
      <w:r w:rsidR="00B1287B">
        <w:rPr>
          <w:rFonts w:ascii="Arial" w:eastAsia="Times New Roman" w:hAnsi="Arial" w:cs="Arial"/>
          <w:sz w:val="18"/>
          <w:szCs w:val="18"/>
        </w:rPr>
        <w:t>dobave in montaže ter izvedbe šolanja</w:t>
      </w:r>
      <w:r w:rsidR="00287374">
        <w:rPr>
          <w:rFonts w:ascii="Arial" w:eastAsia="Times New Roman" w:hAnsi="Arial" w:cs="Arial"/>
          <w:i/>
          <w:iCs/>
          <w:sz w:val="18"/>
          <w:szCs w:val="18"/>
        </w:rPr>
        <w:t xml:space="preserve"> </w:t>
      </w:r>
      <w:r w:rsidRPr="00B20206">
        <w:rPr>
          <w:rFonts w:ascii="Arial" w:eastAsia="Times New Roman" w:hAnsi="Arial" w:cs="Arial"/>
          <w:sz w:val="18"/>
          <w:szCs w:val="18"/>
        </w:rPr>
        <w:t>je</w:t>
      </w:r>
      <w:r w:rsidR="00042C3E" w:rsidRPr="00B20206">
        <w:rPr>
          <w:rFonts w:ascii="Arial" w:eastAsia="Times New Roman" w:hAnsi="Arial" w:cs="Arial"/>
          <w:sz w:val="18"/>
          <w:szCs w:val="18"/>
        </w:rPr>
        <w:t xml:space="preserve"> največ </w:t>
      </w:r>
      <w:r w:rsidR="00B1287B" w:rsidRPr="00B20206">
        <w:rPr>
          <w:rFonts w:ascii="Arial" w:eastAsia="Times New Roman" w:hAnsi="Arial" w:cs="Arial"/>
          <w:sz w:val="18"/>
          <w:szCs w:val="18"/>
        </w:rPr>
        <w:t>45</w:t>
      </w:r>
      <w:r w:rsidR="00EF33DE" w:rsidRPr="00B20206">
        <w:rPr>
          <w:rFonts w:ascii="Arial" w:eastAsia="Times New Roman" w:hAnsi="Arial" w:cs="Arial"/>
          <w:sz w:val="18"/>
          <w:szCs w:val="18"/>
        </w:rPr>
        <w:t xml:space="preserve"> </w:t>
      </w:r>
      <w:r w:rsidRPr="00B20206">
        <w:rPr>
          <w:rFonts w:ascii="Arial" w:eastAsia="Times New Roman" w:hAnsi="Arial" w:cs="Arial"/>
          <w:sz w:val="18"/>
          <w:szCs w:val="18"/>
        </w:rPr>
        <w:t xml:space="preserve">dni od sklenitve pogodbe. </w:t>
      </w:r>
    </w:p>
    <w:p w14:paraId="6C5943A0" w14:textId="77777777" w:rsidR="00984FFC" w:rsidRPr="00984FFC" w:rsidRDefault="00984FFC" w:rsidP="00984FFC">
      <w:pPr>
        <w:spacing w:after="0" w:line="260" w:lineRule="atLeast"/>
        <w:rPr>
          <w:rFonts w:ascii="Arial" w:eastAsia="Times New Roman" w:hAnsi="Arial" w:cs="Arial"/>
          <w:sz w:val="18"/>
          <w:szCs w:val="18"/>
        </w:rPr>
      </w:pPr>
    </w:p>
    <w:p w14:paraId="37844A8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 xml:space="preserve">Kraj dobave: lokacija uporabnika. Mikrolokacijo uporabnik sporoči dobavitelju naknadno. </w:t>
      </w:r>
    </w:p>
    <w:p w14:paraId="692B40F4" w14:textId="77777777" w:rsidR="00984FFC" w:rsidRPr="00984FFC" w:rsidRDefault="00984FFC" w:rsidP="00984FFC">
      <w:pPr>
        <w:spacing w:after="0" w:line="260" w:lineRule="atLeast"/>
        <w:jc w:val="both"/>
        <w:rPr>
          <w:rFonts w:ascii="Arial" w:eastAsia="Arial Unicode MS" w:hAnsi="Arial" w:cs="Arial"/>
          <w:sz w:val="18"/>
          <w:szCs w:val="18"/>
        </w:rPr>
      </w:pPr>
    </w:p>
    <w:p w14:paraId="3B67C7C7"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Opremo prevzame in preizkusi uporabnik, o čemer se sestavi in podpiše primopredajni zapisnik.</w:t>
      </w:r>
    </w:p>
    <w:p w14:paraId="1767EFCB" w14:textId="77777777" w:rsidR="00984FFC" w:rsidRPr="00984FFC" w:rsidRDefault="00984FFC" w:rsidP="00984FFC">
      <w:pPr>
        <w:spacing w:after="0" w:line="260" w:lineRule="atLeast"/>
        <w:jc w:val="both"/>
        <w:rPr>
          <w:rFonts w:ascii="Arial" w:eastAsia="Arial Unicode MS" w:hAnsi="Arial" w:cs="Arial"/>
          <w:sz w:val="18"/>
          <w:szCs w:val="18"/>
        </w:rPr>
      </w:pPr>
    </w:p>
    <w:p w14:paraId="0966F1B3" w14:textId="77777777" w:rsidR="00984FFC" w:rsidRPr="00984FFC" w:rsidRDefault="00984FFC" w:rsidP="009D3501">
      <w:pPr>
        <w:numPr>
          <w:ilvl w:val="0"/>
          <w:numId w:val="40"/>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4D532749" w14:textId="77777777" w:rsidR="00984FFC" w:rsidRPr="00984FFC" w:rsidRDefault="00984FFC" w:rsidP="00984FFC">
      <w:pPr>
        <w:spacing w:after="0" w:line="260" w:lineRule="atLeast"/>
        <w:rPr>
          <w:rFonts w:ascii="Arial" w:eastAsia="Times New Roman" w:hAnsi="Arial" w:cs="Arial"/>
          <w:sz w:val="18"/>
          <w:szCs w:val="18"/>
        </w:rPr>
      </w:pPr>
    </w:p>
    <w:p w14:paraId="0A16EB6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C514D4C" w14:textId="77777777" w:rsidR="00984FFC" w:rsidRPr="00984FFC" w:rsidRDefault="00984FFC" w:rsidP="00984FFC">
      <w:pPr>
        <w:spacing w:after="0" w:line="260" w:lineRule="atLeast"/>
        <w:jc w:val="both"/>
        <w:rPr>
          <w:rFonts w:ascii="Arial" w:eastAsia="Times New Roman" w:hAnsi="Arial" w:cs="Arial"/>
          <w:sz w:val="18"/>
          <w:szCs w:val="18"/>
        </w:rPr>
      </w:pPr>
    </w:p>
    <w:p w14:paraId="460F1AA6"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4C7E3B6E" w14:textId="77777777" w:rsidR="00984FFC" w:rsidRPr="00984FFC" w:rsidRDefault="00984FFC" w:rsidP="00984FFC">
      <w:pPr>
        <w:spacing w:after="0" w:line="260" w:lineRule="atLeast"/>
        <w:rPr>
          <w:rFonts w:ascii="Arial" w:eastAsia="Arial Unicode MS" w:hAnsi="Arial" w:cs="Arial"/>
          <w:sz w:val="18"/>
          <w:szCs w:val="18"/>
        </w:rPr>
      </w:pPr>
    </w:p>
    <w:p w14:paraId="21BABEBC" w14:textId="77777777" w:rsidR="00984FFC" w:rsidRPr="00984FFC" w:rsidRDefault="00984FFC" w:rsidP="009D3501">
      <w:pPr>
        <w:numPr>
          <w:ilvl w:val="0"/>
          <w:numId w:val="40"/>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1433E89F" w14:textId="77777777" w:rsidR="00984FFC" w:rsidRPr="00984FFC" w:rsidRDefault="00984FFC" w:rsidP="00984FFC">
      <w:pPr>
        <w:spacing w:after="0" w:line="260" w:lineRule="atLeast"/>
        <w:rPr>
          <w:rFonts w:ascii="Arial" w:eastAsia="Arial Unicode MS" w:hAnsi="Arial" w:cs="Arial"/>
          <w:sz w:val="18"/>
          <w:szCs w:val="18"/>
        </w:rPr>
      </w:pPr>
    </w:p>
    <w:p w14:paraId="266FE9B0"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E64DB2E" w14:textId="77777777" w:rsidR="00984FFC" w:rsidRPr="00984FFC" w:rsidRDefault="00984FFC" w:rsidP="00984FFC">
      <w:pPr>
        <w:spacing w:after="0" w:line="260" w:lineRule="atLeast"/>
        <w:jc w:val="both"/>
        <w:rPr>
          <w:rFonts w:ascii="Arial" w:eastAsia="Arial Unicode MS" w:hAnsi="Arial" w:cs="Arial"/>
          <w:sz w:val="18"/>
          <w:szCs w:val="18"/>
        </w:rPr>
      </w:pPr>
    </w:p>
    <w:p w14:paraId="6E39502C"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lastRenderedPageBreak/>
        <w:t>PRIMOPREDAJA</w:t>
      </w:r>
    </w:p>
    <w:p w14:paraId="27C5875F" w14:textId="77777777" w:rsidR="00984FFC" w:rsidRPr="00984FFC" w:rsidRDefault="00984FFC" w:rsidP="009D3501">
      <w:pPr>
        <w:numPr>
          <w:ilvl w:val="0"/>
          <w:numId w:val="40"/>
        </w:numPr>
        <w:spacing w:after="0" w:line="260" w:lineRule="exact"/>
        <w:ind w:left="284"/>
        <w:jc w:val="center"/>
        <w:rPr>
          <w:rFonts w:ascii="Arial" w:eastAsia="Aptos" w:hAnsi="Arial" w:cs="Arial"/>
          <w:sz w:val="18"/>
          <w:szCs w:val="18"/>
        </w:rPr>
      </w:pPr>
      <w:r w:rsidRPr="00984FFC">
        <w:rPr>
          <w:rFonts w:ascii="Arial" w:eastAsia="Aptos" w:hAnsi="Arial" w:cs="Arial"/>
          <w:sz w:val="18"/>
          <w:szCs w:val="18"/>
        </w:rPr>
        <w:t>člen</w:t>
      </w:r>
    </w:p>
    <w:p w14:paraId="5FE703D4" w14:textId="77777777" w:rsidR="00984FFC" w:rsidRPr="00984FFC" w:rsidRDefault="00984FFC" w:rsidP="00984FFC">
      <w:pPr>
        <w:spacing w:after="0" w:line="260" w:lineRule="atLeast"/>
        <w:rPr>
          <w:rFonts w:ascii="Arial" w:eastAsia="Times New Roman" w:hAnsi="Arial" w:cs="Arial"/>
          <w:sz w:val="18"/>
          <w:szCs w:val="18"/>
        </w:rPr>
      </w:pPr>
    </w:p>
    <w:p w14:paraId="3C8ABE5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Primopredajo je mogoče opraviti le na podlagi uspešnega predhodnega kakovostnega in količinskega pregleda opreme, zagona in preizkusa delovanja opreme </w:t>
      </w:r>
      <w:r w:rsidRPr="00984FFC">
        <w:rPr>
          <w:rFonts w:ascii="Arial" w:eastAsia="Arial Unicode MS" w:hAnsi="Arial" w:cs="Arial"/>
          <w:sz w:val="18"/>
          <w:szCs w:val="18"/>
        </w:rPr>
        <w:t>v prisotnosti odgovorne osebe uporabnika</w:t>
      </w:r>
      <w:r w:rsidRPr="00984FFC">
        <w:rPr>
          <w:rFonts w:ascii="Arial" w:eastAsia="Times New Roman" w:hAnsi="Arial" w:cs="Arial"/>
          <w:sz w:val="18"/>
          <w:szCs w:val="18"/>
        </w:rPr>
        <w:t>, vseh izvedenih funkcionalnih preizkusov in preverjanja doseganja zahtevanih parametrov dobavljene opreme, vključno z odpravo pomanjkljivosti. Z</w:t>
      </w:r>
      <w:r w:rsidRPr="00984FFC">
        <w:rPr>
          <w:rFonts w:ascii="Arial" w:eastAsia="Arial Unicode MS" w:hAnsi="Arial" w:cs="Arial"/>
          <w:sz w:val="18"/>
          <w:szCs w:val="18"/>
        </w:rPr>
        <w:t xml:space="preserve">a opremo, za katero je tako posebej določeno oz. to zahteva njen namen, je potrebno opraviti še vse postopke validacij in kalibracij. </w:t>
      </w:r>
    </w:p>
    <w:p w14:paraId="31B4359E" w14:textId="77777777" w:rsidR="00984FFC" w:rsidRPr="00984FFC" w:rsidRDefault="00984FFC" w:rsidP="00984FFC">
      <w:pPr>
        <w:spacing w:after="0" w:line="260" w:lineRule="atLeast"/>
        <w:jc w:val="both"/>
        <w:rPr>
          <w:rFonts w:ascii="Arial" w:eastAsia="Times New Roman" w:hAnsi="Arial" w:cs="Arial"/>
          <w:sz w:val="18"/>
          <w:szCs w:val="18"/>
        </w:rPr>
      </w:pPr>
    </w:p>
    <w:p w14:paraId="6979C277" w14:textId="325582A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in dobavitelj se dogovorita o datumu, poteku in načinu izvedbe primopredaje. Na primopredaji je lahko prisoten tudi naročnik.</w:t>
      </w:r>
      <w:r w:rsidR="00644C9A" w:rsidRPr="00644C9A">
        <w:t xml:space="preserve"> </w:t>
      </w:r>
      <w:r w:rsidR="00644C9A" w:rsidRPr="00644C9A">
        <w:rPr>
          <w:rFonts w:ascii="Arial" w:eastAsia="Times New Roman" w:hAnsi="Arial" w:cs="Arial"/>
          <w:sz w:val="18"/>
          <w:szCs w:val="18"/>
        </w:rPr>
        <w:t>Prisotnost naročnika na primopredaji ni obvezna in ni pogoj za pravilen prevzem dobavljene opreme.</w:t>
      </w:r>
    </w:p>
    <w:p w14:paraId="7F2647C9" w14:textId="77777777" w:rsidR="00984FFC" w:rsidRPr="00984FFC" w:rsidRDefault="00984FFC" w:rsidP="00984FFC">
      <w:pPr>
        <w:spacing w:after="0" w:line="260" w:lineRule="atLeast"/>
        <w:jc w:val="both"/>
        <w:rPr>
          <w:rFonts w:ascii="Arial" w:eastAsia="Times New Roman" w:hAnsi="Arial" w:cs="Arial"/>
          <w:sz w:val="18"/>
          <w:szCs w:val="18"/>
        </w:rPr>
      </w:pPr>
    </w:p>
    <w:p w14:paraId="7A9CF42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Ob primopredaji opreme je dobavitelj dolžan predati uporabniku tudi vso </w:t>
      </w:r>
      <w:r w:rsidRPr="00984FFC">
        <w:rPr>
          <w:rFonts w:ascii="Arial" w:eastAsia="Times New Roman" w:hAnsi="Arial" w:cs="Arial"/>
          <w:bCs/>
          <w:sz w:val="18"/>
          <w:szCs w:val="18"/>
        </w:rPr>
        <w:t>potrebno dokumentacijo, ki se nanaša na opremo, kot na primer</w:t>
      </w:r>
      <w:r w:rsidRPr="00984FFC">
        <w:rPr>
          <w:rFonts w:ascii="Arial" w:eastAsia="Times New Roman" w:hAnsi="Arial" w:cs="Arial"/>
          <w:sz w:val="18"/>
          <w:szCs w:val="18"/>
        </w:rPr>
        <w:t>:</w:t>
      </w:r>
    </w:p>
    <w:p w14:paraId="7250AD2D"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certifikate, izjave o skladnosti s standardi, </w:t>
      </w:r>
      <w:r w:rsidRPr="00984FFC">
        <w:rPr>
          <w:rFonts w:ascii="Arial" w:eastAsia="Times New Roman" w:hAnsi="Arial" w:cs="Arial"/>
          <w:sz w:val="18"/>
          <w:szCs w:val="18"/>
        </w:rPr>
        <w:t xml:space="preserve">ustrezne tehnične, projektne in ostale dokumente, </w:t>
      </w:r>
    </w:p>
    <w:p w14:paraId="1C108C2A"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garancijske liste za brezhibno delovanje opreme,</w:t>
      </w:r>
    </w:p>
    <w:p w14:paraId="41DDE1A1"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originalna navodila za uporabo, obratovanje in vzdrževanje v slovenskem jeziku (izjemoma v angleškem jeziku, če to odobri uporabnik),</w:t>
      </w:r>
    </w:p>
    <w:p w14:paraId="7825A411"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seznam pooblaščenih serviserjev za dobavljeno opremo,</w:t>
      </w:r>
    </w:p>
    <w:p w14:paraId="5714246C"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kompletno tehnično dokumentacijo oz. tehnični opis za vzdrževanje in odpravo napak (</w:t>
      </w:r>
      <w:proofErr w:type="spellStart"/>
      <w:r w:rsidRPr="00984FFC">
        <w:rPr>
          <w:rFonts w:ascii="Arial" w:eastAsia="Times New Roman" w:hAnsi="Arial" w:cs="Arial"/>
          <w:bCs/>
          <w:sz w:val="18"/>
          <w:szCs w:val="18"/>
        </w:rPr>
        <w:t>Service</w:t>
      </w:r>
      <w:proofErr w:type="spellEnd"/>
      <w:r w:rsidRPr="00984FFC">
        <w:rPr>
          <w:rFonts w:ascii="Arial" w:eastAsia="Times New Roman" w:hAnsi="Arial" w:cs="Arial"/>
          <w:bCs/>
          <w:sz w:val="18"/>
          <w:szCs w:val="18"/>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AC63401"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spisek nujnih rezervnih delov z informativnimi cenami, </w:t>
      </w:r>
    </w:p>
    <w:p w14:paraId="60C5CC00" w14:textId="77777777" w:rsidR="00984FFC" w:rsidRPr="00984FFC" w:rsidRDefault="00984FFC" w:rsidP="009D3501">
      <w:pPr>
        <w:numPr>
          <w:ilvl w:val="0"/>
          <w:numId w:val="42"/>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instalacijska poročila vključno s konfiguracijo sistema.</w:t>
      </w:r>
    </w:p>
    <w:p w14:paraId="1F2FFA56" w14:textId="77777777" w:rsidR="00984FFC" w:rsidRPr="00984FFC" w:rsidRDefault="00984FFC" w:rsidP="00984FFC">
      <w:pPr>
        <w:spacing w:after="0" w:line="260" w:lineRule="atLeast"/>
        <w:jc w:val="both"/>
        <w:rPr>
          <w:rFonts w:ascii="Arial" w:eastAsia="Times New Roman" w:hAnsi="Arial" w:cs="Arial"/>
          <w:sz w:val="18"/>
          <w:szCs w:val="18"/>
        </w:rPr>
      </w:pPr>
    </w:p>
    <w:p w14:paraId="0EA38305"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O primopredaji se sestavi zapisnik, ki ga podpišeta uporabnik in dobavitelj. Če je na primopredaji prisoten naročnik, zapisnik podpiše tudi naročnik. </w:t>
      </w:r>
      <w:r w:rsidRPr="00984FFC">
        <w:rPr>
          <w:rFonts w:ascii="Arial" w:eastAsia="Arial Unicode MS" w:hAnsi="Arial" w:cs="Arial"/>
          <w:sz w:val="18"/>
          <w:szCs w:val="18"/>
        </w:rPr>
        <w:t>Primopredajo opreme je mogoče opraviti po izvedenem šolanju osebja uporabnika, zato je seznam prisotnih oseb uporabnika na šolanju sestavni del primopredajnega zapisnika (navedba v samem zapisniku ali kot priloga zapisnika).</w:t>
      </w:r>
    </w:p>
    <w:p w14:paraId="31E61F20" w14:textId="77777777" w:rsidR="00984FFC" w:rsidRPr="00984FFC" w:rsidRDefault="00984FFC" w:rsidP="00984FFC">
      <w:pPr>
        <w:spacing w:after="0" w:line="260" w:lineRule="atLeast"/>
        <w:rPr>
          <w:rFonts w:ascii="Arial" w:eastAsia="Times New Roman" w:hAnsi="Arial" w:cs="Arial"/>
          <w:sz w:val="18"/>
          <w:szCs w:val="18"/>
        </w:rPr>
      </w:pPr>
    </w:p>
    <w:p w14:paraId="6444CCF7" w14:textId="77777777" w:rsidR="00984FFC" w:rsidRPr="00984FFC" w:rsidRDefault="00984FFC" w:rsidP="00984FFC">
      <w:pPr>
        <w:spacing w:after="0" w:line="260" w:lineRule="atLeast"/>
        <w:rPr>
          <w:rFonts w:ascii="Arial" w:eastAsia="Times New Roman" w:hAnsi="Arial" w:cs="Arial"/>
          <w:b/>
          <w:i/>
          <w:iCs/>
          <w:sz w:val="18"/>
          <w:szCs w:val="18"/>
        </w:rPr>
      </w:pPr>
      <w:r w:rsidRPr="00984FFC">
        <w:rPr>
          <w:rFonts w:ascii="Arial" w:eastAsia="Times New Roman" w:hAnsi="Arial" w:cs="Arial"/>
          <w:b/>
          <w:i/>
          <w:iCs/>
          <w:sz w:val="18"/>
          <w:szCs w:val="18"/>
        </w:rPr>
        <w:t>Opcijsko: PODIZVAJALCI</w:t>
      </w:r>
    </w:p>
    <w:p w14:paraId="3E77FE5E" w14:textId="77777777" w:rsidR="00984FFC" w:rsidRPr="00984FFC" w:rsidRDefault="00984FFC" w:rsidP="00984FFC">
      <w:pPr>
        <w:spacing w:after="0" w:line="260" w:lineRule="atLeast"/>
        <w:jc w:val="center"/>
        <w:rPr>
          <w:rFonts w:ascii="Arial" w:eastAsia="Times New Roman" w:hAnsi="Arial" w:cs="Arial"/>
          <w:i/>
          <w:iCs/>
          <w:sz w:val="18"/>
          <w:szCs w:val="18"/>
        </w:rPr>
      </w:pPr>
      <w:r w:rsidRPr="00984FFC">
        <w:rPr>
          <w:rFonts w:ascii="Arial" w:eastAsia="Times New Roman" w:hAnsi="Arial" w:cs="Arial"/>
          <w:i/>
          <w:iCs/>
          <w:sz w:val="18"/>
          <w:szCs w:val="18"/>
        </w:rPr>
        <w:t>7. člen</w:t>
      </w:r>
    </w:p>
    <w:p w14:paraId="1C661F70" w14:textId="77777777" w:rsidR="00984FFC" w:rsidRPr="00984FFC" w:rsidRDefault="00984FFC" w:rsidP="00984FFC">
      <w:pPr>
        <w:spacing w:after="0" w:line="260" w:lineRule="atLeast"/>
        <w:jc w:val="center"/>
        <w:rPr>
          <w:rFonts w:ascii="Arial" w:eastAsia="Times New Roman" w:hAnsi="Arial" w:cs="Arial"/>
          <w:i/>
          <w:iCs/>
          <w:sz w:val="18"/>
          <w:szCs w:val="18"/>
        </w:rPr>
      </w:pPr>
    </w:p>
    <w:p w14:paraId="225DC829" w14:textId="77777777" w:rsidR="006A68CA"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Pogodbene stranke soglašajo, da bo dobavitelj predmet pogodbe deloma izpolnil sam, deloma pa s podizvajalc</w:t>
      </w:r>
      <w:r w:rsidR="006A68CA">
        <w:rPr>
          <w:rFonts w:ascii="Arial" w:eastAsia="Times New Roman" w:hAnsi="Arial" w:cs="Arial"/>
          <w:i/>
          <w:iCs/>
          <w:sz w:val="18"/>
          <w:szCs w:val="18"/>
        </w:rPr>
        <w:t xml:space="preserve">i: </w:t>
      </w:r>
    </w:p>
    <w:p w14:paraId="2E16C522" w14:textId="77777777" w:rsidR="006A68CA" w:rsidRDefault="006A68CA" w:rsidP="00984FFC">
      <w:pPr>
        <w:spacing w:after="0" w:line="260" w:lineRule="atLeast"/>
        <w:jc w:val="both"/>
        <w:rPr>
          <w:rFonts w:ascii="Arial" w:eastAsia="Times New Roman" w:hAnsi="Arial" w:cs="Arial"/>
          <w:i/>
          <w:iCs/>
          <w:sz w:val="18"/>
          <w:szCs w:val="18"/>
        </w:rPr>
      </w:pPr>
    </w:p>
    <w:p w14:paraId="7DBD2886" w14:textId="77777777" w:rsidR="006A68CA" w:rsidRDefault="006A68CA" w:rsidP="00984FFC">
      <w:pPr>
        <w:spacing w:after="0" w:line="260" w:lineRule="atLeast"/>
        <w:jc w:val="both"/>
        <w:rPr>
          <w:rFonts w:ascii="Arial" w:eastAsia="Times New Roman" w:hAnsi="Arial" w:cs="Arial"/>
          <w:i/>
          <w:iCs/>
          <w:sz w:val="18"/>
          <w:szCs w:val="18"/>
        </w:rPr>
      </w:pPr>
    </w:p>
    <w:p w14:paraId="14D0C383" w14:textId="230E7C24" w:rsidR="00984FFC" w:rsidRPr="00EF33DE" w:rsidRDefault="00984FFC" w:rsidP="00984FFC">
      <w:pPr>
        <w:spacing w:after="0" w:line="260" w:lineRule="atLeast"/>
        <w:jc w:val="both"/>
        <w:rPr>
          <w:rFonts w:ascii="Arial" w:eastAsia="Times New Roman" w:hAnsi="Arial" w:cs="Arial"/>
          <w:sz w:val="18"/>
          <w:szCs w:val="18"/>
        </w:rPr>
      </w:pPr>
      <w:r w:rsidRPr="00EF33DE">
        <w:rPr>
          <w:rFonts w:ascii="Arial" w:eastAsia="Times New Roman" w:hAnsi="Arial" w:cs="Arial"/>
          <w:sz w:val="18"/>
          <w:szCs w:val="18"/>
        </w:rPr>
        <w:t xml:space="preserve"> __________ (naziv, polni naslov, matična številka, davčna številka), ki bo opravil ___ % delež posla po tej pogodbi ter opravljal naloge ___________.</w:t>
      </w:r>
    </w:p>
    <w:p w14:paraId="27E9386E" w14:textId="77777777" w:rsidR="00984FFC" w:rsidRPr="00984FFC" w:rsidRDefault="00984FFC" w:rsidP="00984FFC">
      <w:pPr>
        <w:spacing w:after="0" w:line="260" w:lineRule="atLeast"/>
        <w:jc w:val="both"/>
        <w:rPr>
          <w:rFonts w:ascii="Arial" w:eastAsia="Times New Roman" w:hAnsi="Arial" w:cs="Arial"/>
          <w:i/>
          <w:iCs/>
          <w:sz w:val="18"/>
          <w:szCs w:val="18"/>
        </w:rPr>
      </w:pPr>
    </w:p>
    <w:p w14:paraId="3926A482"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Naročnik bo za vsa dela, opravljena po tej pogodbi, ne glede na to, ali jih dejansko opravi dobavitelj ali podizvajalec, plačal dobavitelju, ker podizvajalec ni zahteval neposrednega plačila.</w:t>
      </w:r>
    </w:p>
    <w:p w14:paraId="1A81F32F"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 xml:space="preserve">ALI </w:t>
      </w:r>
    </w:p>
    <w:p w14:paraId="065B1164"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Podizvajalec zahteva neposredno plačilo.</w:t>
      </w:r>
    </w:p>
    <w:p w14:paraId="6EB6EF75" w14:textId="77777777" w:rsidR="00984FFC" w:rsidRPr="00984FFC" w:rsidRDefault="00984FFC" w:rsidP="00984FFC">
      <w:pPr>
        <w:spacing w:after="0" w:line="260" w:lineRule="atLeast"/>
        <w:jc w:val="both"/>
        <w:rPr>
          <w:rFonts w:ascii="Arial" w:eastAsia="Times New Roman" w:hAnsi="Arial" w:cs="Arial"/>
          <w:i/>
          <w:iCs/>
          <w:sz w:val="18"/>
          <w:szCs w:val="18"/>
        </w:rPr>
      </w:pPr>
    </w:p>
    <w:p w14:paraId="7B0D5C4D"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Če se med izvajanjem te pogodbe zamenja podizvajalec ali če dobavitelj za izvajanje predmeta te pogodbe sklene pogodbo z novim podizvajalcem, mora dobavitelj naročniku in uporabniku v 5-ih dneh po spremembi predložiti:</w:t>
      </w:r>
    </w:p>
    <w:p w14:paraId="4A9AFF77" w14:textId="77777777" w:rsidR="00984FFC" w:rsidRPr="00984FFC" w:rsidRDefault="00984FFC" w:rsidP="009D3501">
      <w:pPr>
        <w:numPr>
          <w:ilvl w:val="0"/>
          <w:numId w:val="43"/>
        </w:numPr>
        <w:spacing w:after="0" w:line="260" w:lineRule="atLeast"/>
        <w:jc w:val="both"/>
        <w:rPr>
          <w:rFonts w:ascii="Arial" w:eastAsia="Aptos" w:hAnsi="Arial" w:cs="Arial"/>
          <w:i/>
          <w:iCs/>
          <w:sz w:val="18"/>
          <w:szCs w:val="18"/>
        </w:rPr>
      </w:pPr>
      <w:r w:rsidRPr="00984FFC">
        <w:rPr>
          <w:rFonts w:ascii="Arial" w:eastAsia="Aptos" w:hAnsi="Arial" w:cs="Arial"/>
          <w:i/>
          <w:iCs/>
          <w:sz w:val="18"/>
          <w:szCs w:val="18"/>
        </w:rPr>
        <w:t>podatke in dokumente iz drugega odstavka 94. člena ZJN-3,</w:t>
      </w:r>
    </w:p>
    <w:p w14:paraId="37475E0F" w14:textId="77777777" w:rsidR="00984FFC" w:rsidRPr="00984FFC" w:rsidRDefault="00984FFC" w:rsidP="009D3501">
      <w:pPr>
        <w:numPr>
          <w:ilvl w:val="0"/>
          <w:numId w:val="43"/>
        </w:numPr>
        <w:spacing w:after="0" w:line="260" w:lineRule="atLeast"/>
        <w:jc w:val="both"/>
        <w:rPr>
          <w:rFonts w:ascii="Arial" w:eastAsia="Aptos" w:hAnsi="Arial" w:cs="Arial"/>
          <w:i/>
          <w:iCs/>
          <w:sz w:val="18"/>
          <w:szCs w:val="18"/>
        </w:rPr>
      </w:pPr>
      <w:r w:rsidRPr="00984FFC">
        <w:rPr>
          <w:rFonts w:ascii="Arial" w:eastAsia="Aptos" w:hAnsi="Arial" w:cs="Arial"/>
          <w:i/>
          <w:iCs/>
          <w:sz w:val="18"/>
          <w:szCs w:val="18"/>
        </w:rPr>
        <w:lastRenderedPageBreak/>
        <w:t>svojo pisno izjavo in pisno izjavo prvotnega podizvajalca, da je poravnal vse nesporne obveznosti prvotnemu podizvajalcu, če je bil le-ta zamenjan,</w:t>
      </w:r>
    </w:p>
    <w:p w14:paraId="47F03985" w14:textId="77777777" w:rsidR="00984FFC" w:rsidRPr="00984FFC" w:rsidRDefault="00984FFC" w:rsidP="009D3501">
      <w:pPr>
        <w:numPr>
          <w:ilvl w:val="0"/>
          <w:numId w:val="43"/>
        </w:numPr>
        <w:spacing w:after="0" w:line="260" w:lineRule="atLeast"/>
        <w:jc w:val="both"/>
        <w:rPr>
          <w:rFonts w:ascii="Arial" w:eastAsia="Aptos" w:hAnsi="Arial" w:cs="Arial"/>
          <w:i/>
          <w:iCs/>
          <w:sz w:val="18"/>
          <w:szCs w:val="18"/>
        </w:rPr>
      </w:pPr>
      <w:r w:rsidRPr="00984FFC">
        <w:rPr>
          <w:rFonts w:ascii="Arial" w:eastAsia="Aptos" w:hAnsi="Arial" w:cs="Arial"/>
          <w:i/>
          <w:iCs/>
          <w:sz w:val="18"/>
          <w:szCs w:val="18"/>
        </w:rPr>
        <w:t>soglasje novega podizvajalca, da naročnik namesto dobavitelja poravna podizvajalčevo terjatev do dobavitelja, če je novi podizvajalec zahteval neposredna plačila za svoje storitve.</w:t>
      </w:r>
    </w:p>
    <w:p w14:paraId="65DB7583" w14:textId="77777777" w:rsidR="00984FFC" w:rsidRPr="00984FFC" w:rsidRDefault="00984FFC" w:rsidP="00984FFC">
      <w:pPr>
        <w:spacing w:after="0" w:line="260" w:lineRule="atLeast"/>
        <w:jc w:val="both"/>
        <w:rPr>
          <w:rFonts w:ascii="Arial" w:eastAsia="Times New Roman" w:hAnsi="Arial" w:cs="Arial"/>
          <w:i/>
          <w:iCs/>
          <w:sz w:val="18"/>
          <w:szCs w:val="18"/>
        </w:rPr>
      </w:pPr>
    </w:p>
    <w:p w14:paraId="2F380665" w14:textId="778BF08E"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Dobavitelj odgovarja za opravljeno delo podizvajalca in drugih subjektov, ki so po njegovem naročilu delali pri prevzetem poslu, kot da bi ga sam opravil (smiselna uporaba 630. člena Obligacijskega zakonika).</w:t>
      </w:r>
    </w:p>
    <w:p w14:paraId="135A286F" w14:textId="77777777" w:rsidR="00984FFC" w:rsidRDefault="00984FFC" w:rsidP="00984FFC">
      <w:pPr>
        <w:spacing w:after="0" w:line="260" w:lineRule="atLeast"/>
        <w:rPr>
          <w:rFonts w:ascii="Arial" w:eastAsia="Times New Roman" w:hAnsi="Arial" w:cs="Arial"/>
          <w:sz w:val="18"/>
          <w:szCs w:val="18"/>
        </w:rPr>
      </w:pPr>
    </w:p>
    <w:p w14:paraId="59B06C91" w14:textId="77777777" w:rsidR="006A68CA" w:rsidRPr="00984FFC" w:rsidRDefault="006A68CA" w:rsidP="00984FFC">
      <w:pPr>
        <w:spacing w:after="0" w:line="260" w:lineRule="atLeast"/>
        <w:rPr>
          <w:rFonts w:ascii="Arial" w:eastAsia="Times New Roman" w:hAnsi="Arial" w:cs="Arial"/>
          <w:sz w:val="18"/>
          <w:szCs w:val="18"/>
        </w:rPr>
      </w:pPr>
    </w:p>
    <w:p w14:paraId="04CDF8B4"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POGODBENA VREDNOST</w:t>
      </w:r>
    </w:p>
    <w:p w14:paraId="6CCAC4B7" w14:textId="77777777" w:rsidR="00984FFC" w:rsidRPr="00984FFC" w:rsidRDefault="00984FFC" w:rsidP="009D3501">
      <w:pPr>
        <w:numPr>
          <w:ilvl w:val="0"/>
          <w:numId w:val="40"/>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39E98A94" w14:textId="77777777" w:rsidR="00984FFC" w:rsidRPr="00984FFC" w:rsidRDefault="00984FFC" w:rsidP="00984FFC">
      <w:pPr>
        <w:spacing w:after="0" w:line="260" w:lineRule="atLeast"/>
        <w:rPr>
          <w:rFonts w:ascii="Arial" w:eastAsia="Times New Roman" w:hAnsi="Arial" w:cs="Arial"/>
          <w:sz w:val="18"/>
          <w:szCs w:val="18"/>
        </w:rPr>
      </w:pPr>
    </w:p>
    <w:p w14:paraId="4F763166"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Pogodbena vrednost znaša _____________EUR brez DDV oz</w:t>
      </w:r>
      <w:r w:rsidRPr="00984FFC">
        <w:rPr>
          <w:rFonts w:ascii="Arial" w:eastAsia="Times New Roman" w:hAnsi="Arial" w:cs="Arial"/>
          <w:b/>
          <w:bCs/>
          <w:sz w:val="18"/>
          <w:szCs w:val="18"/>
        </w:rPr>
        <w:t xml:space="preserve">. </w:t>
      </w:r>
      <w:r w:rsidRPr="00436CCA">
        <w:rPr>
          <w:rFonts w:ascii="Arial" w:eastAsia="Times New Roman" w:hAnsi="Arial" w:cs="Arial"/>
          <w:sz w:val="18"/>
          <w:szCs w:val="18"/>
        </w:rPr>
        <w:t>____________ EUR z DDV</w:t>
      </w:r>
      <w:r w:rsidRPr="00984FFC">
        <w:rPr>
          <w:rFonts w:ascii="Arial" w:eastAsia="Times New Roman" w:hAnsi="Arial" w:cs="Arial"/>
          <w:sz w:val="18"/>
          <w:szCs w:val="18"/>
        </w:rPr>
        <w:t>.</w:t>
      </w:r>
    </w:p>
    <w:p w14:paraId="0451E389" w14:textId="77777777" w:rsidR="00984FFC" w:rsidRPr="00984FFC" w:rsidRDefault="00984FFC" w:rsidP="00984FFC">
      <w:pPr>
        <w:spacing w:after="0" w:line="260" w:lineRule="atLeast"/>
        <w:rPr>
          <w:rFonts w:ascii="Arial" w:eastAsia="Times New Roman" w:hAnsi="Arial" w:cs="Arial"/>
          <w:sz w:val="18"/>
          <w:szCs w:val="18"/>
        </w:rPr>
      </w:pPr>
    </w:p>
    <w:p w14:paraId="5492AB3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pogodbeni vrednosti so zajeti tudi drugi stroški, ki niso posebej specificirani, so pa potrebni za funkcionalno zagotovitev delovanja predmeta pogodbe, ne glede na to, ali so ta dela izrecno navedena v pogodbi ali ne. </w:t>
      </w:r>
    </w:p>
    <w:p w14:paraId="19BEB8B8" w14:textId="77777777" w:rsidR="00984FFC" w:rsidRPr="00984FFC" w:rsidRDefault="00984FFC" w:rsidP="00984FFC">
      <w:pPr>
        <w:spacing w:after="0" w:line="260" w:lineRule="atLeast"/>
        <w:jc w:val="both"/>
        <w:rPr>
          <w:rFonts w:ascii="Arial" w:eastAsia="Times New Roman" w:hAnsi="Arial" w:cs="Arial"/>
          <w:sz w:val="18"/>
          <w:szCs w:val="18"/>
        </w:rPr>
      </w:pPr>
    </w:p>
    <w:tbl>
      <w:tblPr>
        <w:tblStyle w:val="Tabelamrea2"/>
        <w:tblW w:w="0" w:type="auto"/>
        <w:tblInd w:w="0" w:type="dxa"/>
        <w:tblLook w:val="04A0" w:firstRow="1" w:lastRow="0" w:firstColumn="1" w:lastColumn="0" w:noHBand="0" w:noVBand="1"/>
      </w:tblPr>
      <w:tblGrid>
        <w:gridCol w:w="2830"/>
        <w:gridCol w:w="567"/>
        <w:gridCol w:w="851"/>
        <w:gridCol w:w="1559"/>
        <w:gridCol w:w="1559"/>
        <w:gridCol w:w="1688"/>
      </w:tblGrid>
      <w:tr w:rsidR="00736F95" w:rsidRPr="00734F65" w14:paraId="0B7F84EC" w14:textId="77777777" w:rsidTr="00B20206">
        <w:trPr>
          <w:trHeight w:val="495"/>
        </w:trPr>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C1219E" w14:textId="77777777" w:rsidR="00984FFC" w:rsidRPr="00984FFC" w:rsidRDefault="00984FFC" w:rsidP="00984FFC">
            <w:pPr>
              <w:spacing w:line="260" w:lineRule="atLeast"/>
              <w:jc w:val="center"/>
              <w:rPr>
                <w:rFonts w:ascii="Arial" w:hAnsi="Arial" w:cs="Arial"/>
                <w:b/>
                <w:bCs/>
                <w:sz w:val="18"/>
                <w:szCs w:val="18"/>
              </w:rPr>
            </w:pPr>
            <w:bookmarkStart w:id="12" w:name="_Toc318711898"/>
            <w:bookmarkStart w:id="13" w:name="_Toc318723627"/>
            <w:bookmarkStart w:id="14" w:name="_Toc318723759"/>
            <w:bookmarkStart w:id="15" w:name="_Toc322609487"/>
            <w:bookmarkStart w:id="16" w:name="_Toc322678188"/>
            <w:bookmarkStart w:id="17" w:name="_Toc332714692"/>
            <w:bookmarkStart w:id="18" w:name="_Toc402938177"/>
            <w:bookmarkStart w:id="19" w:name="_Toc402956133"/>
            <w:bookmarkStart w:id="20" w:name="_Toc405979803"/>
            <w:bookmarkStart w:id="21" w:name="_Toc406654020"/>
            <w:bookmarkStart w:id="22" w:name="_Toc446451053"/>
            <w:r w:rsidRPr="00984FFC">
              <w:rPr>
                <w:rFonts w:ascii="Arial" w:hAnsi="Arial" w:cs="Arial"/>
                <w:b/>
                <w:bCs/>
                <w:sz w:val="18"/>
                <w:szCs w:val="18"/>
              </w:rPr>
              <w:t>Predmet</w:t>
            </w:r>
          </w:p>
        </w:tc>
        <w:tc>
          <w:tcPr>
            <w:tcW w:w="56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337BC5"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Kol.</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201873"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Enota</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56AC1F"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Cena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1611E1"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Vrednost DDV</w:t>
            </w:r>
          </w:p>
        </w:tc>
        <w:tc>
          <w:tcPr>
            <w:tcW w:w="168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B8BEE1" w14:textId="77777777" w:rsidR="00984FFC" w:rsidRPr="00984FFC" w:rsidRDefault="00984FFC" w:rsidP="00984FFC">
            <w:pPr>
              <w:spacing w:line="260" w:lineRule="atLeast"/>
              <w:jc w:val="center"/>
              <w:rPr>
                <w:rFonts w:ascii="Arial" w:hAnsi="Arial" w:cs="Arial"/>
                <w:b/>
                <w:bCs/>
                <w:sz w:val="18"/>
                <w:szCs w:val="18"/>
              </w:rPr>
            </w:pPr>
            <w:r w:rsidRPr="00984FFC">
              <w:rPr>
                <w:rFonts w:ascii="Arial" w:hAnsi="Arial" w:cs="Arial"/>
                <w:b/>
                <w:bCs/>
                <w:sz w:val="18"/>
                <w:szCs w:val="18"/>
              </w:rPr>
              <w:t>Cena z DDV</w:t>
            </w:r>
          </w:p>
        </w:tc>
      </w:tr>
      <w:tr w:rsidR="00736F95" w:rsidRPr="00984FFC" w14:paraId="26EF16B2" w14:textId="77777777" w:rsidTr="00B1237A">
        <w:trPr>
          <w:trHeight w:val="666"/>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6582F513" w14:textId="4723CB9E" w:rsidR="00CA05A5" w:rsidRPr="00EF5F31" w:rsidRDefault="00984FFC" w:rsidP="00B1237A">
            <w:pPr>
              <w:spacing w:line="260" w:lineRule="atLeast"/>
              <w:rPr>
                <w:rFonts w:ascii="Arial" w:hAnsi="Arial" w:cs="Arial"/>
                <w:sz w:val="18"/>
                <w:szCs w:val="18"/>
              </w:rPr>
            </w:pPr>
            <w:bookmarkStart w:id="23" w:name="_Hlk204757308"/>
            <w:r w:rsidRPr="00EF5F31">
              <w:rPr>
                <w:rFonts w:ascii="Arial" w:hAnsi="Arial" w:cs="Arial"/>
                <w:sz w:val="18"/>
                <w:szCs w:val="18"/>
              </w:rPr>
              <w:t>Dobava</w:t>
            </w:r>
            <w:r w:rsidR="00042C3E" w:rsidRPr="00EF5F31">
              <w:rPr>
                <w:rFonts w:ascii="Arial" w:hAnsi="Arial" w:cs="Arial"/>
                <w:sz w:val="18"/>
                <w:szCs w:val="18"/>
              </w:rPr>
              <w:t xml:space="preserve"> in montaža </w:t>
            </w:r>
            <w:r w:rsidR="00644C9A" w:rsidRPr="00EF5F31">
              <w:rPr>
                <w:rFonts w:ascii="Arial" w:hAnsi="Arial" w:cs="Arial"/>
                <w:sz w:val="18"/>
                <w:szCs w:val="18"/>
              </w:rPr>
              <w:t xml:space="preserve">OCT aparata  </w:t>
            </w:r>
            <w:r w:rsidR="00172B89" w:rsidRPr="00EF5F31">
              <w:rPr>
                <w:rFonts w:ascii="Arial" w:hAnsi="Arial" w:cs="Arial"/>
                <w:sz w:val="18"/>
                <w:szCs w:val="18"/>
              </w:rPr>
              <w:t>(sklop</w:t>
            </w:r>
            <w:r w:rsidR="00B1237A" w:rsidRPr="00EF5F31">
              <w:rPr>
                <w:rFonts w:ascii="Arial" w:hAnsi="Arial" w:cs="Arial"/>
                <w:sz w:val="18"/>
                <w:szCs w:val="18"/>
              </w:rPr>
              <w:t xml:space="preserve"> </w:t>
            </w:r>
            <w:r w:rsidR="00172B89" w:rsidRPr="00EF5F31">
              <w:rPr>
                <w:rFonts w:ascii="Arial" w:hAnsi="Arial" w:cs="Arial"/>
                <w:sz w:val="18"/>
                <w:szCs w:val="18"/>
              </w:rPr>
              <w:t xml:space="preserve">1) / </w:t>
            </w:r>
            <w:r w:rsidR="00644C9A" w:rsidRPr="00EF5F31">
              <w:rPr>
                <w:rFonts w:ascii="Arial" w:hAnsi="Arial" w:cs="Arial"/>
                <w:sz w:val="18"/>
                <w:szCs w:val="18"/>
              </w:rPr>
              <w:t xml:space="preserve">širokokotne fundus kamere </w:t>
            </w:r>
            <w:r w:rsidR="00172B89" w:rsidRPr="00EF5F31">
              <w:rPr>
                <w:rFonts w:ascii="Arial" w:hAnsi="Arial" w:cs="Arial"/>
                <w:sz w:val="18"/>
                <w:szCs w:val="18"/>
              </w:rPr>
              <w:t xml:space="preserve"> (sklop 2)</w:t>
            </w:r>
          </w:p>
          <w:p w14:paraId="361B1AA4" w14:textId="592438E6" w:rsidR="00436CCA" w:rsidRPr="00EF5F31" w:rsidRDefault="00436CCA" w:rsidP="00436CCA">
            <w:pPr>
              <w:spacing w:line="260" w:lineRule="atLeast"/>
              <w:jc w:val="both"/>
              <w:rPr>
                <w:rFonts w:ascii="Arial" w:hAnsi="Arial" w:cs="Arial"/>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8D9D54D" w14:textId="77777777" w:rsidR="00984FFC" w:rsidRPr="00984FFC" w:rsidRDefault="00984FFC" w:rsidP="00984FFC">
            <w:pPr>
              <w:spacing w:line="260" w:lineRule="atLeast"/>
              <w:jc w:val="center"/>
              <w:rPr>
                <w:rFonts w:ascii="Arial" w:hAnsi="Arial" w:cs="Arial"/>
                <w:sz w:val="18"/>
                <w:szCs w:val="18"/>
              </w:rPr>
            </w:pPr>
            <w:r w:rsidRPr="00984FFC">
              <w:rPr>
                <w:rFonts w:ascii="Arial" w:hAnsi="Arial" w:cs="Arial"/>
                <w:sz w:val="18"/>
                <w:szCs w:val="18"/>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7D8CF00" w14:textId="2E718185" w:rsidR="00984FFC" w:rsidRPr="00984FFC" w:rsidRDefault="00042C3E" w:rsidP="00984FFC">
            <w:pPr>
              <w:spacing w:line="260" w:lineRule="atLeast"/>
              <w:jc w:val="center"/>
              <w:rPr>
                <w:rFonts w:ascii="Arial" w:hAnsi="Arial" w:cs="Arial"/>
                <w:sz w:val="18"/>
                <w:szCs w:val="18"/>
              </w:rPr>
            </w:pPr>
            <w:r w:rsidRPr="00984FFC">
              <w:rPr>
                <w:rFonts w:ascii="Arial" w:hAnsi="Arial" w:cs="Arial"/>
                <w:sz w:val="18"/>
                <w:szCs w:val="18"/>
              </w:rPr>
              <w:t>K</w:t>
            </w:r>
            <w:r w:rsidR="00B1287B">
              <w:rPr>
                <w:rFonts w:ascii="Arial" w:hAnsi="Arial" w:cs="Arial"/>
                <w:sz w:val="18"/>
                <w:szCs w:val="18"/>
              </w:rPr>
              <w:t>os</w:t>
            </w:r>
          </w:p>
        </w:tc>
        <w:tc>
          <w:tcPr>
            <w:tcW w:w="1559" w:type="dxa"/>
            <w:tcBorders>
              <w:top w:val="single" w:sz="4" w:space="0" w:color="000000"/>
              <w:left w:val="single" w:sz="4" w:space="0" w:color="000000"/>
              <w:bottom w:val="single" w:sz="4" w:space="0" w:color="000000"/>
              <w:right w:val="single" w:sz="4" w:space="0" w:color="000000"/>
            </w:tcBorders>
            <w:vAlign w:val="center"/>
          </w:tcPr>
          <w:p w14:paraId="038A1FA6" w14:textId="77777777" w:rsidR="00984FFC" w:rsidRPr="00984FFC" w:rsidRDefault="00984FFC" w:rsidP="00984FFC">
            <w:pPr>
              <w:spacing w:line="260" w:lineRule="atLeast"/>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4ECE551" w14:textId="77777777" w:rsidR="00984FFC" w:rsidRPr="00984FFC" w:rsidRDefault="00984FFC" w:rsidP="00984FFC">
            <w:pPr>
              <w:spacing w:line="260" w:lineRule="atLeast"/>
              <w:jc w:val="right"/>
              <w:rPr>
                <w:rFonts w:ascii="Arial" w:hAnsi="Arial" w:cs="Arial"/>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6F262F3C" w14:textId="77777777" w:rsidR="00984FFC" w:rsidRPr="00984FFC" w:rsidRDefault="00984FFC" w:rsidP="00984FFC">
            <w:pPr>
              <w:spacing w:line="260" w:lineRule="atLeast"/>
              <w:jc w:val="right"/>
              <w:rPr>
                <w:rFonts w:ascii="Arial" w:hAnsi="Arial" w:cs="Arial"/>
                <w:sz w:val="18"/>
                <w:szCs w:val="18"/>
              </w:rPr>
            </w:pPr>
          </w:p>
        </w:tc>
        <w:bookmarkEnd w:id="23"/>
      </w:tr>
      <w:tr w:rsidR="00736F95" w:rsidRPr="00984FFC" w14:paraId="4E2A285B" w14:textId="77777777" w:rsidTr="00B20206">
        <w:trPr>
          <w:trHeight w:val="545"/>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10605AFC" w14:textId="743FE4B3" w:rsidR="00984FFC" w:rsidRPr="00EF5F31" w:rsidRDefault="00984FFC" w:rsidP="00436CCA">
            <w:pPr>
              <w:spacing w:line="260" w:lineRule="atLeast"/>
              <w:jc w:val="both"/>
              <w:rPr>
                <w:rFonts w:ascii="Arial" w:hAnsi="Arial" w:cs="Arial"/>
                <w:sz w:val="18"/>
                <w:szCs w:val="18"/>
              </w:rPr>
            </w:pPr>
            <w:r w:rsidRPr="00EF5F31">
              <w:rPr>
                <w:rFonts w:ascii="Arial" w:hAnsi="Arial" w:cs="Arial"/>
                <w:sz w:val="18"/>
                <w:szCs w:val="18"/>
              </w:rPr>
              <w:t>Šolanje osebja uporabnika</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B8F3B9A" w14:textId="77777777" w:rsidR="00984FFC" w:rsidRPr="00984FFC" w:rsidRDefault="00984FFC" w:rsidP="00984FFC">
            <w:pPr>
              <w:spacing w:line="260" w:lineRule="atLeast"/>
              <w:jc w:val="center"/>
              <w:rPr>
                <w:rFonts w:ascii="Arial" w:hAnsi="Arial" w:cs="Arial"/>
                <w:sz w:val="18"/>
                <w:szCs w:val="18"/>
              </w:rPr>
            </w:pPr>
            <w:r w:rsidRPr="00984FFC">
              <w:rPr>
                <w:rFonts w:ascii="Arial" w:hAnsi="Arial" w:cs="Arial"/>
                <w:sz w:val="18"/>
                <w:szCs w:val="18"/>
              </w:rPr>
              <w:t>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0EE7CC8" w14:textId="740979BC" w:rsidR="00984FFC" w:rsidRPr="00984FFC" w:rsidRDefault="00042C3E" w:rsidP="00984FFC">
            <w:pPr>
              <w:spacing w:line="260" w:lineRule="atLeast"/>
              <w:jc w:val="center"/>
              <w:rPr>
                <w:rFonts w:ascii="Arial" w:hAnsi="Arial" w:cs="Arial"/>
                <w:sz w:val="18"/>
                <w:szCs w:val="18"/>
              </w:rPr>
            </w:pPr>
            <w:proofErr w:type="spellStart"/>
            <w:r w:rsidRPr="00984FFC">
              <w:rPr>
                <w:rFonts w:ascii="Arial" w:hAnsi="Arial" w:cs="Arial"/>
                <w:sz w:val="18"/>
                <w:szCs w:val="18"/>
              </w:rPr>
              <w:t>K</w:t>
            </w:r>
            <w:r w:rsidR="00984FFC" w:rsidRPr="00984FFC">
              <w:rPr>
                <w:rFonts w:ascii="Arial" w:hAnsi="Arial" w:cs="Arial"/>
                <w:sz w:val="18"/>
                <w:szCs w:val="18"/>
              </w:rPr>
              <w:t>pl</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14:paraId="7835C577" w14:textId="77777777" w:rsidR="00984FFC" w:rsidRPr="00984FFC" w:rsidRDefault="00984FFC" w:rsidP="00984FFC">
            <w:pPr>
              <w:spacing w:line="260" w:lineRule="atLeast"/>
              <w:jc w:val="right"/>
              <w:rPr>
                <w:rFonts w:ascii="Arial" w:hAnsi="Arial" w:cs="Arial"/>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41E56B01" w14:textId="77777777" w:rsidR="00984FFC" w:rsidRPr="00984FFC" w:rsidRDefault="00984FFC" w:rsidP="00984FFC">
            <w:pPr>
              <w:spacing w:line="260" w:lineRule="atLeast"/>
              <w:jc w:val="right"/>
              <w:rPr>
                <w:rFonts w:ascii="Arial" w:hAnsi="Arial" w:cs="Arial"/>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1946DA1C" w14:textId="77777777" w:rsidR="00984FFC" w:rsidRPr="00984FFC" w:rsidRDefault="00984FFC" w:rsidP="00984FFC">
            <w:pPr>
              <w:spacing w:line="260" w:lineRule="atLeast"/>
              <w:jc w:val="right"/>
              <w:rPr>
                <w:rFonts w:ascii="Arial" w:hAnsi="Arial" w:cs="Arial"/>
                <w:sz w:val="18"/>
                <w:szCs w:val="18"/>
              </w:rPr>
            </w:pPr>
          </w:p>
        </w:tc>
      </w:tr>
      <w:tr w:rsidR="00736F95" w:rsidRPr="00984FFC" w14:paraId="4C75B99A" w14:textId="77777777" w:rsidTr="00B20206">
        <w:trPr>
          <w:trHeight w:val="485"/>
        </w:trPr>
        <w:tc>
          <w:tcPr>
            <w:tcW w:w="4248" w:type="dxa"/>
            <w:gridSpan w:val="3"/>
            <w:tcBorders>
              <w:top w:val="single" w:sz="4" w:space="0" w:color="000000"/>
              <w:left w:val="single" w:sz="4" w:space="0" w:color="000000"/>
              <w:bottom w:val="single" w:sz="4" w:space="0" w:color="000000"/>
              <w:right w:val="single" w:sz="4" w:space="0" w:color="000000"/>
            </w:tcBorders>
            <w:vAlign w:val="center"/>
            <w:hideMark/>
          </w:tcPr>
          <w:p w14:paraId="2A66F7A7" w14:textId="77777777" w:rsidR="00984FFC" w:rsidRPr="00984FFC" w:rsidRDefault="00984FFC" w:rsidP="00042C3E">
            <w:pPr>
              <w:spacing w:line="260" w:lineRule="atLeast"/>
              <w:rPr>
                <w:rFonts w:ascii="Arial" w:hAnsi="Arial" w:cs="Arial"/>
                <w:b/>
                <w:bCs/>
                <w:sz w:val="18"/>
                <w:szCs w:val="18"/>
              </w:rPr>
            </w:pPr>
            <w:r w:rsidRPr="00984FFC">
              <w:rPr>
                <w:rFonts w:ascii="Arial" w:hAnsi="Arial" w:cs="Arial"/>
                <w:b/>
                <w:bCs/>
                <w:sz w:val="18"/>
                <w:szCs w:val="18"/>
              </w:rPr>
              <w:t>SKUPAJ:</w:t>
            </w:r>
          </w:p>
        </w:tc>
        <w:tc>
          <w:tcPr>
            <w:tcW w:w="1559" w:type="dxa"/>
            <w:tcBorders>
              <w:top w:val="single" w:sz="4" w:space="0" w:color="000000"/>
              <w:left w:val="single" w:sz="4" w:space="0" w:color="000000"/>
              <w:bottom w:val="single" w:sz="4" w:space="0" w:color="000000"/>
              <w:right w:val="single" w:sz="4" w:space="0" w:color="000000"/>
            </w:tcBorders>
            <w:vAlign w:val="center"/>
          </w:tcPr>
          <w:p w14:paraId="4B379D28" w14:textId="77777777" w:rsidR="00984FFC" w:rsidRPr="00984FFC" w:rsidRDefault="00984FFC" w:rsidP="00984FFC">
            <w:pPr>
              <w:spacing w:line="260" w:lineRule="atLeast"/>
              <w:jc w:val="right"/>
              <w:rPr>
                <w:rFonts w:ascii="Arial" w:hAnsi="Arial" w:cs="Arial"/>
                <w:b/>
                <w:bCs/>
                <w:sz w:val="18"/>
                <w:szCs w:val="18"/>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F94D90E" w14:textId="77777777" w:rsidR="00984FFC" w:rsidRPr="00984FFC" w:rsidRDefault="00984FFC" w:rsidP="00984FFC">
            <w:pPr>
              <w:spacing w:line="260" w:lineRule="atLeast"/>
              <w:jc w:val="right"/>
              <w:rPr>
                <w:rFonts w:ascii="Arial" w:hAnsi="Arial" w:cs="Arial"/>
                <w:b/>
                <w:bCs/>
                <w:sz w:val="18"/>
                <w:szCs w:val="18"/>
              </w:rPr>
            </w:pPr>
          </w:p>
        </w:tc>
        <w:tc>
          <w:tcPr>
            <w:tcW w:w="1688" w:type="dxa"/>
            <w:tcBorders>
              <w:top w:val="single" w:sz="4" w:space="0" w:color="000000"/>
              <w:left w:val="single" w:sz="4" w:space="0" w:color="000000"/>
              <w:bottom w:val="single" w:sz="4" w:space="0" w:color="000000"/>
              <w:right w:val="single" w:sz="4" w:space="0" w:color="000000"/>
            </w:tcBorders>
            <w:vAlign w:val="center"/>
          </w:tcPr>
          <w:p w14:paraId="7C57B989" w14:textId="77777777" w:rsidR="00984FFC" w:rsidRPr="00984FFC" w:rsidRDefault="00984FFC" w:rsidP="00984FFC">
            <w:pPr>
              <w:spacing w:line="260" w:lineRule="atLeast"/>
              <w:jc w:val="right"/>
              <w:rPr>
                <w:rFonts w:ascii="Arial" w:hAnsi="Arial" w:cs="Arial"/>
                <w:b/>
                <w:bCs/>
                <w:sz w:val="18"/>
                <w:szCs w:val="18"/>
              </w:rPr>
            </w:pPr>
          </w:p>
        </w:tc>
      </w:tr>
    </w:tbl>
    <w:p w14:paraId="5B5E1419" w14:textId="77777777" w:rsidR="00984FFC" w:rsidRPr="00984FFC" w:rsidRDefault="00984FFC" w:rsidP="00984FFC">
      <w:pPr>
        <w:spacing w:after="0" w:line="260" w:lineRule="atLeast"/>
        <w:rPr>
          <w:rFonts w:ascii="Arial" w:eastAsia="Times New Roman" w:hAnsi="Arial" w:cs="Arial"/>
          <w:b/>
          <w:sz w:val="18"/>
          <w:szCs w:val="18"/>
        </w:rPr>
      </w:pPr>
    </w:p>
    <w:p w14:paraId="4335E40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PLAČIL</w:t>
      </w:r>
      <w:bookmarkEnd w:id="12"/>
      <w:bookmarkEnd w:id="13"/>
      <w:bookmarkEnd w:id="14"/>
      <w:bookmarkEnd w:id="15"/>
      <w:bookmarkEnd w:id="16"/>
      <w:bookmarkEnd w:id="17"/>
      <w:bookmarkEnd w:id="18"/>
      <w:bookmarkEnd w:id="19"/>
      <w:bookmarkEnd w:id="20"/>
      <w:bookmarkEnd w:id="21"/>
      <w:bookmarkEnd w:id="22"/>
      <w:r w:rsidRPr="00984FFC">
        <w:rPr>
          <w:rFonts w:ascii="Arial" w:eastAsia="Times New Roman" w:hAnsi="Arial" w:cs="Arial"/>
          <w:b/>
          <w:sz w:val="18"/>
          <w:szCs w:val="18"/>
        </w:rPr>
        <w:t>NI POGOJI</w:t>
      </w:r>
    </w:p>
    <w:p w14:paraId="057A2F20" w14:textId="77777777" w:rsidR="00984FFC" w:rsidRPr="00984FFC" w:rsidRDefault="00984FFC" w:rsidP="009D3501">
      <w:pPr>
        <w:numPr>
          <w:ilvl w:val="0"/>
          <w:numId w:val="40"/>
        </w:numPr>
        <w:spacing w:after="0" w:line="260" w:lineRule="exact"/>
        <w:ind w:left="426"/>
        <w:jc w:val="center"/>
        <w:rPr>
          <w:rFonts w:ascii="Arial" w:eastAsia="Aptos" w:hAnsi="Arial" w:cs="Arial"/>
          <w:sz w:val="18"/>
          <w:szCs w:val="18"/>
        </w:rPr>
      </w:pPr>
      <w:r w:rsidRPr="00984FFC">
        <w:rPr>
          <w:rFonts w:ascii="Arial" w:eastAsia="Aptos" w:hAnsi="Arial" w:cs="Arial"/>
          <w:sz w:val="18"/>
          <w:szCs w:val="18"/>
        </w:rPr>
        <w:t>člen</w:t>
      </w:r>
    </w:p>
    <w:p w14:paraId="3B6E89C9" w14:textId="77777777" w:rsidR="00984FFC" w:rsidRPr="00984FFC" w:rsidRDefault="00984FFC" w:rsidP="00984FFC">
      <w:pPr>
        <w:spacing w:after="0" w:line="260" w:lineRule="atLeast"/>
        <w:rPr>
          <w:rFonts w:ascii="Arial" w:eastAsia="Times New Roman" w:hAnsi="Arial" w:cs="Arial"/>
          <w:sz w:val="18"/>
          <w:szCs w:val="18"/>
        </w:rPr>
      </w:pPr>
    </w:p>
    <w:p w14:paraId="1AA8AF7A" w14:textId="17F1BFAA"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izstavi račun za dobavljeno opremo </w:t>
      </w:r>
      <w:r w:rsidRPr="00984FFC">
        <w:rPr>
          <w:rFonts w:ascii="Arial" w:eastAsia="Times New Roman" w:hAnsi="Arial" w:cs="Arial"/>
          <w:b/>
          <w:bCs/>
          <w:sz w:val="18"/>
          <w:szCs w:val="18"/>
        </w:rPr>
        <w:t xml:space="preserve">naročniku </w:t>
      </w:r>
      <w:r w:rsidRPr="00984FFC">
        <w:rPr>
          <w:rFonts w:ascii="Arial" w:eastAsia="Times New Roman" w:hAnsi="Arial" w:cs="Arial"/>
          <w:sz w:val="18"/>
          <w:szCs w:val="18"/>
        </w:rPr>
        <w:t xml:space="preserve">po opravljeni dobavi. Obvezna priloga </w:t>
      </w:r>
      <w:r w:rsidRPr="00B1287B">
        <w:rPr>
          <w:rFonts w:ascii="Arial" w:eastAsia="Times New Roman" w:hAnsi="Arial" w:cs="Arial"/>
          <w:sz w:val="18"/>
          <w:szCs w:val="18"/>
        </w:rPr>
        <w:t>računa je obojestransko</w:t>
      </w:r>
      <w:r w:rsidRPr="00984FFC">
        <w:rPr>
          <w:rFonts w:ascii="Arial" w:eastAsia="Times New Roman" w:hAnsi="Arial" w:cs="Arial"/>
          <w:sz w:val="18"/>
          <w:szCs w:val="18"/>
        </w:rPr>
        <w:t xml:space="preserve"> podpisan primopredajni zapisnik</w:t>
      </w:r>
      <w:r w:rsidR="00644C9A">
        <w:rPr>
          <w:rFonts w:ascii="Arial" w:eastAsia="Times New Roman" w:hAnsi="Arial" w:cs="Arial"/>
          <w:sz w:val="18"/>
          <w:szCs w:val="18"/>
        </w:rPr>
        <w:t xml:space="preserve"> in </w:t>
      </w:r>
      <w:r w:rsidRPr="00984FFC">
        <w:rPr>
          <w:rFonts w:ascii="Arial" w:eastAsia="Times New Roman" w:hAnsi="Arial" w:cs="Arial"/>
          <w:sz w:val="18"/>
          <w:szCs w:val="18"/>
        </w:rPr>
        <w:t xml:space="preserve">dobavnica. </w:t>
      </w:r>
    </w:p>
    <w:p w14:paraId="54608B6C" w14:textId="77777777" w:rsidR="00984FFC" w:rsidRPr="00984FFC" w:rsidRDefault="00984FFC" w:rsidP="00984FFC">
      <w:pPr>
        <w:spacing w:after="0" w:line="260" w:lineRule="atLeast"/>
        <w:jc w:val="both"/>
        <w:rPr>
          <w:rFonts w:ascii="Arial" w:eastAsia="Times New Roman" w:hAnsi="Arial" w:cs="Arial"/>
          <w:sz w:val="18"/>
          <w:szCs w:val="18"/>
        </w:rPr>
      </w:pPr>
    </w:p>
    <w:p w14:paraId="16D19F9B" w14:textId="3F4F1461"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Za </w:t>
      </w:r>
      <w:r w:rsidRPr="00B20206">
        <w:rPr>
          <w:rFonts w:ascii="Arial" w:eastAsia="Times New Roman" w:hAnsi="Arial" w:cs="Arial"/>
          <w:sz w:val="18"/>
          <w:szCs w:val="18"/>
        </w:rPr>
        <w:t>šolanje osebja uporabnika</w:t>
      </w:r>
      <w:r w:rsidRPr="00984FFC">
        <w:rPr>
          <w:rFonts w:ascii="Arial" w:eastAsia="Times New Roman" w:hAnsi="Arial" w:cs="Arial"/>
          <w:i/>
          <w:iCs/>
          <w:sz w:val="18"/>
          <w:szCs w:val="18"/>
        </w:rPr>
        <w:t xml:space="preserve"> </w:t>
      </w:r>
      <w:r w:rsidRPr="00984FFC">
        <w:rPr>
          <w:rFonts w:ascii="Arial" w:eastAsia="Times New Roman" w:hAnsi="Arial" w:cs="Arial"/>
          <w:sz w:val="18"/>
          <w:szCs w:val="18"/>
        </w:rPr>
        <w:t xml:space="preserve">dobavitelj izstavi račun </w:t>
      </w:r>
      <w:r w:rsidRPr="00984FFC">
        <w:rPr>
          <w:rFonts w:ascii="Arial" w:eastAsia="Times New Roman" w:hAnsi="Arial" w:cs="Arial"/>
          <w:b/>
          <w:bCs/>
          <w:sz w:val="18"/>
          <w:szCs w:val="18"/>
        </w:rPr>
        <w:t>uporabniku</w:t>
      </w:r>
      <w:r w:rsidRPr="00984FFC">
        <w:rPr>
          <w:rFonts w:ascii="Arial" w:eastAsia="Times New Roman" w:hAnsi="Arial" w:cs="Arial"/>
          <w:sz w:val="18"/>
          <w:szCs w:val="18"/>
        </w:rPr>
        <w:t xml:space="preserve"> po opravljenih storitvah.</w:t>
      </w:r>
    </w:p>
    <w:p w14:paraId="02E4A9F8" w14:textId="77777777" w:rsidR="00984FFC" w:rsidRPr="00984FFC" w:rsidRDefault="00984FFC" w:rsidP="00984FFC">
      <w:pPr>
        <w:spacing w:after="0" w:line="260" w:lineRule="atLeast"/>
        <w:jc w:val="both"/>
        <w:rPr>
          <w:rFonts w:ascii="Arial" w:eastAsia="Times New Roman" w:hAnsi="Arial" w:cs="Arial"/>
          <w:sz w:val="18"/>
          <w:szCs w:val="18"/>
        </w:rPr>
      </w:pPr>
    </w:p>
    <w:p w14:paraId="19594C7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Račun se mora sklicevati na številko pogodbe, na podlagi katere se izstavlja.</w:t>
      </w:r>
    </w:p>
    <w:p w14:paraId="11D71BA5" w14:textId="77777777" w:rsidR="00984FFC" w:rsidRPr="00984FFC" w:rsidRDefault="00984FFC" w:rsidP="00984FFC">
      <w:pPr>
        <w:spacing w:after="0" w:line="260" w:lineRule="atLeast"/>
        <w:jc w:val="both"/>
        <w:rPr>
          <w:rFonts w:ascii="Arial" w:eastAsia="Times New Roman" w:hAnsi="Arial" w:cs="Arial"/>
          <w:sz w:val="18"/>
          <w:szCs w:val="18"/>
        </w:rPr>
      </w:pPr>
    </w:p>
    <w:p w14:paraId="044C4C1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pošlje naročniku oz. uporabniku račun in spremljajočo dokumentacijo izključno v elektronski obliki preko spletne aplikacije </w:t>
      </w:r>
      <w:proofErr w:type="spellStart"/>
      <w:r w:rsidRPr="00984FFC">
        <w:rPr>
          <w:rFonts w:ascii="Arial" w:eastAsia="Times New Roman" w:hAnsi="Arial" w:cs="Arial"/>
          <w:sz w:val="18"/>
          <w:szCs w:val="18"/>
        </w:rPr>
        <w:t>UJPnet</w:t>
      </w:r>
      <w:proofErr w:type="spellEnd"/>
      <w:r w:rsidRPr="00984FFC">
        <w:rPr>
          <w:rFonts w:ascii="Arial" w:eastAsia="Times New Roman" w:hAnsi="Arial" w:cs="Arial"/>
          <w:sz w:val="18"/>
          <w:szCs w:val="18"/>
        </w:rPr>
        <w:t xml:space="preserve"> (e-račun), ki mora biti skladen z evropskim standardom in veljavnim zakonom, ki ureja opravljanje plačilnih storitev za proračunske uporabnike.</w:t>
      </w:r>
    </w:p>
    <w:p w14:paraId="7E0F6B83" w14:textId="77777777" w:rsidR="00984FFC" w:rsidRPr="00984FFC" w:rsidRDefault="00984FFC" w:rsidP="00984FFC">
      <w:pPr>
        <w:spacing w:after="0" w:line="260" w:lineRule="atLeast"/>
        <w:jc w:val="both"/>
        <w:rPr>
          <w:rFonts w:ascii="Arial" w:eastAsia="Times New Roman" w:hAnsi="Arial" w:cs="Arial"/>
          <w:color w:val="FF0000"/>
          <w:sz w:val="18"/>
          <w:szCs w:val="18"/>
        </w:rPr>
      </w:pPr>
    </w:p>
    <w:p w14:paraId="309C6F09" w14:textId="77777777" w:rsidR="00984FFC" w:rsidRPr="00984FFC" w:rsidRDefault="00984FFC" w:rsidP="00984FFC">
      <w:pPr>
        <w:spacing w:after="0" w:line="260" w:lineRule="atLeast"/>
        <w:jc w:val="both"/>
        <w:rPr>
          <w:rFonts w:ascii="Arial" w:eastAsia="Calibri" w:hAnsi="Arial" w:cs="Arial"/>
          <w:sz w:val="18"/>
          <w:szCs w:val="18"/>
        </w:rPr>
      </w:pPr>
      <w:r w:rsidRPr="00984FFC">
        <w:rPr>
          <w:rFonts w:ascii="Arial" w:eastAsia="Calibri" w:hAnsi="Arial" w:cs="Arial"/>
          <w:sz w:val="18"/>
          <w:szCs w:val="18"/>
        </w:rPr>
        <w:t xml:space="preserve">Naročnik oz. uporabnik bo plačal račun </w:t>
      </w:r>
      <w:bookmarkStart w:id="24" w:name="_Hlk134092230"/>
      <w:r w:rsidRPr="00984FFC">
        <w:rPr>
          <w:rFonts w:ascii="Arial" w:eastAsia="Calibri" w:hAnsi="Arial" w:cs="Arial"/>
          <w:sz w:val="18"/>
          <w:szCs w:val="18"/>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5C7C37" w14:textId="77777777" w:rsidR="00984FFC" w:rsidRPr="00984FFC" w:rsidRDefault="00984FFC" w:rsidP="00984FFC">
      <w:pPr>
        <w:spacing w:after="0" w:line="260" w:lineRule="atLeast"/>
        <w:jc w:val="both"/>
        <w:rPr>
          <w:rFonts w:ascii="Arial" w:eastAsia="Calibri" w:hAnsi="Arial" w:cs="Arial"/>
          <w:sz w:val="18"/>
          <w:szCs w:val="18"/>
        </w:rPr>
      </w:pPr>
    </w:p>
    <w:bookmarkEnd w:id="24"/>
    <w:p w14:paraId="031642EB" w14:textId="046CA256"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 </w:t>
      </w:r>
      <w:r w:rsidR="00C21FA2">
        <w:rPr>
          <w:rFonts w:ascii="Arial" w:eastAsia="Times New Roman" w:hAnsi="Arial" w:cs="Arial"/>
          <w:sz w:val="18"/>
          <w:szCs w:val="18"/>
        </w:rPr>
        <w:t>potrditve r</w:t>
      </w:r>
      <w:r w:rsidRPr="00984FFC">
        <w:rPr>
          <w:rFonts w:ascii="Arial" w:eastAsia="Times New Roman" w:hAnsi="Arial" w:cs="Arial"/>
          <w:sz w:val="18"/>
          <w:szCs w:val="18"/>
        </w:rPr>
        <w:t>ačun</w:t>
      </w:r>
      <w:r w:rsidR="00C21FA2">
        <w:rPr>
          <w:rFonts w:ascii="Arial" w:eastAsia="Times New Roman" w:hAnsi="Arial" w:cs="Arial"/>
          <w:sz w:val="18"/>
          <w:szCs w:val="18"/>
        </w:rPr>
        <w:t>a</w:t>
      </w:r>
      <w:r w:rsidRPr="00984FFC">
        <w:rPr>
          <w:rFonts w:ascii="Arial" w:eastAsia="Times New Roman" w:hAnsi="Arial" w:cs="Arial"/>
          <w:sz w:val="18"/>
          <w:szCs w:val="18"/>
        </w:rPr>
        <w:t xml:space="preserve"> ne more priti preden dobavitelj ne preda finančnega zavarovanja za odpravo napak v garancijskem roku. V kolikor ne bi prišlo do pravočasne predaje tega finančnega zavarovanja, ima naročnik pravico, </w:t>
      </w:r>
      <w:r w:rsidRPr="00984FFC">
        <w:rPr>
          <w:rFonts w:ascii="Arial" w:eastAsia="Times New Roman" w:hAnsi="Arial" w:cs="Arial"/>
          <w:sz w:val="18"/>
          <w:szCs w:val="18"/>
        </w:rPr>
        <w:lastRenderedPageBreak/>
        <w:t xml:space="preserve">da unovči polni znesek finančnega zavarovanja za dobro izvedbo pogodbenih obveznosti, ki v takšnem primeru postane pogodbena kazen zaradi </w:t>
      </w:r>
      <w:proofErr w:type="spellStart"/>
      <w:r w:rsidRPr="00984FFC">
        <w:rPr>
          <w:rFonts w:ascii="Arial" w:eastAsia="Times New Roman" w:hAnsi="Arial" w:cs="Arial"/>
          <w:sz w:val="18"/>
          <w:szCs w:val="18"/>
        </w:rPr>
        <w:t>nepredaje</w:t>
      </w:r>
      <w:proofErr w:type="spellEnd"/>
      <w:r w:rsidRPr="00984FFC">
        <w:rPr>
          <w:rFonts w:ascii="Arial" w:eastAsia="Times New Roman" w:hAnsi="Arial" w:cs="Arial"/>
          <w:sz w:val="18"/>
          <w:szCs w:val="18"/>
        </w:rPr>
        <w:t xml:space="preserve"> finančnega zavarovanja za odpravo napak v garancijskem roku. </w:t>
      </w:r>
    </w:p>
    <w:p w14:paraId="0811EB72" w14:textId="77777777" w:rsidR="00984FFC" w:rsidRPr="00984FFC" w:rsidRDefault="00984FFC" w:rsidP="00984FFC">
      <w:pPr>
        <w:spacing w:after="0" w:line="260" w:lineRule="atLeast"/>
        <w:jc w:val="both"/>
        <w:rPr>
          <w:rFonts w:ascii="Arial" w:eastAsia="Times New Roman" w:hAnsi="Arial" w:cs="Arial"/>
          <w:sz w:val="18"/>
          <w:szCs w:val="18"/>
        </w:rPr>
      </w:pPr>
    </w:p>
    <w:p w14:paraId="32821F20" w14:textId="77777777" w:rsidR="00984FFC" w:rsidRPr="00984FFC" w:rsidRDefault="00984FFC" w:rsidP="00984FFC">
      <w:pPr>
        <w:spacing w:after="0" w:line="260" w:lineRule="atLeast"/>
        <w:rPr>
          <w:rFonts w:ascii="Arial" w:eastAsia="Times New Roman" w:hAnsi="Arial" w:cs="Arial"/>
          <w:sz w:val="18"/>
          <w:szCs w:val="18"/>
        </w:rPr>
      </w:pPr>
      <w:bookmarkStart w:id="25" w:name="_Hlk200523842"/>
      <w:r w:rsidRPr="00984FFC">
        <w:rPr>
          <w:rFonts w:ascii="Arial" w:eastAsia="Times New Roman" w:hAnsi="Arial" w:cs="Arial"/>
          <w:b/>
          <w:sz w:val="18"/>
          <w:szCs w:val="18"/>
        </w:rPr>
        <w:t>FINANCIRANJE</w:t>
      </w:r>
    </w:p>
    <w:p w14:paraId="44F0EDA0"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69D8EA01" w14:textId="77777777" w:rsidR="00984FFC" w:rsidRPr="00984FFC" w:rsidRDefault="00984FFC" w:rsidP="00984FFC">
      <w:pPr>
        <w:spacing w:after="0" w:line="260" w:lineRule="atLeast"/>
        <w:rPr>
          <w:rFonts w:ascii="Arial" w:eastAsia="Times New Roman" w:hAnsi="Arial" w:cs="Arial"/>
          <w:sz w:val="18"/>
          <w:szCs w:val="18"/>
        </w:rPr>
      </w:pPr>
    </w:p>
    <w:p w14:paraId="41960679" w14:textId="2CDE0B8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 xml:space="preserve">Oprema, ki je predmet te pogodbe, se sofinancira iz projekta </w:t>
      </w:r>
      <w:r w:rsidR="00C21FA2">
        <w:rPr>
          <w:rFonts w:ascii="Arial" w:eastAsia="Times New Roman" w:hAnsi="Arial" w:cs="Arial"/>
          <w:sz w:val="18"/>
          <w:szCs w:val="18"/>
        </w:rPr>
        <w:t>2718-25-0017</w:t>
      </w:r>
      <w:r w:rsidR="00C21FA2" w:rsidRPr="00984FFC">
        <w:rPr>
          <w:rFonts w:ascii="Arial" w:eastAsia="Times New Roman" w:hAnsi="Arial" w:cs="Arial"/>
          <w:sz w:val="18"/>
          <w:szCs w:val="18"/>
        </w:rPr>
        <w:t xml:space="preserve"> </w:t>
      </w:r>
      <w:r w:rsidRPr="00984FFC">
        <w:rPr>
          <w:rFonts w:ascii="Arial" w:eastAsia="Times New Roman" w:hAnsi="Arial" w:cs="Arial"/>
          <w:sz w:val="18"/>
          <w:szCs w:val="18"/>
        </w:rPr>
        <w:t>»</w:t>
      </w:r>
      <w:r w:rsidR="00C21FA2">
        <w:rPr>
          <w:rFonts w:ascii="Arial" w:eastAsia="Times New Roman" w:hAnsi="Arial" w:cs="Arial"/>
          <w:sz w:val="18"/>
          <w:szCs w:val="18"/>
        </w:rPr>
        <w:t>M</w:t>
      </w:r>
      <w:r w:rsidRPr="00984FFC">
        <w:rPr>
          <w:rFonts w:ascii="Arial" w:eastAsia="Times New Roman" w:hAnsi="Arial" w:cs="Arial"/>
          <w:sz w:val="18"/>
          <w:szCs w:val="18"/>
        </w:rPr>
        <w:t>edicinsk</w:t>
      </w:r>
      <w:r w:rsidR="00C21FA2">
        <w:rPr>
          <w:rFonts w:ascii="Arial" w:eastAsia="Times New Roman" w:hAnsi="Arial" w:cs="Arial"/>
          <w:sz w:val="18"/>
          <w:szCs w:val="18"/>
        </w:rPr>
        <w:t>a</w:t>
      </w:r>
      <w:r w:rsidRPr="00984FFC">
        <w:rPr>
          <w:rFonts w:ascii="Arial" w:eastAsia="Times New Roman" w:hAnsi="Arial" w:cs="Arial"/>
          <w:sz w:val="18"/>
          <w:szCs w:val="18"/>
        </w:rPr>
        <w:t xml:space="preserve"> oprem</w:t>
      </w:r>
      <w:r w:rsidR="00C21FA2">
        <w:rPr>
          <w:rFonts w:ascii="Arial" w:eastAsia="Times New Roman" w:hAnsi="Arial" w:cs="Arial"/>
          <w:sz w:val="18"/>
          <w:szCs w:val="18"/>
        </w:rPr>
        <w:t>a</w:t>
      </w:r>
      <w:r w:rsidRPr="00984FFC">
        <w:rPr>
          <w:rFonts w:ascii="Arial" w:eastAsia="Times New Roman" w:hAnsi="Arial" w:cs="Arial"/>
          <w:sz w:val="18"/>
          <w:szCs w:val="18"/>
        </w:rPr>
        <w:t xml:space="preserve"> za JZZ </w:t>
      </w:r>
      <w:r w:rsidR="00C21FA2">
        <w:rPr>
          <w:rFonts w:ascii="Arial" w:eastAsia="Times New Roman" w:hAnsi="Arial" w:cs="Arial"/>
          <w:sz w:val="18"/>
          <w:szCs w:val="18"/>
        </w:rPr>
        <w:t>- V</w:t>
      </w:r>
      <w:r w:rsidRPr="00984FFC">
        <w:rPr>
          <w:rFonts w:ascii="Arial" w:eastAsia="Times New Roman" w:hAnsi="Arial" w:cs="Arial"/>
          <w:sz w:val="18"/>
          <w:szCs w:val="18"/>
        </w:rPr>
        <w:t xml:space="preserve">zhodna </w:t>
      </w:r>
      <w:r w:rsidR="00C21FA2">
        <w:rPr>
          <w:rFonts w:ascii="Arial" w:eastAsia="Times New Roman" w:hAnsi="Arial" w:cs="Arial"/>
          <w:sz w:val="18"/>
          <w:szCs w:val="18"/>
        </w:rPr>
        <w:t>regija</w:t>
      </w:r>
      <w:r w:rsidRPr="00984FFC">
        <w:rPr>
          <w:rFonts w:ascii="Arial" w:eastAsia="Times New Roman" w:hAnsi="Arial" w:cs="Arial"/>
          <w:sz w:val="18"/>
          <w:szCs w:val="18"/>
        </w:rPr>
        <w:t>«, potrjenega s strani organa upravljanja Ministrstv</w:t>
      </w:r>
      <w:r w:rsidR="00B65E61">
        <w:rPr>
          <w:rFonts w:ascii="Arial" w:eastAsia="Times New Roman" w:hAnsi="Arial" w:cs="Arial"/>
          <w:sz w:val="18"/>
          <w:szCs w:val="18"/>
        </w:rPr>
        <w:t>a</w:t>
      </w:r>
      <w:r w:rsidRPr="00984FFC">
        <w:rPr>
          <w:rFonts w:ascii="Arial" w:eastAsia="Times New Roman" w:hAnsi="Arial" w:cs="Arial"/>
          <w:sz w:val="18"/>
          <w:szCs w:val="18"/>
        </w:rPr>
        <w:t xml:space="preserve"> za kohezijo in regionalni razvoj z odločitvijo o podpori št. ___________ z dne ___________. </w:t>
      </w:r>
    </w:p>
    <w:p w14:paraId="33832F31" w14:textId="77777777" w:rsidR="00984FFC" w:rsidRPr="00984FFC" w:rsidRDefault="00984FFC" w:rsidP="00984FFC">
      <w:pPr>
        <w:spacing w:after="0" w:line="260" w:lineRule="exact"/>
        <w:jc w:val="both"/>
        <w:rPr>
          <w:rFonts w:ascii="Arial" w:eastAsia="Times New Roman" w:hAnsi="Arial" w:cs="Arial"/>
          <w:sz w:val="18"/>
          <w:szCs w:val="18"/>
        </w:rPr>
      </w:pPr>
    </w:p>
    <w:p w14:paraId="4AB63F78"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4CADC22C" w14:textId="77777777" w:rsidR="00984FFC" w:rsidRPr="00984FFC" w:rsidRDefault="00984FFC" w:rsidP="00984FFC">
      <w:pPr>
        <w:spacing w:after="0" w:line="260" w:lineRule="atLeast"/>
        <w:jc w:val="both"/>
        <w:rPr>
          <w:rFonts w:ascii="Arial" w:eastAsia="Times New Roman" w:hAnsi="Arial" w:cs="Arial"/>
          <w:sz w:val="18"/>
          <w:szCs w:val="18"/>
        </w:rPr>
      </w:pPr>
    </w:p>
    <w:p w14:paraId="385DD085" w14:textId="77777777" w:rsidR="00C21FA2" w:rsidRPr="00C21FA2" w:rsidRDefault="00C21FA2" w:rsidP="00EF5F31">
      <w:pPr>
        <w:spacing w:after="0" w:line="260" w:lineRule="atLeast"/>
        <w:jc w:val="both"/>
        <w:rPr>
          <w:rFonts w:ascii="Arial" w:eastAsia="Times New Roman" w:hAnsi="Arial" w:cs="Arial"/>
          <w:sz w:val="18"/>
          <w:szCs w:val="18"/>
        </w:rPr>
      </w:pPr>
      <w:r w:rsidRPr="00C21FA2">
        <w:rPr>
          <w:rFonts w:ascii="Arial" w:eastAsia="Times New Roman" w:hAnsi="Arial" w:cs="Arial"/>
          <w:sz w:val="18"/>
          <w:szCs w:val="18"/>
        </w:rPr>
        <w:t>Sredstva so zagotovljena na projektu 2718-25-0017 Medicinska oprema za JZZ - Vzhodna regija, in sicer na proračunski postavki:</w:t>
      </w:r>
    </w:p>
    <w:p w14:paraId="021543C7" w14:textId="77777777" w:rsidR="00C21FA2" w:rsidRPr="00C21FA2" w:rsidRDefault="00C21FA2" w:rsidP="00EF5F31">
      <w:pPr>
        <w:spacing w:after="0" w:line="260" w:lineRule="atLeast"/>
        <w:jc w:val="both"/>
        <w:rPr>
          <w:rFonts w:ascii="Arial" w:eastAsia="Times New Roman" w:hAnsi="Arial" w:cs="Arial"/>
          <w:sz w:val="18"/>
          <w:szCs w:val="18"/>
        </w:rPr>
      </w:pPr>
      <w:r w:rsidRPr="00C21FA2">
        <w:rPr>
          <w:rFonts w:ascii="Arial" w:eastAsia="Times New Roman" w:hAnsi="Arial" w:cs="Arial"/>
          <w:sz w:val="18"/>
          <w:szCs w:val="18"/>
        </w:rPr>
        <w:t>-</w:t>
      </w:r>
      <w:r w:rsidRPr="00C21FA2">
        <w:rPr>
          <w:rFonts w:ascii="Arial" w:eastAsia="Times New Roman" w:hAnsi="Arial" w:cs="Arial"/>
          <w:sz w:val="18"/>
          <w:szCs w:val="18"/>
        </w:rPr>
        <w:tab/>
        <w:t>230686 - RSO4.5.-Enak dostop do zdravstvenega varstva ESRR 21-27-V-EU (v višini 85 %, kar znaša _____________ EUR);</w:t>
      </w:r>
    </w:p>
    <w:p w14:paraId="4AD6C968" w14:textId="04D5EB62" w:rsidR="00984FFC" w:rsidRDefault="00C21FA2" w:rsidP="00EF5F31">
      <w:pPr>
        <w:spacing w:after="0" w:line="260" w:lineRule="atLeast"/>
        <w:jc w:val="both"/>
        <w:rPr>
          <w:rFonts w:ascii="Arial" w:eastAsia="Times New Roman" w:hAnsi="Arial" w:cs="Arial"/>
          <w:sz w:val="18"/>
          <w:szCs w:val="18"/>
        </w:rPr>
      </w:pPr>
      <w:r w:rsidRPr="00C21FA2">
        <w:rPr>
          <w:rFonts w:ascii="Arial" w:eastAsia="Times New Roman" w:hAnsi="Arial" w:cs="Arial"/>
          <w:sz w:val="18"/>
          <w:szCs w:val="18"/>
        </w:rPr>
        <w:t>-</w:t>
      </w:r>
      <w:r w:rsidRPr="00C21FA2">
        <w:rPr>
          <w:rFonts w:ascii="Arial" w:eastAsia="Times New Roman" w:hAnsi="Arial" w:cs="Arial"/>
          <w:sz w:val="18"/>
          <w:szCs w:val="18"/>
        </w:rPr>
        <w:tab/>
        <w:t>230687 - RSO4.5.-Enak dostop do zdravstvenega varstva ESRR 21-27-V-SI (v višini 15 %, kar znaša _____________ EUR).</w:t>
      </w:r>
    </w:p>
    <w:p w14:paraId="155A143A" w14:textId="77777777" w:rsidR="00C21FA2" w:rsidRPr="00984FFC" w:rsidRDefault="00C21FA2" w:rsidP="00C21FA2">
      <w:pPr>
        <w:spacing w:after="0" w:line="260" w:lineRule="atLeast"/>
        <w:rPr>
          <w:rFonts w:ascii="Arial" w:eastAsia="Times New Roman" w:hAnsi="Arial" w:cs="Arial"/>
          <w:sz w:val="18"/>
          <w:szCs w:val="18"/>
        </w:rPr>
      </w:pPr>
    </w:p>
    <w:p w14:paraId="2CF96C2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DDV pri vrednosti nakupa opreme je upravičen strošek za sofinanciranje iz ESRR.</w:t>
      </w:r>
    </w:p>
    <w:p w14:paraId="77B6F80B" w14:textId="77777777" w:rsidR="00984FFC" w:rsidRPr="00984FFC" w:rsidRDefault="00984FFC" w:rsidP="00984FFC">
      <w:pPr>
        <w:spacing w:after="0" w:line="260" w:lineRule="atLeast"/>
        <w:jc w:val="both"/>
        <w:rPr>
          <w:rFonts w:ascii="Arial" w:eastAsia="Times New Roman" w:hAnsi="Arial" w:cs="Arial"/>
          <w:sz w:val="18"/>
          <w:szCs w:val="18"/>
        </w:rPr>
      </w:pPr>
    </w:p>
    <w:p w14:paraId="4156C312" w14:textId="3E21A315" w:rsidR="00984FFC" w:rsidRDefault="00984FFC" w:rsidP="00C21FA2">
      <w:pPr>
        <w:tabs>
          <w:tab w:val="left" w:pos="5775"/>
        </w:tabs>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Sredstva za financiranje iz ESRR ne predstavljajo državne pomoči.</w:t>
      </w:r>
      <w:r w:rsidR="00C21FA2">
        <w:rPr>
          <w:rFonts w:ascii="Arial" w:eastAsia="Times New Roman" w:hAnsi="Arial" w:cs="Arial"/>
          <w:sz w:val="18"/>
          <w:szCs w:val="18"/>
        </w:rPr>
        <w:tab/>
      </w:r>
    </w:p>
    <w:p w14:paraId="0B90DF5F" w14:textId="77777777" w:rsidR="00C21FA2" w:rsidRDefault="00C21FA2" w:rsidP="00C21FA2">
      <w:pPr>
        <w:tabs>
          <w:tab w:val="left" w:pos="5775"/>
        </w:tabs>
        <w:spacing w:after="0" w:line="260" w:lineRule="atLeast"/>
        <w:jc w:val="both"/>
        <w:rPr>
          <w:rFonts w:ascii="Arial" w:eastAsia="Times New Roman" w:hAnsi="Arial" w:cs="Arial"/>
          <w:sz w:val="18"/>
          <w:szCs w:val="18"/>
        </w:rPr>
      </w:pPr>
    </w:p>
    <w:p w14:paraId="5E72DE99" w14:textId="563B2642" w:rsidR="00C21FA2" w:rsidRPr="00984FFC" w:rsidRDefault="00C21FA2" w:rsidP="00C21FA2">
      <w:pPr>
        <w:tabs>
          <w:tab w:val="left" w:pos="5775"/>
        </w:tabs>
        <w:spacing w:after="0" w:line="260" w:lineRule="atLeast"/>
        <w:jc w:val="both"/>
        <w:rPr>
          <w:rFonts w:ascii="Arial" w:eastAsia="Times New Roman" w:hAnsi="Arial" w:cs="Arial"/>
          <w:sz w:val="18"/>
          <w:szCs w:val="18"/>
        </w:rPr>
      </w:pPr>
      <w:r w:rsidRPr="00C21FA2">
        <w:rPr>
          <w:rFonts w:ascii="Arial" w:eastAsia="Times New Roman" w:hAnsi="Arial" w:cs="Arial"/>
          <w:sz w:val="18"/>
          <w:szCs w:val="18"/>
        </w:rPr>
        <w:t>Pogodbene stranke so soglasne, da je izpolnitev te pogodbe vezana na proračunske zmogljivosti naročnika v letu 2025 in 2026. Če pride do spremembe v proračunu ali programu dela naročnika oz. do proračunskih ukrepov, ki neposredno vplivajo na to pogodbo, so stranke soglasne, da s sklenitvijo dodatka to pogodbo ustrezno spremenijo.</w:t>
      </w:r>
    </w:p>
    <w:p w14:paraId="388653CB" w14:textId="77777777" w:rsidR="00984FFC" w:rsidRPr="00984FFC" w:rsidRDefault="00984FFC" w:rsidP="00984FFC">
      <w:pPr>
        <w:spacing w:after="0" w:line="260" w:lineRule="atLeast"/>
        <w:jc w:val="both"/>
        <w:rPr>
          <w:rFonts w:ascii="Arial" w:eastAsia="Times New Roman" w:hAnsi="Arial" w:cs="Arial"/>
          <w:sz w:val="18"/>
          <w:szCs w:val="18"/>
        </w:rPr>
      </w:pPr>
    </w:p>
    <w:p w14:paraId="14496CD0"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E027C6" w14:textId="77777777" w:rsidR="00984FFC" w:rsidRPr="00984FFC" w:rsidRDefault="00984FFC" w:rsidP="00984FFC">
      <w:pPr>
        <w:spacing w:after="0" w:line="260" w:lineRule="atLeast"/>
        <w:jc w:val="both"/>
        <w:rPr>
          <w:rFonts w:ascii="Arial" w:eastAsia="Times New Roman" w:hAnsi="Arial" w:cs="Arial"/>
          <w:sz w:val="18"/>
          <w:szCs w:val="18"/>
        </w:rPr>
      </w:pPr>
    </w:p>
    <w:p w14:paraId="3562CA52" w14:textId="0B473015" w:rsidR="00984FFC" w:rsidRPr="00736F95" w:rsidRDefault="00984FFC" w:rsidP="00984FFC">
      <w:pPr>
        <w:spacing w:after="0" w:line="260" w:lineRule="atLeast"/>
        <w:jc w:val="both"/>
        <w:rPr>
          <w:rFonts w:ascii="Arial" w:eastAsia="Times New Roman" w:hAnsi="Arial" w:cs="Arial"/>
          <w:sz w:val="18"/>
          <w:szCs w:val="18"/>
        </w:rPr>
      </w:pPr>
      <w:r w:rsidRPr="00736F95">
        <w:rPr>
          <w:rFonts w:ascii="Arial" w:eastAsia="Times New Roman" w:hAnsi="Arial" w:cs="Arial"/>
          <w:sz w:val="18"/>
          <w:szCs w:val="18"/>
        </w:rPr>
        <w:t xml:space="preserve">Za izvedbo šolanja ima uporabnik sredstva zagotovljena </w:t>
      </w:r>
      <w:r w:rsidR="00436CCA" w:rsidRPr="00736F95">
        <w:rPr>
          <w:rFonts w:ascii="Arial" w:eastAsia="Times New Roman" w:hAnsi="Arial" w:cs="Arial"/>
          <w:sz w:val="18"/>
          <w:szCs w:val="18"/>
        </w:rPr>
        <w:t>v finančnem načrtu za leto 2025</w:t>
      </w:r>
      <w:r w:rsidRPr="00736F95">
        <w:rPr>
          <w:rFonts w:ascii="Arial" w:eastAsia="Times New Roman" w:hAnsi="Arial" w:cs="Arial"/>
          <w:sz w:val="18"/>
          <w:szCs w:val="18"/>
        </w:rPr>
        <w:t>.</w:t>
      </w:r>
    </w:p>
    <w:p w14:paraId="00F0E819" w14:textId="77777777" w:rsidR="00B1287B" w:rsidRPr="00984FFC" w:rsidRDefault="00B1287B" w:rsidP="00984FFC">
      <w:pPr>
        <w:spacing w:after="0" w:line="260" w:lineRule="atLeast"/>
        <w:jc w:val="both"/>
        <w:rPr>
          <w:rFonts w:ascii="Arial" w:eastAsia="Times New Roman" w:hAnsi="Arial" w:cs="Arial"/>
          <w:sz w:val="18"/>
          <w:szCs w:val="18"/>
        </w:rPr>
      </w:pPr>
    </w:p>
    <w:p w14:paraId="29F87B24"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C98D544" w14:textId="77777777" w:rsidR="00984FFC" w:rsidRPr="00984FFC" w:rsidRDefault="00984FFC" w:rsidP="00984FFC">
      <w:pPr>
        <w:spacing w:after="0" w:line="260" w:lineRule="atLeast"/>
        <w:rPr>
          <w:rFonts w:ascii="Arial" w:eastAsia="Times New Roman" w:hAnsi="Arial" w:cs="Arial"/>
          <w:sz w:val="18"/>
          <w:szCs w:val="18"/>
        </w:rPr>
      </w:pPr>
    </w:p>
    <w:p w14:paraId="4E3A6C9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84FFC">
        <w:rPr>
          <w:rFonts w:ascii="Arial" w:eastAsia="Times New Roman" w:hAnsi="Arial" w:cs="Arial"/>
          <w:sz w:val="18"/>
          <w:szCs w:val="18"/>
        </w:rPr>
        <w:t>podaktivnosti</w:t>
      </w:r>
      <w:proofErr w:type="spellEnd"/>
      <w:r w:rsidRPr="00984FFC">
        <w:rPr>
          <w:rFonts w:ascii="Arial" w:eastAsia="Times New Roman" w:hAnsi="Arial" w:cs="Arial"/>
          <w:sz w:val="18"/>
          <w:szCs w:val="18"/>
        </w:rPr>
        <w:t xml:space="preserve"> in/ali uporabljati že odobreno sofinanciranje EU.</w:t>
      </w:r>
    </w:p>
    <w:bookmarkEnd w:id="25"/>
    <w:p w14:paraId="3264C35C" w14:textId="77777777" w:rsidR="00984FFC" w:rsidRPr="00984FFC" w:rsidRDefault="00984FFC" w:rsidP="00984FFC">
      <w:pPr>
        <w:spacing w:after="0" w:line="260" w:lineRule="atLeast"/>
        <w:rPr>
          <w:rFonts w:ascii="Arial" w:eastAsia="Arial Unicode MS" w:hAnsi="Arial" w:cs="Arial"/>
          <w:sz w:val="18"/>
          <w:szCs w:val="18"/>
        </w:rPr>
      </w:pPr>
    </w:p>
    <w:p w14:paraId="5EA7667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GARANCIJSKI ROKI, VZDRŽEVANJE IN ODPRAVA NAPAK</w:t>
      </w:r>
    </w:p>
    <w:p w14:paraId="57135027" w14:textId="77777777" w:rsidR="00984FFC" w:rsidRPr="00984FFC" w:rsidRDefault="00984FFC" w:rsidP="00984FFC">
      <w:pPr>
        <w:spacing w:after="0" w:line="260" w:lineRule="atLeast"/>
        <w:rPr>
          <w:rFonts w:ascii="Arial" w:eastAsia="Times New Roman" w:hAnsi="Arial" w:cs="Arial"/>
          <w:b/>
          <w:sz w:val="18"/>
          <w:szCs w:val="18"/>
        </w:rPr>
      </w:pPr>
    </w:p>
    <w:p w14:paraId="1AF6CF59"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97D4162" w14:textId="77777777" w:rsidR="00984FFC" w:rsidRPr="00984FFC" w:rsidRDefault="00984FFC" w:rsidP="00984FFC">
      <w:pPr>
        <w:spacing w:after="0" w:line="260" w:lineRule="atLeast"/>
        <w:rPr>
          <w:rFonts w:ascii="Arial" w:eastAsia="Times New Roman" w:hAnsi="Arial" w:cs="Arial"/>
          <w:sz w:val="18"/>
          <w:szCs w:val="18"/>
        </w:rPr>
      </w:pPr>
    </w:p>
    <w:p w14:paraId="2541FAF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garantira, da je oprema, dobavljena po tej pogodbi, nova, nerabljena in ni obnovljena ter da predstavlja najnovejši model oz. izvedbo, ki vključuje zadnje spremembe in izboljšave v konstrukciji in materialih ter je proizvedena največ </w:t>
      </w:r>
      <w:r w:rsidRPr="00436CCA">
        <w:rPr>
          <w:rFonts w:ascii="Arial" w:eastAsia="Times New Roman" w:hAnsi="Arial" w:cs="Arial"/>
          <w:sz w:val="18"/>
          <w:szCs w:val="18"/>
        </w:rPr>
        <w:t xml:space="preserve">12 </w:t>
      </w:r>
      <w:r w:rsidRPr="00984FFC">
        <w:rPr>
          <w:rFonts w:ascii="Arial" w:eastAsia="Times New Roman" w:hAnsi="Arial" w:cs="Arial"/>
          <w:sz w:val="18"/>
          <w:szCs w:val="18"/>
        </w:rPr>
        <w:t xml:space="preserve">mesecev pred datumom sklenitve pogodbe. Dobavitelj tudi garantira, da oprema nima </w:t>
      </w:r>
      <w:r w:rsidRPr="00984FFC">
        <w:rPr>
          <w:rFonts w:ascii="Arial" w:eastAsia="Times New Roman" w:hAnsi="Arial" w:cs="Arial"/>
          <w:sz w:val="18"/>
          <w:szCs w:val="18"/>
        </w:rPr>
        <w:lastRenderedPageBreak/>
        <w:t>pravnih ali stvarnih napak ali pomanjkljivosti, ki bi izhajale iz konstrukcije, uporabljenih materialov ali iz kakršnekoli napake ali opustitve na strani dobavitelja.</w:t>
      </w:r>
    </w:p>
    <w:p w14:paraId="6F4659BB" w14:textId="77777777" w:rsidR="00984FFC" w:rsidRPr="00984FFC" w:rsidRDefault="00984FFC" w:rsidP="00984FFC">
      <w:pPr>
        <w:spacing w:after="0" w:line="260" w:lineRule="atLeast"/>
        <w:jc w:val="both"/>
        <w:rPr>
          <w:rFonts w:ascii="Arial" w:eastAsia="Times New Roman" w:hAnsi="Arial" w:cs="Arial"/>
          <w:sz w:val="18"/>
          <w:szCs w:val="18"/>
        </w:rPr>
      </w:pPr>
    </w:p>
    <w:p w14:paraId="78ED4002" w14:textId="3504BE88"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Za opremo, ki je predmet te pogodbe, dobavitelj zagotavlja </w:t>
      </w:r>
      <w:r w:rsidRPr="00B1287B">
        <w:rPr>
          <w:rFonts w:ascii="Arial" w:eastAsia="Times New Roman" w:hAnsi="Arial" w:cs="Arial"/>
          <w:sz w:val="18"/>
          <w:szCs w:val="18"/>
        </w:rPr>
        <w:t>__</w:t>
      </w:r>
      <w:r w:rsidR="00436CCA" w:rsidRPr="00B1287B">
        <w:rPr>
          <w:rFonts w:ascii="Arial" w:eastAsia="Times New Roman" w:hAnsi="Arial" w:cs="Arial"/>
          <w:sz w:val="18"/>
          <w:szCs w:val="18"/>
        </w:rPr>
        <w:t xml:space="preserve"> (min. </w:t>
      </w:r>
      <w:r w:rsidR="006A68CA" w:rsidRPr="00B1287B">
        <w:rPr>
          <w:rFonts w:ascii="Arial" w:eastAsia="Times New Roman" w:hAnsi="Arial" w:cs="Arial"/>
          <w:sz w:val="18"/>
          <w:szCs w:val="18"/>
        </w:rPr>
        <w:t>12</w:t>
      </w:r>
      <w:r w:rsidR="00436CCA" w:rsidRPr="00B1287B">
        <w:rPr>
          <w:rFonts w:ascii="Arial" w:eastAsia="Times New Roman" w:hAnsi="Arial" w:cs="Arial"/>
          <w:sz w:val="18"/>
          <w:szCs w:val="18"/>
        </w:rPr>
        <w:t>)</w:t>
      </w:r>
      <w:r w:rsidRPr="00B1287B">
        <w:rPr>
          <w:rFonts w:ascii="Arial" w:eastAsia="Times New Roman" w:hAnsi="Arial" w:cs="Arial"/>
          <w:sz w:val="18"/>
          <w:szCs w:val="18"/>
        </w:rPr>
        <w:t xml:space="preserve"> </w:t>
      </w:r>
      <w:r w:rsidR="00436CCA" w:rsidRPr="00B1287B">
        <w:rPr>
          <w:rFonts w:ascii="Arial" w:eastAsia="Times New Roman" w:hAnsi="Arial" w:cs="Arial"/>
          <w:sz w:val="18"/>
          <w:szCs w:val="18"/>
        </w:rPr>
        <w:t>mesečni</w:t>
      </w:r>
      <w:r w:rsidRPr="00B1287B">
        <w:rPr>
          <w:rFonts w:ascii="Arial" w:eastAsia="Times New Roman" w:hAnsi="Arial" w:cs="Arial"/>
          <w:sz w:val="18"/>
          <w:szCs w:val="18"/>
        </w:rPr>
        <w:t xml:space="preserve"> </w:t>
      </w:r>
      <w:r w:rsidRPr="00984FFC">
        <w:rPr>
          <w:rFonts w:ascii="Arial" w:eastAsia="Times New Roman" w:hAnsi="Arial" w:cs="Arial"/>
          <w:sz w:val="18"/>
          <w:szCs w:val="18"/>
        </w:rPr>
        <w:t>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40BD8E47" w14:textId="77777777" w:rsidR="00984FFC" w:rsidRDefault="00984FFC" w:rsidP="00984FFC">
      <w:pPr>
        <w:spacing w:after="0" w:line="260" w:lineRule="atLeast"/>
        <w:jc w:val="both"/>
        <w:rPr>
          <w:rFonts w:ascii="Arial" w:eastAsia="Times New Roman" w:hAnsi="Arial" w:cs="Arial"/>
          <w:sz w:val="18"/>
          <w:szCs w:val="18"/>
        </w:rPr>
      </w:pPr>
    </w:p>
    <w:p w14:paraId="430815E1" w14:textId="77777777" w:rsidR="00984FFC" w:rsidRPr="00984FFC" w:rsidRDefault="00984FFC" w:rsidP="009D3501">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283C3BA5" w14:textId="77777777" w:rsidR="00984FFC" w:rsidRPr="00984FFC" w:rsidRDefault="00984FFC" w:rsidP="00984FFC">
      <w:pPr>
        <w:spacing w:after="0" w:line="260" w:lineRule="atLeast"/>
        <w:rPr>
          <w:rFonts w:ascii="Arial" w:eastAsia="Times New Roman" w:hAnsi="Arial" w:cs="Arial"/>
          <w:sz w:val="18"/>
          <w:szCs w:val="18"/>
        </w:rPr>
      </w:pPr>
    </w:p>
    <w:p w14:paraId="5D192D84" w14:textId="5DAED859" w:rsidR="00436CCA" w:rsidRDefault="00984FFC" w:rsidP="00436CCA">
      <w:pPr>
        <w:spacing w:after="0" w:line="260" w:lineRule="atLeast"/>
        <w:jc w:val="both"/>
        <w:rPr>
          <w:rFonts w:ascii="Arial" w:hAnsi="Arial" w:cs="Arial"/>
          <w:color w:val="EE0000"/>
          <w:sz w:val="18"/>
          <w:szCs w:val="18"/>
        </w:rPr>
      </w:pPr>
      <w:r w:rsidRPr="00984FFC">
        <w:rPr>
          <w:rFonts w:ascii="Arial" w:eastAsia="Times New Roman" w:hAnsi="Arial" w:cs="Arial"/>
          <w:sz w:val="18"/>
          <w:szCs w:val="18"/>
        </w:rPr>
        <w:t>Dobavitelj v času garancijskega roka zagotavlja »popolno« preventivno in izredno vzdrževanje opreme na svoje stroške</w:t>
      </w:r>
      <w:r w:rsidR="00436CCA">
        <w:rPr>
          <w:rFonts w:ascii="Arial" w:hAnsi="Arial" w:cs="Arial"/>
          <w:color w:val="EE0000"/>
          <w:sz w:val="18"/>
          <w:szCs w:val="18"/>
        </w:rPr>
        <w:t>.</w:t>
      </w:r>
    </w:p>
    <w:p w14:paraId="22DCAA1C" w14:textId="77777777" w:rsidR="001873ED" w:rsidRDefault="001873ED" w:rsidP="00436CCA">
      <w:pPr>
        <w:spacing w:after="0" w:line="260" w:lineRule="atLeast"/>
        <w:jc w:val="both"/>
        <w:rPr>
          <w:rFonts w:ascii="Arial" w:hAnsi="Arial" w:cs="Arial"/>
          <w:color w:val="EE0000"/>
          <w:sz w:val="18"/>
          <w:szCs w:val="18"/>
        </w:rPr>
      </w:pPr>
    </w:p>
    <w:p w14:paraId="7C31F45C" w14:textId="77777777" w:rsidR="00172B89" w:rsidRPr="009D2D0F" w:rsidRDefault="00172B89" w:rsidP="00172B89">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9D2D0F">
        <w:rPr>
          <w:rFonts w:ascii="Arial" w:eastAsia="Times New Roman" w:hAnsi="Arial" w:cs="Times New Roman"/>
          <w:sz w:val="18"/>
          <w:szCs w:val="18"/>
        </w:rPr>
        <w:t>optimiranje</w:t>
      </w:r>
      <w:proofErr w:type="spellEnd"/>
      <w:r w:rsidRPr="009D2D0F">
        <w:rPr>
          <w:rFonts w:ascii="Arial" w:eastAsia="Times New Roman" w:hAnsi="Arial" w:cs="Times New Roman"/>
          <w:sz w:val="18"/>
          <w:szCs w:val="18"/>
        </w:rPr>
        <w:t xml:space="preserve"> funkcijskih parametrov delovanja, čiščenje opreme, izdaja servisnega poročila in nalepka na opremi z datumom in podpisom izvedbe pregleda (</w:t>
      </w:r>
      <w:r w:rsidRPr="009D2D0F">
        <w:rPr>
          <w:rFonts w:ascii="Arial" w:eastAsia="Times New Roman" w:hAnsi="Arial" w:cs="Times New Roman"/>
          <w:i/>
          <w:iCs/>
          <w:sz w:val="18"/>
          <w:szCs w:val="18"/>
        </w:rPr>
        <w:t>navesti število obveznih in priporočenih servisov na leto: __________</w:t>
      </w:r>
      <w:r w:rsidRPr="009D2D0F">
        <w:rPr>
          <w:rFonts w:ascii="Arial" w:eastAsia="Times New Roman" w:hAnsi="Arial" w:cs="Times New Roman"/>
          <w:sz w:val="18"/>
          <w:szCs w:val="18"/>
        </w:rPr>
        <w:t xml:space="preserve">). </w:t>
      </w:r>
    </w:p>
    <w:p w14:paraId="23785C18" w14:textId="77777777" w:rsidR="00172B89" w:rsidRPr="009D2D0F" w:rsidRDefault="00172B89" w:rsidP="00172B89">
      <w:pPr>
        <w:spacing w:after="0" w:line="260" w:lineRule="atLeast"/>
        <w:rPr>
          <w:rFonts w:ascii="Arial" w:eastAsia="Times New Roman" w:hAnsi="Arial" w:cs="Times New Roman"/>
          <w:sz w:val="18"/>
          <w:szCs w:val="18"/>
        </w:rPr>
      </w:pPr>
    </w:p>
    <w:p w14:paraId="5B71C322" w14:textId="77777777" w:rsidR="00172B89" w:rsidRPr="009D2D0F" w:rsidRDefault="00172B89" w:rsidP="00172B89">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195CBFFF" w14:textId="77777777" w:rsidR="00B20206" w:rsidRPr="00984FFC" w:rsidRDefault="00B20206" w:rsidP="00984FFC">
      <w:pPr>
        <w:spacing w:after="0" w:line="260" w:lineRule="atLeast"/>
        <w:rPr>
          <w:rFonts w:ascii="Arial" w:eastAsia="Times New Roman" w:hAnsi="Arial" w:cs="Arial"/>
          <w:sz w:val="18"/>
          <w:szCs w:val="18"/>
        </w:rPr>
      </w:pPr>
    </w:p>
    <w:p w14:paraId="32E4BB65"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BF5D0C9" w14:textId="77777777" w:rsidR="00984FFC" w:rsidRPr="00984FFC" w:rsidRDefault="00984FFC" w:rsidP="00984FFC">
      <w:pPr>
        <w:spacing w:after="0" w:line="260" w:lineRule="atLeast"/>
        <w:rPr>
          <w:rFonts w:ascii="Arial" w:eastAsia="Times New Roman" w:hAnsi="Arial" w:cs="Arial"/>
          <w:sz w:val="18"/>
          <w:szCs w:val="18"/>
        </w:rPr>
      </w:pPr>
    </w:p>
    <w:p w14:paraId="7057603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Servisna dela, ki so potrebna zaradi </w:t>
      </w:r>
      <w:proofErr w:type="spellStart"/>
      <w:r w:rsidRPr="00984FFC">
        <w:rPr>
          <w:rFonts w:ascii="Arial" w:eastAsia="Times New Roman" w:hAnsi="Arial" w:cs="Arial"/>
          <w:sz w:val="18"/>
          <w:szCs w:val="18"/>
        </w:rPr>
        <w:t>strojeloma</w:t>
      </w:r>
      <w:proofErr w:type="spellEnd"/>
      <w:r w:rsidRPr="00984FFC">
        <w:rPr>
          <w:rFonts w:ascii="Arial" w:eastAsia="Times New Roman" w:hAnsi="Arial" w:cs="Arial"/>
          <w:sz w:val="18"/>
          <w:szCs w:val="18"/>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984FFC">
        <w:rPr>
          <w:rFonts w:ascii="Arial" w:eastAsia="Times New Roman" w:hAnsi="Arial" w:cs="Arial"/>
          <w:sz w:val="18"/>
          <w:szCs w:val="18"/>
        </w:rPr>
        <w:t>Strojelom</w:t>
      </w:r>
      <w:proofErr w:type="spellEnd"/>
      <w:r w:rsidRPr="00984FFC">
        <w:rPr>
          <w:rFonts w:ascii="Arial" w:eastAsia="Times New Roman" w:hAnsi="Arial" w:cs="Arial"/>
          <w:sz w:val="18"/>
          <w:szCs w:val="18"/>
        </w:rPr>
        <w:t xml:space="preserve"> je zunanja poškodba kot posledica napačnega ravnanja, ki ni na strani dobavitelja oz. ravnanja uporabnika, ki niso dovoljena in opisana v navodilih za rokovanje oz. niso bila vključena v aplikacijsko šolanje uporabnikov.</w:t>
      </w:r>
    </w:p>
    <w:p w14:paraId="631437B0" w14:textId="77777777" w:rsidR="00984FFC" w:rsidRPr="00984FFC" w:rsidRDefault="00984FFC" w:rsidP="00984FFC">
      <w:pPr>
        <w:spacing w:after="0" w:line="260" w:lineRule="atLeast"/>
        <w:rPr>
          <w:rFonts w:ascii="Arial" w:eastAsia="Times New Roman" w:hAnsi="Arial" w:cs="Arial"/>
          <w:sz w:val="18"/>
          <w:szCs w:val="18"/>
        </w:rPr>
      </w:pPr>
    </w:p>
    <w:p w14:paraId="19A93CDF"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 tem mora dobavitelj – serviser zagotavljati enak odzivni čas kot v garancijskem roku in izvajati tudi vsa intervencijska popravila oz. servisiranje.</w:t>
      </w:r>
    </w:p>
    <w:p w14:paraId="0C90FA00" w14:textId="77777777" w:rsidR="00984FFC" w:rsidRPr="00984FFC" w:rsidRDefault="00984FFC" w:rsidP="00984FFC">
      <w:pPr>
        <w:spacing w:after="0" w:line="260" w:lineRule="atLeast"/>
        <w:rPr>
          <w:rFonts w:ascii="Arial" w:eastAsia="Times New Roman" w:hAnsi="Arial" w:cs="Arial"/>
          <w:sz w:val="18"/>
          <w:szCs w:val="18"/>
        </w:rPr>
      </w:pPr>
    </w:p>
    <w:p w14:paraId="30D39450"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FED9163" w14:textId="77777777" w:rsidR="00984FFC" w:rsidRPr="00984FFC" w:rsidRDefault="00984FFC" w:rsidP="00984FFC">
      <w:pPr>
        <w:spacing w:after="0" w:line="260" w:lineRule="atLeast"/>
        <w:rPr>
          <w:rFonts w:ascii="Arial" w:eastAsia="Times New Roman" w:hAnsi="Arial" w:cs="Arial"/>
          <w:sz w:val="18"/>
          <w:szCs w:val="18"/>
        </w:rPr>
      </w:pPr>
    </w:p>
    <w:p w14:paraId="17EF5204"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532A2F21" w14:textId="77777777" w:rsidR="00984FFC" w:rsidRPr="00984FFC" w:rsidRDefault="00984FFC" w:rsidP="00984FFC">
      <w:pPr>
        <w:spacing w:after="0" w:line="260" w:lineRule="atLeast"/>
        <w:jc w:val="both"/>
        <w:rPr>
          <w:rFonts w:ascii="Arial" w:eastAsia="Times New Roman" w:hAnsi="Arial" w:cs="Arial"/>
          <w:sz w:val="18"/>
          <w:szCs w:val="18"/>
        </w:rPr>
      </w:pPr>
    </w:p>
    <w:p w14:paraId="145EF05D" w14:textId="3B4CB942" w:rsidR="00984FFC" w:rsidRPr="00984FFC" w:rsidRDefault="00984FFC" w:rsidP="00B1287B">
      <w:pPr>
        <w:spacing w:after="0" w:line="260" w:lineRule="atLeast"/>
        <w:jc w:val="both"/>
        <w:rPr>
          <w:rFonts w:ascii="Arial" w:eastAsia="Times New Roman" w:hAnsi="Arial" w:cs="Arial"/>
          <w:sz w:val="18"/>
          <w:szCs w:val="18"/>
        </w:rPr>
      </w:pPr>
      <w:bookmarkStart w:id="26" w:name="_Hlk174489943"/>
      <w:r w:rsidRPr="006307E8">
        <w:rPr>
          <w:rFonts w:ascii="Arial" w:eastAsia="Times New Roman" w:hAnsi="Arial" w:cs="Arial"/>
          <w:sz w:val="18"/>
          <w:szCs w:val="18"/>
        </w:rPr>
        <w:t>Odzivni čas serviserja</w:t>
      </w:r>
      <w:r w:rsidR="00A33FE0" w:rsidRPr="006307E8">
        <w:rPr>
          <w:rFonts w:ascii="Arial" w:eastAsia="Times New Roman" w:hAnsi="Arial" w:cs="Arial"/>
          <w:sz w:val="18"/>
          <w:szCs w:val="18"/>
        </w:rPr>
        <w:t xml:space="preserve"> je</w:t>
      </w:r>
      <w:r w:rsidR="00901ADF" w:rsidRPr="006307E8">
        <w:rPr>
          <w:rFonts w:ascii="Arial" w:eastAsia="Times New Roman" w:hAnsi="Arial" w:cs="Arial"/>
          <w:sz w:val="18"/>
          <w:szCs w:val="18"/>
        </w:rPr>
        <w:t xml:space="preserve"> </w:t>
      </w:r>
      <w:r w:rsidRPr="006307E8">
        <w:rPr>
          <w:rFonts w:ascii="Arial" w:eastAsia="Times New Roman" w:hAnsi="Arial" w:cs="Arial"/>
          <w:sz w:val="18"/>
          <w:szCs w:val="18"/>
        </w:rPr>
        <w:t xml:space="preserve">največ </w:t>
      </w:r>
      <w:r w:rsidR="00B1287B" w:rsidRPr="006307E8">
        <w:rPr>
          <w:rFonts w:ascii="Arial" w:eastAsia="Times New Roman" w:hAnsi="Arial" w:cs="Arial"/>
          <w:sz w:val="18"/>
          <w:szCs w:val="18"/>
        </w:rPr>
        <w:t>4</w:t>
      </w:r>
      <w:r w:rsidRPr="006307E8">
        <w:rPr>
          <w:rFonts w:ascii="Arial" w:eastAsia="Times New Roman" w:hAnsi="Arial" w:cs="Arial"/>
          <w:sz w:val="18"/>
          <w:szCs w:val="18"/>
        </w:rPr>
        <w:t xml:space="preserve"> ur</w:t>
      </w:r>
      <w:r w:rsidR="00B1287B" w:rsidRPr="006307E8">
        <w:rPr>
          <w:rFonts w:ascii="Arial" w:eastAsia="Times New Roman" w:hAnsi="Arial" w:cs="Arial"/>
          <w:sz w:val="18"/>
          <w:szCs w:val="18"/>
        </w:rPr>
        <w:t>e</w:t>
      </w:r>
      <w:r w:rsidRPr="006307E8">
        <w:rPr>
          <w:rFonts w:ascii="Arial" w:eastAsia="Times New Roman" w:hAnsi="Arial" w:cs="Arial"/>
          <w:sz w:val="18"/>
          <w:szCs w:val="18"/>
        </w:rPr>
        <w:t xml:space="preserve"> od prijave napake</w:t>
      </w:r>
      <w:r w:rsidR="00A33FE0" w:rsidRPr="006307E8">
        <w:rPr>
          <w:rFonts w:ascii="Arial" w:eastAsia="Times New Roman" w:hAnsi="Arial" w:cs="Arial"/>
          <w:sz w:val="18"/>
          <w:szCs w:val="18"/>
        </w:rPr>
        <w:t>. To</w:t>
      </w:r>
      <w:r w:rsidR="00901ADF" w:rsidRPr="006307E8">
        <w:rPr>
          <w:rFonts w:ascii="Arial" w:eastAsia="Times New Roman" w:hAnsi="Arial" w:cs="Arial"/>
          <w:sz w:val="18"/>
          <w:szCs w:val="18"/>
        </w:rPr>
        <w:t xml:space="preserve"> je čas</w:t>
      </w:r>
      <w:r w:rsidRPr="006307E8">
        <w:rPr>
          <w:rFonts w:ascii="Arial" w:eastAsia="Times New Roman" w:hAnsi="Arial" w:cs="Arial"/>
          <w:sz w:val="18"/>
          <w:szCs w:val="18"/>
        </w:rPr>
        <w:t xml:space="preserve">, </w:t>
      </w:r>
      <w:bookmarkStart w:id="27" w:name="_Hlk177668563"/>
      <w:r w:rsidRPr="006307E8">
        <w:rPr>
          <w:rFonts w:ascii="Arial" w:eastAsia="Times New Roman" w:hAnsi="Arial" w:cs="Arial"/>
          <w:sz w:val="18"/>
          <w:szCs w:val="18"/>
        </w:rPr>
        <w:t xml:space="preserve">v katerem mora </w:t>
      </w:r>
      <w:r w:rsidR="00901ADF" w:rsidRPr="006307E8">
        <w:rPr>
          <w:rFonts w:ascii="Arial" w:eastAsia="Times New Roman" w:hAnsi="Arial" w:cs="Arial"/>
          <w:sz w:val="18"/>
          <w:szCs w:val="18"/>
        </w:rPr>
        <w:t xml:space="preserve">servis </w:t>
      </w:r>
      <w:r w:rsidRPr="006307E8">
        <w:rPr>
          <w:rFonts w:ascii="Arial" w:eastAsia="Times New Roman" w:hAnsi="Arial" w:cs="Arial"/>
          <w:sz w:val="18"/>
          <w:szCs w:val="18"/>
        </w:rPr>
        <w:t>vzpostaviti kontakt z uporabnikom. Prihod serviserja na lokacijo in diagnosticiranje napake pri uporabniku mora biti izvedeno najkasneje v 24 urah od prijave napake.</w:t>
      </w:r>
      <w:r w:rsidR="00B1287B" w:rsidRPr="006307E8">
        <w:rPr>
          <w:rFonts w:ascii="Arial" w:eastAsia="Times New Roman" w:hAnsi="Arial" w:cs="Arial"/>
          <w:sz w:val="18"/>
          <w:szCs w:val="18"/>
        </w:rPr>
        <w:t xml:space="preserve"> Čas za odpravo napak je največ 1 delovni dan za manjšo okvaro oz. 2 delovna dni za večjo okvaro, v primeru, da je potreben rezervni del iz tujine pa največ 4 delovne dni po prejemu pisnega obvestila o okvari. Izjemoma je čas odprave napak, okvar lahko daljši, po vsakokratnem predhodnem dogovoru z </w:t>
      </w:r>
      <w:r w:rsidR="00B1287B" w:rsidRPr="006307E8">
        <w:rPr>
          <w:rFonts w:ascii="Arial" w:eastAsia="Times New Roman" w:hAnsi="Arial" w:cs="Arial"/>
          <w:sz w:val="18"/>
          <w:szCs w:val="18"/>
        </w:rPr>
        <w:lastRenderedPageBreak/>
        <w:t xml:space="preserve">uporabnikom. </w:t>
      </w:r>
      <w:r w:rsidRPr="006307E8">
        <w:rPr>
          <w:rFonts w:ascii="Arial" w:eastAsia="Times New Roman" w:hAnsi="Arial" w:cs="Arial"/>
          <w:sz w:val="18"/>
          <w:szCs w:val="18"/>
        </w:rPr>
        <w:t xml:space="preserve">Če so navedeni roki preseženi, ima uporabnik pravico naročiti odpravo napak </w:t>
      </w:r>
      <w:r w:rsidRPr="00984FFC">
        <w:rPr>
          <w:rFonts w:ascii="Arial" w:eastAsia="Times New Roman" w:hAnsi="Arial" w:cs="Arial"/>
          <w:sz w:val="18"/>
          <w:szCs w:val="18"/>
        </w:rPr>
        <w:t>pri tretji osebi na stroške dobavitelja ali unovčiti ustrezno zavarovanje</w:t>
      </w:r>
      <w:bookmarkEnd w:id="27"/>
      <w:r w:rsidRPr="00984FFC">
        <w:rPr>
          <w:rFonts w:ascii="Arial" w:eastAsia="Times New Roman" w:hAnsi="Arial" w:cs="Arial"/>
          <w:sz w:val="18"/>
          <w:szCs w:val="18"/>
        </w:rPr>
        <w:t>.</w:t>
      </w:r>
    </w:p>
    <w:bookmarkEnd w:id="26"/>
    <w:p w14:paraId="1937DE6E" w14:textId="77777777" w:rsidR="00984FFC" w:rsidRPr="00984FFC" w:rsidRDefault="00984FFC" w:rsidP="00984FFC">
      <w:pPr>
        <w:spacing w:after="0" w:line="260" w:lineRule="atLeast"/>
        <w:jc w:val="both"/>
        <w:rPr>
          <w:rFonts w:ascii="Arial" w:eastAsia="Times New Roman" w:hAnsi="Arial" w:cs="Arial"/>
          <w:sz w:val="18"/>
          <w:szCs w:val="18"/>
          <w:highlight w:val="yellow"/>
        </w:rPr>
      </w:pPr>
    </w:p>
    <w:p w14:paraId="0F5CCFB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Servisiranje opreme se opravlja praviloma pri uporabniku.</w:t>
      </w:r>
    </w:p>
    <w:p w14:paraId="769A852F" w14:textId="77777777" w:rsidR="00984FFC" w:rsidRPr="00984FFC" w:rsidRDefault="00984FFC" w:rsidP="00984FFC">
      <w:pPr>
        <w:spacing w:after="0" w:line="260" w:lineRule="atLeast"/>
        <w:jc w:val="both"/>
        <w:rPr>
          <w:rFonts w:ascii="Arial" w:eastAsia="Times New Roman" w:hAnsi="Arial" w:cs="Arial"/>
          <w:sz w:val="18"/>
          <w:szCs w:val="18"/>
        </w:rPr>
      </w:pPr>
    </w:p>
    <w:p w14:paraId="20F46220"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5A651773" w14:textId="77777777" w:rsidR="00984FFC" w:rsidRPr="00984FFC" w:rsidRDefault="00984FFC" w:rsidP="00984FFC">
      <w:pPr>
        <w:spacing w:after="0" w:line="260" w:lineRule="atLeast"/>
        <w:jc w:val="both"/>
        <w:rPr>
          <w:rFonts w:ascii="Arial" w:eastAsia="Times New Roman" w:hAnsi="Arial" w:cs="Arial"/>
          <w:sz w:val="18"/>
          <w:szCs w:val="18"/>
        </w:rPr>
      </w:pPr>
    </w:p>
    <w:p w14:paraId="73418EF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da popravilo ni končano v roku 30 dni oz. če se ista napaka na opremi pojavi najmanj trikrat, je dobavitelj dolžan zagotoviti drugo, enakovredno novo opremo. </w:t>
      </w:r>
    </w:p>
    <w:p w14:paraId="35165AB2" w14:textId="77777777" w:rsidR="00984FFC" w:rsidRPr="00984FFC" w:rsidRDefault="00984FFC" w:rsidP="00984FFC">
      <w:pPr>
        <w:spacing w:after="0" w:line="260" w:lineRule="atLeast"/>
        <w:rPr>
          <w:rFonts w:ascii="Arial" w:eastAsia="Times New Roman" w:hAnsi="Arial" w:cs="Arial"/>
          <w:sz w:val="18"/>
          <w:szCs w:val="18"/>
        </w:rPr>
      </w:pPr>
    </w:p>
    <w:p w14:paraId="35A224B9" w14:textId="021EEDC9" w:rsidR="00984FFC" w:rsidRPr="00984FFC" w:rsidRDefault="00984FFC" w:rsidP="00B20206">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jamči za kakovost opravljenih storitev </w:t>
      </w:r>
      <w:r w:rsidR="00901ADF" w:rsidRPr="00736F95">
        <w:rPr>
          <w:rFonts w:ascii="Arial" w:eastAsia="Times New Roman" w:hAnsi="Arial" w:cs="Arial"/>
          <w:sz w:val="18"/>
          <w:szCs w:val="18"/>
        </w:rPr>
        <w:t xml:space="preserve">dvanajst (12) </w:t>
      </w:r>
      <w:r w:rsidRPr="00736F95">
        <w:rPr>
          <w:rFonts w:ascii="Arial" w:eastAsia="Times New Roman" w:hAnsi="Arial" w:cs="Arial"/>
          <w:sz w:val="18"/>
          <w:szCs w:val="18"/>
        </w:rPr>
        <w:t xml:space="preserve">mesecev </w:t>
      </w:r>
      <w:r w:rsidRPr="00984FFC">
        <w:rPr>
          <w:rFonts w:ascii="Arial" w:eastAsia="Times New Roman" w:hAnsi="Arial" w:cs="Arial"/>
          <w:sz w:val="18"/>
          <w:szCs w:val="18"/>
        </w:rPr>
        <w:t>od dneva popravila. Za zamenjane rezervne dele začne teči garancijski rok od dneva popravila.</w:t>
      </w:r>
    </w:p>
    <w:p w14:paraId="2867A0AE" w14:textId="77777777" w:rsidR="00984FFC" w:rsidRPr="00984FFC" w:rsidRDefault="00984FFC" w:rsidP="00984FFC">
      <w:pPr>
        <w:spacing w:after="0" w:line="260" w:lineRule="atLeast"/>
        <w:rPr>
          <w:rFonts w:ascii="Arial" w:eastAsia="Times New Roman" w:hAnsi="Arial" w:cs="Arial"/>
          <w:sz w:val="18"/>
          <w:szCs w:val="18"/>
        </w:rPr>
      </w:pPr>
    </w:p>
    <w:p w14:paraId="2A8BF40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Dobavitelj se zavezuje zagotavljati nadomestne dele še najmanj 10</w:t>
      </w:r>
      <w:r w:rsidRPr="00984FFC">
        <w:rPr>
          <w:rFonts w:ascii="Arial" w:eastAsia="Times New Roman" w:hAnsi="Arial" w:cs="Arial"/>
          <w:color w:val="FF0000"/>
          <w:sz w:val="18"/>
          <w:szCs w:val="18"/>
        </w:rPr>
        <w:t xml:space="preserve"> </w:t>
      </w:r>
      <w:r w:rsidRPr="00984FFC">
        <w:rPr>
          <w:rFonts w:ascii="Arial" w:eastAsia="Times New Roman" w:hAnsi="Arial" w:cs="Arial"/>
          <w:sz w:val="18"/>
          <w:szCs w:val="18"/>
        </w:rPr>
        <w:t xml:space="preserve">let po izteku garancijskega roka. </w:t>
      </w:r>
    </w:p>
    <w:p w14:paraId="561D6897" w14:textId="77777777" w:rsidR="00984FFC" w:rsidRPr="00984FFC" w:rsidRDefault="00984FFC" w:rsidP="00984FFC">
      <w:pPr>
        <w:spacing w:after="0" w:line="260" w:lineRule="atLeast"/>
        <w:rPr>
          <w:rFonts w:ascii="Arial" w:eastAsia="Times New Roman" w:hAnsi="Arial" w:cs="Arial"/>
          <w:sz w:val="18"/>
          <w:szCs w:val="18"/>
          <w:highlight w:val="yellow"/>
        </w:rPr>
      </w:pPr>
    </w:p>
    <w:p w14:paraId="41423D9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 xml:space="preserve">PRAVICE IN OBVEZNOSTI POGODBENIH STRANK </w:t>
      </w:r>
    </w:p>
    <w:p w14:paraId="25420122" w14:textId="77777777" w:rsidR="00984FFC" w:rsidRPr="00984FFC" w:rsidRDefault="00984FFC" w:rsidP="00984FFC">
      <w:pPr>
        <w:spacing w:after="0" w:line="260" w:lineRule="atLeast"/>
        <w:rPr>
          <w:rFonts w:ascii="Arial" w:eastAsia="Times New Roman" w:hAnsi="Arial" w:cs="Arial"/>
          <w:b/>
          <w:sz w:val="18"/>
          <w:szCs w:val="18"/>
        </w:rPr>
      </w:pPr>
    </w:p>
    <w:p w14:paraId="70323410"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1044B4A" w14:textId="77777777" w:rsidR="00984FFC" w:rsidRPr="00984FFC" w:rsidRDefault="00984FFC" w:rsidP="00984FFC">
      <w:pPr>
        <w:spacing w:after="0" w:line="260" w:lineRule="atLeast"/>
        <w:rPr>
          <w:rFonts w:ascii="Arial" w:eastAsia="Times New Roman" w:hAnsi="Arial" w:cs="Arial"/>
          <w:sz w:val="18"/>
          <w:szCs w:val="18"/>
        </w:rPr>
      </w:pPr>
    </w:p>
    <w:p w14:paraId="2CC92AEE"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Obveznosti naročnika so:</w:t>
      </w:r>
    </w:p>
    <w:p w14:paraId="3C80A628" w14:textId="77777777" w:rsidR="00984FFC" w:rsidRPr="00984FFC" w:rsidRDefault="00984FFC" w:rsidP="009D3501">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pravočasno obveščati dobavitelja in uporabnika o vseh spremembah in novo nastalih situacijah, ki bi lahko imele vpliv na izvršitev prevzetih pogodbenih obveznosti in realizacijo predmeta pogodbe;</w:t>
      </w:r>
    </w:p>
    <w:p w14:paraId="2E732120" w14:textId="77777777" w:rsidR="00984FFC" w:rsidRPr="00984FFC" w:rsidRDefault="00984FFC" w:rsidP="009D3501">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tekoče spremljati izvajanje pogodbenih obveznosti;</w:t>
      </w:r>
    </w:p>
    <w:p w14:paraId="11CAA53D" w14:textId="77777777" w:rsidR="00984FFC" w:rsidRPr="00984FFC" w:rsidRDefault="00984FFC" w:rsidP="009D3501">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urediti plačilne obveznosti, izhajajoč iz pogodbe;</w:t>
      </w:r>
    </w:p>
    <w:p w14:paraId="2631DC1F" w14:textId="0B12CD14" w:rsidR="00984FFC" w:rsidRPr="00984FFC" w:rsidRDefault="00984FFC" w:rsidP="009D3501">
      <w:pPr>
        <w:numPr>
          <w:ilvl w:val="0"/>
          <w:numId w:val="45"/>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dobavljeno opremo predati uporabniku v posest.</w:t>
      </w:r>
    </w:p>
    <w:p w14:paraId="61D64543" w14:textId="77777777" w:rsidR="00984FFC" w:rsidRPr="00984FFC" w:rsidRDefault="00984FFC" w:rsidP="00984FFC">
      <w:pPr>
        <w:spacing w:after="0" w:line="260" w:lineRule="atLeast"/>
        <w:jc w:val="both"/>
        <w:rPr>
          <w:rFonts w:ascii="Arial" w:eastAsia="Times New Roman" w:hAnsi="Arial" w:cs="Arial"/>
          <w:sz w:val="18"/>
          <w:szCs w:val="18"/>
        </w:rPr>
      </w:pPr>
    </w:p>
    <w:p w14:paraId="742BF76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55BFF381" w14:textId="77777777" w:rsidR="00984FFC" w:rsidRPr="00984FFC" w:rsidRDefault="00984FFC" w:rsidP="00984FFC">
      <w:pPr>
        <w:spacing w:after="0" w:line="260" w:lineRule="atLeast"/>
        <w:rPr>
          <w:rFonts w:ascii="Arial" w:eastAsia="Times New Roman" w:hAnsi="Arial" w:cs="Arial"/>
          <w:sz w:val="18"/>
          <w:szCs w:val="18"/>
        </w:rPr>
      </w:pPr>
    </w:p>
    <w:p w14:paraId="3FED6CB6"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2705B96" w14:textId="77777777" w:rsidR="00984FFC" w:rsidRPr="00984FFC" w:rsidRDefault="00984FFC" w:rsidP="00984FFC">
      <w:pPr>
        <w:spacing w:after="0" w:line="260" w:lineRule="atLeast"/>
        <w:rPr>
          <w:rFonts w:ascii="Arial" w:eastAsia="Times New Roman" w:hAnsi="Arial" w:cs="Arial"/>
          <w:sz w:val="18"/>
          <w:szCs w:val="18"/>
        </w:rPr>
      </w:pPr>
    </w:p>
    <w:p w14:paraId="7B76385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Obveznosti uporabnika so:</w:t>
      </w:r>
    </w:p>
    <w:p w14:paraId="015B8FCA" w14:textId="77777777" w:rsidR="00984FFC" w:rsidRPr="00984FFC" w:rsidRDefault="00984FFC" w:rsidP="009D3501">
      <w:pPr>
        <w:numPr>
          <w:ilvl w:val="0"/>
          <w:numId w:val="46"/>
        </w:numPr>
        <w:spacing w:after="0" w:line="260" w:lineRule="exact"/>
        <w:ind w:left="426"/>
        <w:jc w:val="both"/>
        <w:rPr>
          <w:rFonts w:ascii="Arial" w:eastAsia="Aptos" w:hAnsi="Arial" w:cs="Arial"/>
          <w:sz w:val="18"/>
          <w:szCs w:val="18"/>
        </w:rPr>
      </w:pPr>
      <w:r w:rsidRPr="00984FFC">
        <w:rPr>
          <w:rFonts w:ascii="Arial" w:eastAsia="Aptos" w:hAnsi="Arial" w:cs="Arial"/>
          <w:sz w:val="18"/>
          <w:szCs w:val="18"/>
        </w:rPr>
        <w:t>dobavitelju zagotoviti nemoten dostop do lokacije, kjer bo dobavljena oprema nameščena;</w:t>
      </w:r>
    </w:p>
    <w:p w14:paraId="30A7DE5F" w14:textId="77777777" w:rsidR="00984FFC" w:rsidRPr="00984FFC" w:rsidRDefault="00984FFC" w:rsidP="009D3501">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dobavitelju omogočiti nemoteno delo (zagotovitev uporabe elektrike, dvigala, ipd.);</w:t>
      </w:r>
    </w:p>
    <w:p w14:paraId="330ABFE0" w14:textId="77777777" w:rsidR="00984FFC" w:rsidRPr="00984FFC" w:rsidRDefault="00984FFC" w:rsidP="009D3501">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aktivno sodelovati s strokovnim osebjem pri količinskem in kakovostnem pregledu opreme in jo z zapisnikom prevzeti v uporabo;</w:t>
      </w:r>
    </w:p>
    <w:p w14:paraId="3E6FBFCA" w14:textId="77777777" w:rsidR="00984FFC" w:rsidRPr="00984FFC" w:rsidRDefault="00984FFC" w:rsidP="009D3501">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zagotoviti strokovno osebje za šolanje za uporabo opreme, ki ga organizira dobavitelj;</w:t>
      </w:r>
    </w:p>
    <w:p w14:paraId="601D8E8C" w14:textId="77777777" w:rsidR="00984FFC" w:rsidRPr="00984FFC" w:rsidRDefault="00984FFC" w:rsidP="009D3501">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s prevzeto opremo ravnati s skrbnostjo dobrega gospodarja in v skladu z navodili za uporabo in vzdrževanje, ki jih preda dobavitelj;</w:t>
      </w:r>
    </w:p>
    <w:p w14:paraId="68F27111" w14:textId="77777777" w:rsidR="00984FFC" w:rsidRPr="00984FFC" w:rsidRDefault="00984FFC" w:rsidP="009D3501">
      <w:pPr>
        <w:numPr>
          <w:ilvl w:val="0"/>
          <w:numId w:val="46"/>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v času garancijskega roka v roku 24 ur obveščati dobavitelja o ugotovljenih napakah na opremi in sodelovati pri odpravi napak, če je to zaradi narave napake potrebno.</w:t>
      </w:r>
    </w:p>
    <w:p w14:paraId="37E87BB5" w14:textId="77777777" w:rsidR="00984FFC" w:rsidRPr="00984FFC" w:rsidRDefault="00984FFC" w:rsidP="00984FFC">
      <w:pPr>
        <w:spacing w:after="0" w:line="260" w:lineRule="atLeast"/>
        <w:rPr>
          <w:rFonts w:ascii="Arial" w:eastAsia="Times New Roman" w:hAnsi="Arial" w:cs="Arial"/>
          <w:sz w:val="18"/>
          <w:szCs w:val="18"/>
        </w:rPr>
      </w:pPr>
    </w:p>
    <w:p w14:paraId="6CDEA31F"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424CA55" w14:textId="77777777" w:rsidR="00984FFC" w:rsidRPr="00984FFC" w:rsidRDefault="00984FFC" w:rsidP="00984FFC">
      <w:pPr>
        <w:spacing w:after="0" w:line="260" w:lineRule="atLeast"/>
        <w:rPr>
          <w:rFonts w:ascii="Arial" w:eastAsia="Times New Roman" w:hAnsi="Arial" w:cs="Arial"/>
          <w:sz w:val="18"/>
          <w:szCs w:val="18"/>
        </w:rPr>
      </w:pPr>
    </w:p>
    <w:p w14:paraId="0272F24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Obveznosti dobavitelja so:</w:t>
      </w:r>
    </w:p>
    <w:p w14:paraId="0EC547A4" w14:textId="77777777" w:rsidR="00984FFC" w:rsidRPr="00984FFC" w:rsidRDefault="00984FFC" w:rsidP="009D3501">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lastRenderedPageBreak/>
        <w:t>izvesti vse prevzete pogodbene obveznosti strokovno pravilno, vestno, kakovostno, v dogovorjenem roku ter skladno z zahtevami, navedenimi v tehničnih zahtevah dokumentacije;</w:t>
      </w:r>
    </w:p>
    <w:p w14:paraId="415A1AC0" w14:textId="77777777" w:rsidR="00984FFC" w:rsidRPr="00984FFC" w:rsidRDefault="00984FFC" w:rsidP="009D3501">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izvesti šolanje strokovnega osebja uporabnika za pravilno rokovanje z dobavljeno opremo;</w:t>
      </w:r>
    </w:p>
    <w:p w14:paraId="38C0FCC2" w14:textId="77777777" w:rsidR="00984FFC" w:rsidRPr="00984FFC" w:rsidRDefault="00984FFC" w:rsidP="009D3501">
      <w:pPr>
        <w:numPr>
          <w:ilvl w:val="0"/>
          <w:numId w:val="47"/>
        </w:numPr>
        <w:spacing w:after="0" w:line="260" w:lineRule="atLeast"/>
        <w:ind w:left="426"/>
        <w:jc w:val="both"/>
        <w:rPr>
          <w:rFonts w:ascii="Arial" w:eastAsia="Aptos" w:hAnsi="Arial" w:cs="Arial"/>
          <w:sz w:val="18"/>
          <w:szCs w:val="18"/>
        </w:rPr>
      </w:pPr>
      <w:r w:rsidRPr="00984FFC">
        <w:rPr>
          <w:rFonts w:ascii="Arial" w:eastAsia="Aptos" w:hAnsi="Arial" w:cs="Arial"/>
          <w:sz w:val="18"/>
          <w:szCs w:val="18"/>
        </w:rPr>
        <w:t>sproti obveščati naročnika in uporabnika o tekoči problematiki in nastalih situacijah, ki bi lahko vplivale na izvršitev prevzetih pogodbenih obveznosti;</w:t>
      </w:r>
    </w:p>
    <w:p w14:paraId="4199D9D4" w14:textId="77777777" w:rsidR="00984FFC" w:rsidRPr="00984FFC" w:rsidRDefault="00984FFC" w:rsidP="009D3501">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 xml:space="preserve">naročniku na njegov poziv v roku 3 (treh) dni od prejema poziva posredovati podatke o (1) svojih ustanoviteljih, družbenikih, delničarjih, </w:t>
      </w:r>
      <w:proofErr w:type="spellStart"/>
      <w:r w:rsidRPr="00984FFC">
        <w:rPr>
          <w:rFonts w:ascii="Arial" w:eastAsia="Times New Roman" w:hAnsi="Arial" w:cs="Arial"/>
          <w:sz w:val="18"/>
          <w:szCs w:val="18"/>
        </w:rPr>
        <w:t>komanditistih</w:t>
      </w:r>
      <w:proofErr w:type="spellEnd"/>
      <w:r w:rsidRPr="00984FFC">
        <w:rPr>
          <w:rFonts w:ascii="Arial" w:eastAsia="Times New Roman" w:hAnsi="Arial" w:cs="Arial"/>
          <w:sz w:val="18"/>
          <w:szCs w:val="18"/>
        </w:rPr>
        <w:t xml:space="preserve"> ali drugih lastnikih in podatke o lastniških deležih navedenih oseb, ter (2) gospodarskih subjektih, za katere se glede na določbe zakona, ki ureja gospodarske družbe, šteje, da so z njim povezane družbe;</w:t>
      </w:r>
    </w:p>
    <w:p w14:paraId="4646732E" w14:textId="7750F914" w:rsidR="00984FFC" w:rsidRDefault="00984FFC" w:rsidP="009D3501">
      <w:pPr>
        <w:numPr>
          <w:ilvl w:val="0"/>
          <w:numId w:val="47"/>
        </w:numPr>
        <w:spacing w:after="0" w:line="260" w:lineRule="exact"/>
        <w:ind w:left="426"/>
        <w:jc w:val="both"/>
        <w:rPr>
          <w:rFonts w:ascii="Arial" w:eastAsia="Times New Roman" w:hAnsi="Arial" w:cs="Arial"/>
          <w:sz w:val="18"/>
          <w:szCs w:val="18"/>
        </w:rPr>
      </w:pPr>
      <w:r w:rsidRPr="00984FFC">
        <w:rPr>
          <w:rFonts w:ascii="Arial" w:eastAsia="Times New Roman" w:hAnsi="Arial" w:cs="Arial"/>
          <w:sz w:val="18"/>
          <w:szCs w:val="18"/>
        </w:rPr>
        <w:t>ažurirano vnašati podatke o dejanskih lastnikih v Register dejanskih lastnikov (v AJPES), in sicer najmanj podatke o predsedniku uprave/poslovodstva ali več oseb, ki zasedajo položaj poslovodstva (ime, priimek in datum rojstva)</w:t>
      </w:r>
      <w:r w:rsidR="00B65E61">
        <w:rPr>
          <w:rFonts w:ascii="Arial" w:eastAsia="Times New Roman" w:hAnsi="Arial" w:cs="Arial"/>
          <w:sz w:val="18"/>
          <w:szCs w:val="18"/>
        </w:rPr>
        <w:t>,</w:t>
      </w:r>
    </w:p>
    <w:p w14:paraId="0A905DFE" w14:textId="1E8519D9" w:rsidR="00B65E61" w:rsidRPr="00984FFC" w:rsidRDefault="00B65E61" w:rsidP="009D3501">
      <w:pPr>
        <w:numPr>
          <w:ilvl w:val="0"/>
          <w:numId w:val="47"/>
        </w:numPr>
        <w:spacing w:after="0" w:line="260" w:lineRule="exact"/>
        <w:ind w:left="426"/>
        <w:jc w:val="both"/>
        <w:rPr>
          <w:rFonts w:ascii="Arial" w:eastAsia="Times New Roman" w:hAnsi="Arial" w:cs="Arial"/>
          <w:sz w:val="18"/>
          <w:szCs w:val="18"/>
        </w:rPr>
      </w:pPr>
      <w:r w:rsidRPr="00B65E61">
        <w:rPr>
          <w:rFonts w:ascii="Arial" w:eastAsia="Times New Roman" w:hAnsi="Arial" w:cs="Arial"/>
          <w:sz w:val="18"/>
          <w:szCs w:val="18"/>
        </w:rPr>
        <w:t>upoštevati hišni red uporabnika pri dostopu na lokacijo</w:t>
      </w:r>
      <w:r>
        <w:rPr>
          <w:rFonts w:ascii="Arial" w:eastAsia="Times New Roman" w:hAnsi="Arial" w:cs="Arial"/>
          <w:sz w:val="18"/>
          <w:szCs w:val="18"/>
        </w:rPr>
        <w:t>.</w:t>
      </w:r>
    </w:p>
    <w:p w14:paraId="17BD8B66" w14:textId="77777777" w:rsidR="00984FFC" w:rsidRPr="00984FFC" w:rsidRDefault="00984FFC" w:rsidP="00984FFC">
      <w:pPr>
        <w:spacing w:after="0" w:line="260" w:lineRule="exact"/>
        <w:jc w:val="both"/>
        <w:rPr>
          <w:rFonts w:ascii="Arial" w:eastAsia="Times New Roman" w:hAnsi="Arial" w:cs="Arial"/>
          <w:sz w:val="18"/>
          <w:szCs w:val="18"/>
        </w:rPr>
      </w:pPr>
    </w:p>
    <w:p w14:paraId="5D9979CE"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POGODBENA KAZEN</w:t>
      </w:r>
    </w:p>
    <w:p w14:paraId="63E2C50D" w14:textId="77777777" w:rsidR="00984FFC" w:rsidRPr="00984FFC" w:rsidRDefault="00984FFC" w:rsidP="009D3501">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DAE6F2C" w14:textId="77777777" w:rsidR="00984FFC" w:rsidRPr="00984FFC" w:rsidRDefault="00984FFC" w:rsidP="00984FFC">
      <w:pPr>
        <w:spacing w:after="0" w:line="260" w:lineRule="atLeast"/>
        <w:rPr>
          <w:rFonts w:ascii="Arial" w:eastAsia="Times New Roman" w:hAnsi="Arial" w:cs="Arial"/>
          <w:sz w:val="18"/>
          <w:szCs w:val="18"/>
        </w:rPr>
      </w:pPr>
    </w:p>
    <w:p w14:paraId="77EBB09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da </w:t>
      </w:r>
      <w:r w:rsidRPr="00984FFC">
        <w:rPr>
          <w:rFonts w:ascii="Arial" w:eastAsia="Arial Unicode MS" w:hAnsi="Arial" w:cs="Arial"/>
          <w:sz w:val="18"/>
          <w:szCs w:val="18"/>
        </w:rPr>
        <w:t xml:space="preserve">dobavitelj </w:t>
      </w:r>
      <w:r w:rsidRPr="00984FFC">
        <w:rPr>
          <w:rFonts w:ascii="Arial" w:eastAsia="Times New Roman" w:hAnsi="Arial" w:cs="Arial"/>
          <w:sz w:val="18"/>
          <w:szCs w:val="18"/>
        </w:rPr>
        <w:t xml:space="preserve">po svoji krivdi zamuja z dobavo opreme, lahko naročnik </w:t>
      </w:r>
      <w:r w:rsidRPr="00984FFC">
        <w:rPr>
          <w:rFonts w:ascii="Arial" w:eastAsia="Arial Unicode MS" w:hAnsi="Arial" w:cs="Arial"/>
          <w:sz w:val="18"/>
          <w:szCs w:val="18"/>
        </w:rPr>
        <w:t xml:space="preserve">dobavitelju </w:t>
      </w:r>
      <w:r w:rsidRPr="00984FFC">
        <w:rPr>
          <w:rFonts w:ascii="Arial" w:eastAsia="Times New Roman" w:hAnsi="Arial" w:cs="Arial"/>
          <w:sz w:val="18"/>
          <w:szCs w:val="18"/>
        </w:rPr>
        <w:t>zaračuna pogodbeno kazen v višini 0,5 % pogodbene vrednosti z DDV za vsak dan zamude. Pogodbena kazen zaradi zamude z dobavo opreme lahko znaša največ 10 % pogodbene vrednosti z DDV.</w:t>
      </w:r>
    </w:p>
    <w:p w14:paraId="27E2873E" w14:textId="77777777" w:rsidR="00984FFC" w:rsidRPr="00984FFC" w:rsidRDefault="00984FFC" w:rsidP="00984FFC">
      <w:pPr>
        <w:spacing w:after="0" w:line="260" w:lineRule="atLeast"/>
        <w:jc w:val="both"/>
        <w:rPr>
          <w:rFonts w:ascii="Arial" w:eastAsia="Times New Roman" w:hAnsi="Arial" w:cs="Arial"/>
          <w:sz w:val="18"/>
          <w:szCs w:val="18"/>
        </w:rPr>
      </w:pPr>
    </w:p>
    <w:p w14:paraId="323DBE5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 primeru odstopa od pogodbe iz razlogov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 xml:space="preserve">znaša pogodbena kazen 10 % pogodbene vrednosti z DDV. </w:t>
      </w:r>
    </w:p>
    <w:p w14:paraId="05BB8F9D" w14:textId="77777777" w:rsidR="00984FFC" w:rsidRPr="00984FFC" w:rsidRDefault="00984FFC" w:rsidP="00984FFC">
      <w:pPr>
        <w:spacing w:after="0" w:line="260" w:lineRule="atLeast"/>
        <w:jc w:val="both"/>
        <w:rPr>
          <w:rFonts w:ascii="Arial" w:eastAsia="Times New Roman" w:hAnsi="Arial" w:cs="Arial"/>
          <w:sz w:val="18"/>
          <w:szCs w:val="18"/>
        </w:rPr>
      </w:pPr>
    </w:p>
    <w:p w14:paraId="07811E2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Različne vrste pogodbene kazni se seštevajo in se med seboj ne izključujejo.</w:t>
      </w:r>
    </w:p>
    <w:p w14:paraId="7F6E86C5" w14:textId="77777777" w:rsidR="00984FFC" w:rsidRPr="00984FFC" w:rsidRDefault="00984FFC" w:rsidP="00984FFC">
      <w:pPr>
        <w:spacing w:after="0" w:line="260" w:lineRule="atLeast"/>
        <w:jc w:val="both"/>
        <w:rPr>
          <w:rFonts w:ascii="Arial" w:eastAsia="Times New Roman" w:hAnsi="Arial" w:cs="Arial"/>
          <w:sz w:val="18"/>
          <w:szCs w:val="18"/>
        </w:rPr>
      </w:pPr>
    </w:p>
    <w:p w14:paraId="4E353425"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6A1E3D97" w14:textId="77777777" w:rsidR="00984FFC" w:rsidRPr="00984FFC" w:rsidRDefault="00984FFC" w:rsidP="00984FFC">
      <w:pPr>
        <w:spacing w:after="0" w:line="260" w:lineRule="atLeast"/>
        <w:rPr>
          <w:rFonts w:ascii="Arial" w:eastAsia="Times New Roman" w:hAnsi="Arial" w:cs="Arial"/>
          <w:sz w:val="18"/>
          <w:szCs w:val="18"/>
        </w:rPr>
      </w:pPr>
    </w:p>
    <w:p w14:paraId="252DB501"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Uveljavljanje pogodbene kazni ne izključuje unovčitve finančnega zavarovanja.</w:t>
      </w:r>
    </w:p>
    <w:p w14:paraId="6585B776" w14:textId="77777777" w:rsidR="00984FFC" w:rsidRPr="00984FFC" w:rsidRDefault="00984FFC" w:rsidP="00984FFC">
      <w:pPr>
        <w:spacing w:after="0" w:line="260" w:lineRule="atLeast"/>
        <w:rPr>
          <w:rFonts w:ascii="Arial" w:eastAsia="Times New Roman" w:hAnsi="Arial" w:cs="Arial"/>
          <w:b/>
          <w:sz w:val="18"/>
          <w:szCs w:val="18"/>
        </w:rPr>
      </w:pPr>
    </w:p>
    <w:p w14:paraId="55DC0A60"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FINANČNA ZAVAROVANJA</w:t>
      </w:r>
    </w:p>
    <w:p w14:paraId="7586DCEA"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1D5E741" w14:textId="77777777" w:rsidR="00984FFC" w:rsidRPr="00984FFC" w:rsidRDefault="00984FFC" w:rsidP="00984FFC">
      <w:pPr>
        <w:spacing w:after="0" w:line="260" w:lineRule="atLeast"/>
        <w:rPr>
          <w:rFonts w:ascii="Arial" w:eastAsia="Times New Roman" w:hAnsi="Arial" w:cs="Arial"/>
          <w:sz w:val="18"/>
          <w:szCs w:val="18"/>
        </w:rPr>
      </w:pPr>
    </w:p>
    <w:p w14:paraId="16159856" w14:textId="38825F8B"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Dobavitelj </w:t>
      </w:r>
      <w:r w:rsidRPr="00984FFC">
        <w:rPr>
          <w:rFonts w:ascii="Arial" w:eastAsia="Arial Unicode MS" w:hAnsi="Arial" w:cs="Arial"/>
          <w:sz w:val="18"/>
          <w:szCs w:val="18"/>
        </w:rPr>
        <w:t>mora najkasneje v 1</w:t>
      </w:r>
      <w:r w:rsidR="000C10BE">
        <w:rPr>
          <w:rFonts w:ascii="Arial" w:eastAsia="Arial Unicode MS" w:hAnsi="Arial" w:cs="Arial"/>
          <w:sz w:val="18"/>
          <w:szCs w:val="18"/>
        </w:rPr>
        <w:t>0</w:t>
      </w:r>
      <w:r w:rsidRPr="00984FFC">
        <w:rPr>
          <w:rFonts w:ascii="Arial" w:eastAsia="Arial Unicode MS" w:hAnsi="Arial" w:cs="Arial"/>
          <w:sz w:val="18"/>
          <w:szCs w:val="18"/>
        </w:rPr>
        <w:t xml:space="preserve"> dneh od sklenitve te pogodbe </w:t>
      </w:r>
      <w:r w:rsidRPr="00984FFC">
        <w:rPr>
          <w:rFonts w:ascii="Arial" w:eastAsia="Arial Unicode MS" w:hAnsi="Arial" w:cs="Arial"/>
          <w:b/>
          <w:bCs/>
          <w:sz w:val="18"/>
          <w:szCs w:val="18"/>
        </w:rPr>
        <w:t>naročniku</w:t>
      </w:r>
      <w:r w:rsidRPr="00984FFC">
        <w:rPr>
          <w:rFonts w:ascii="Arial" w:eastAsia="Arial Unicode MS" w:hAnsi="Arial" w:cs="Arial"/>
          <w:sz w:val="18"/>
          <w:szCs w:val="18"/>
        </w:rPr>
        <w:t xml:space="preserve"> izročiti finančno zavarovanje za dobro izvedbo pogodbenih obveznosti glede na vzorec iz dokumentacije</w:t>
      </w:r>
      <w:r w:rsidR="00736F95">
        <w:rPr>
          <w:rFonts w:ascii="Arial" w:eastAsia="Arial Unicode MS" w:hAnsi="Arial" w:cs="Arial"/>
          <w:sz w:val="18"/>
          <w:szCs w:val="18"/>
        </w:rPr>
        <w:t xml:space="preserve">: </w:t>
      </w:r>
      <w:r w:rsidR="00C21FA2">
        <w:rPr>
          <w:rFonts w:ascii="Arial" w:eastAsia="Arial Unicode MS" w:hAnsi="Arial" w:cs="Arial"/>
          <w:sz w:val="18"/>
          <w:szCs w:val="18"/>
        </w:rPr>
        <w:t>bančna garancija ali kavcijsko zavarovanje</w:t>
      </w:r>
      <w:r w:rsidRPr="00984FFC">
        <w:rPr>
          <w:rFonts w:ascii="Arial" w:eastAsia="Arial Unicode MS" w:hAnsi="Arial" w:cs="Arial"/>
          <w:sz w:val="18"/>
          <w:szCs w:val="18"/>
        </w:rPr>
        <w:t xml:space="preserve"> </w:t>
      </w:r>
      <w:r w:rsidR="00B1237A">
        <w:rPr>
          <w:rFonts w:ascii="Arial" w:eastAsia="Arial Unicode MS" w:hAnsi="Arial" w:cs="Arial"/>
          <w:sz w:val="18"/>
          <w:szCs w:val="18"/>
        </w:rPr>
        <w:t xml:space="preserve">zavarovalnice </w:t>
      </w:r>
      <w:r w:rsidRPr="00984FFC">
        <w:rPr>
          <w:rFonts w:ascii="Arial" w:eastAsia="Arial Unicode MS" w:hAnsi="Arial" w:cs="Arial"/>
          <w:sz w:val="18"/>
          <w:szCs w:val="18"/>
        </w:rPr>
        <w:t xml:space="preserve">v višini 10 % od pogodbene vrednosti z DDV, ki ga lahko naročnik unovči v primeru, če </w:t>
      </w:r>
      <w:r w:rsidRPr="00984FFC">
        <w:rPr>
          <w:rFonts w:ascii="Arial" w:eastAsia="Times New Roman" w:hAnsi="Arial" w:cs="Arial"/>
          <w:sz w:val="18"/>
          <w:szCs w:val="18"/>
        </w:rPr>
        <w:t>dobavitelj:</w:t>
      </w:r>
    </w:p>
    <w:p w14:paraId="5581C80C" w14:textId="77777777" w:rsidR="00984FFC" w:rsidRPr="000C10BE" w:rsidRDefault="00984FFC" w:rsidP="009D3501">
      <w:pPr>
        <w:numPr>
          <w:ilvl w:val="0"/>
          <w:numId w:val="47"/>
        </w:numPr>
        <w:spacing w:after="0" w:line="260" w:lineRule="atLeast"/>
        <w:jc w:val="both"/>
        <w:rPr>
          <w:rFonts w:ascii="Arial" w:eastAsia="Aptos" w:hAnsi="Arial" w:cs="Arial"/>
          <w:sz w:val="18"/>
          <w:szCs w:val="18"/>
        </w:rPr>
      </w:pPr>
      <w:r w:rsidRPr="00984FFC">
        <w:rPr>
          <w:rFonts w:ascii="Arial" w:eastAsia="Arial Unicode MS" w:hAnsi="Arial" w:cs="Arial"/>
          <w:sz w:val="18"/>
          <w:szCs w:val="18"/>
        </w:rPr>
        <w:t xml:space="preserve">opreme ne dobavi, ne dobavi pravočasno ali pravilno ali dobavi opremo z napakami, ki jih na poziv naročnika ali uporabnika ne odpravi v roku 3 dni; </w:t>
      </w:r>
    </w:p>
    <w:p w14:paraId="09BE6A38" w14:textId="2DC89389" w:rsidR="000C10BE" w:rsidRPr="000C10BE" w:rsidRDefault="000C10BE" w:rsidP="009D3501">
      <w:pPr>
        <w:numPr>
          <w:ilvl w:val="0"/>
          <w:numId w:val="47"/>
        </w:numPr>
        <w:spacing w:after="0" w:line="260" w:lineRule="atLeast"/>
        <w:jc w:val="both"/>
        <w:rPr>
          <w:rFonts w:ascii="Arial" w:eastAsia="Aptos" w:hAnsi="Arial" w:cs="Arial"/>
          <w:sz w:val="18"/>
          <w:szCs w:val="18"/>
        </w:rPr>
      </w:pPr>
      <w:r w:rsidRPr="000C10BE">
        <w:rPr>
          <w:rFonts w:ascii="Arial" w:eastAsia="Aptos" w:hAnsi="Arial" w:cs="Arial"/>
          <w:sz w:val="18"/>
          <w:szCs w:val="18"/>
        </w:rPr>
        <w:t>ne bo pravočasno ali pravilno izpolnil svojih pogodbenih obveznosti v skladu z določili pogodbe ali</w:t>
      </w:r>
      <w:r>
        <w:rPr>
          <w:rFonts w:ascii="Arial" w:eastAsia="Aptos" w:hAnsi="Arial" w:cs="Arial"/>
          <w:sz w:val="18"/>
          <w:szCs w:val="18"/>
        </w:rPr>
        <w:t xml:space="preserve"> </w:t>
      </w:r>
      <w:r w:rsidRPr="000C10BE">
        <w:rPr>
          <w:rFonts w:ascii="Arial" w:eastAsia="Aptos" w:hAnsi="Arial" w:cs="Arial"/>
          <w:sz w:val="18"/>
          <w:szCs w:val="18"/>
        </w:rPr>
        <w:t>preneha izpolnjevati svoje pogodbene obveznosti v skladu z določili pogodbe ali</w:t>
      </w:r>
    </w:p>
    <w:p w14:paraId="4B2AE313" w14:textId="75980097" w:rsidR="00984FFC" w:rsidRPr="000C10BE" w:rsidRDefault="000C10BE" w:rsidP="009D3501">
      <w:pPr>
        <w:pStyle w:val="Odstavekseznama"/>
        <w:numPr>
          <w:ilvl w:val="0"/>
          <w:numId w:val="47"/>
        </w:numPr>
        <w:spacing w:after="0" w:line="260" w:lineRule="atLeast"/>
        <w:rPr>
          <w:rFonts w:ascii="Arial" w:eastAsia="Arial Unicode MS" w:hAnsi="Arial" w:cs="Arial"/>
          <w:sz w:val="18"/>
          <w:szCs w:val="18"/>
        </w:rPr>
      </w:pPr>
      <w:r w:rsidRPr="000C10BE">
        <w:rPr>
          <w:rFonts w:ascii="Arial" w:eastAsia="Aptos" w:hAnsi="Arial" w:cs="Arial"/>
          <w:sz w:val="18"/>
          <w:szCs w:val="18"/>
        </w:rPr>
        <w:t>ne predloži zavarovanja za odpravo napak v garancijskem roku.</w:t>
      </w:r>
    </w:p>
    <w:p w14:paraId="4B44A4F5" w14:textId="77777777" w:rsidR="000C10BE" w:rsidRPr="000C10BE" w:rsidRDefault="000C10BE" w:rsidP="000C10BE">
      <w:pPr>
        <w:pStyle w:val="Odstavekseznama"/>
        <w:spacing w:after="0" w:line="260" w:lineRule="atLeast"/>
        <w:rPr>
          <w:rFonts w:ascii="Arial" w:eastAsia="Arial Unicode MS" w:hAnsi="Arial" w:cs="Arial"/>
          <w:sz w:val="18"/>
          <w:szCs w:val="18"/>
        </w:rPr>
      </w:pPr>
    </w:p>
    <w:p w14:paraId="4756232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Finančno zavarovanje za dobro izvedbo pogodbenih obveznosti mora biti veljavno vsaj še 30 dni po preteku dobavnega roka.</w:t>
      </w:r>
    </w:p>
    <w:p w14:paraId="6A8B7231" w14:textId="77777777" w:rsidR="00C21FA2" w:rsidRDefault="00C21FA2" w:rsidP="00984FFC">
      <w:pPr>
        <w:spacing w:after="0" w:line="260" w:lineRule="atLeast"/>
        <w:jc w:val="both"/>
        <w:rPr>
          <w:rFonts w:ascii="Arial" w:eastAsia="Times New Roman" w:hAnsi="Arial" w:cs="Arial"/>
          <w:sz w:val="18"/>
          <w:szCs w:val="18"/>
        </w:rPr>
      </w:pPr>
    </w:p>
    <w:p w14:paraId="67DA32AC" w14:textId="20E0C8FE"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lastRenderedPageBreak/>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8D6EA78" w14:textId="77777777" w:rsidR="00984FFC" w:rsidRDefault="00984FFC" w:rsidP="00984FFC">
      <w:pPr>
        <w:spacing w:after="0" w:line="260" w:lineRule="atLeast"/>
        <w:jc w:val="both"/>
        <w:rPr>
          <w:rFonts w:ascii="Arial" w:eastAsia="Times New Roman" w:hAnsi="Arial" w:cs="Arial"/>
          <w:sz w:val="18"/>
          <w:szCs w:val="18"/>
        </w:rPr>
      </w:pPr>
    </w:p>
    <w:p w14:paraId="27EDCC58"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68C52222" w14:textId="77777777" w:rsidR="00984FFC" w:rsidRPr="00984FFC" w:rsidRDefault="00984FFC" w:rsidP="00984FFC">
      <w:pPr>
        <w:spacing w:after="0" w:line="260" w:lineRule="atLeast"/>
        <w:jc w:val="both"/>
        <w:rPr>
          <w:rFonts w:ascii="Arial" w:eastAsia="Times New Roman" w:hAnsi="Arial" w:cs="Arial"/>
          <w:sz w:val="18"/>
          <w:szCs w:val="18"/>
        </w:rPr>
      </w:pPr>
    </w:p>
    <w:p w14:paraId="6DBB6E35" w14:textId="4A98EB9A"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najkasneje v roku 1</w:t>
      </w:r>
      <w:r w:rsidR="000C10BE">
        <w:rPr>
          <w:rFonts w:ascii="Arial" w:eastAsia="Times New Roman" w:hAnsi="Arial" w:cs="Arial"/>
          <w:sz w:val="18"/>
          <w:szCs w:val="18"/>
        </w:rPr>
        <w:t>0</w:t>
      </w:r>
      <w:r w:rsidRPr="00984FFC">
        <w:rPr>
          <w:rFonts w:ascii="Arial" w:eastAsia="Times New Roman" w:hAnsi="Arial" w:cs="Arial"/>
          <w:sz w:val="18"/>
          <w:szCs w:val="18"/>
        </w:rPr>
        <w:t xml:space="preserve"> dni po primopredaji </w:t>
      </w:r>
      <w:r w:rsidRPr="00984FFC">
        <w:rPr>
          <w:rFonts w:ascii="Arial" w:eastAsia="Times New Roman" w:hAnsi="Arial" w:cs="Arial"/>
          <w:b/>
          <w:bCs/>
          <w:sz w:val="18"/>
          <w:szCs w:val="18"/>
        </w:rPr>
        <w:t>uporabniku</w:t>
      </w:r>
      <w:r w:rsidRPr="00984FFC">
        <w:rPr>
          <w:rFonts w:ascii="Arial" w:eastAsia="Times New Roman" w:hAnsi="Arial" w:cs="Arial"/>
          <w:sz w:val="18"/>
          <w:szCs w:val="18"/>
        </w:rPr>
        <w:t xml:space="preserve"> izročiti finančno zavarovanje za odpravo napak v garancijskem roku</w:t>
      </w:r>
      <w:r w:rsidR="00736F95">
        <w:rPr>
          <w:rFonts w:ascii="Arial" w:eastAsia="Times New Roman" w:hAnsi="Arial" w:cs="Arial"/>
          <w:sz w:val="18"/>
          <w:szCs w:val="18"/>
        </w:rPr>
        <w:t>: bianco menica z menično izjavo,</w:t>
      </w:r>
      <w:r w:rsidRPr="00984FFC">
        <w:rPr>
          <w:rFonts w:ascii="Arial" w:eastAsia="Times New Roman" w:hAnsi="Arial" w:cs="Arial"/>
          <w:sz w:val="18"/>
          <w:szCs w:val="18"/>
        </w:rPr>
        <w:t xml:space="preserve"> v višini 5 % od pogodbene vrednosti z DDV, ki ga lahko uporabnik unovči, če dobavitelj ne bo izvrševal garancijskih obveznosti v rokih in na način, kot je opredeljeno v tej pogodbi.</w:t>
      </w:r>
    </w:p>
    <w:p w14:paraId="4A7FCAC2" w14:textId="77777777" w:rsidR="00984FFC" w:rsidRPr="00984FFC" w:rsidRDefault="00984FFC" w:rsidP="00984FFC">
      <w:pPr>
        <w:spacing w:after="0" w:line="260" w:lineRule="atLeast"/>
        <w:jc w:val="both"/>
        <w:rPr>
          <w:rFonts w:ascii="Arial" w:eastAsia="Times New Roman" w:hAnsi="Arial" w:cs="Arial"/>
          <w:sz w:val="18"/>
          <w:szCs w:val="18"/>
        </w:rPr>
      </w:pPr>
    </w:p>
    <w:p w14:paraId="239256B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Veljavnost finančnega zavarovanja za odpravo napak v garancijskem roku mora biti vsaj še 30 dni po izteku garancijskega roka.</w:t>
      </w:r>
    </w:p>
    <w:p w14:paraId="40153C9D" w14:textId="77777777" w:rsidR="00984FFC" w:rsidRPr="00984FFC" w:rsidRDefault="00984FFC" w:rsidP="00984FFC">
      <w:pPr>
        <w:spacing w:after="0" w:line="260" w:lineRule="atLeast"/>
        <w:jc w:val="both"/>
        <w:rPr>
          <w:rFonts w:ascii="Arial" w:eastAsia="Times New Roman" w:hAnsi="Arial" w:cs="Arial"/>
          <w:sz w:val="18"/>
          <w:szCs w:val="18"/>
        </w:rPr>
      </w:pPr>
    </w:p>
    <w:p w14:paraId="09C32B3B"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V kolikor se garancijski rok podaljša, mora dobavitelj za enak čas podaljšati tudi rok trajanja zavarovanja za odpravo napak v garancijskem roku.</w:t>
      </w:r>
    </w:p>
    <w:p w14:paraId="1F5E21E5" w14:textId="77777777" w:rsidR="00984FFC" w:rsidRPr="00984FFC" w:rsidRDefault="00984FFC" w:rsidP="00984FFC">
      <w:pPr>
        <w:spacing w:after="0" w:line="260" w:lineRule="atLeast"/>
        <w:jc w:val="both"/>
        <w:rPr>
          <w:rFonts w:ascii="Arial" w:eastAsia="Times New Roman" w:hAnsi="Arial" w:cs="Arial"/>
          <w:sz w:val="18"/>
          <w:szCs w:val="18"/>
        </w:rPr>
      </w:pPr>
    </w:p>
    <w:p w14:paraId="79470F27" w14:textId="33C6DCE8"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predložil v izplačilo.</w:t>
      </w:r>
    </w:p>
    <w:p w14:paraId="361D3784" w14:textId="77777777" w:rsidR="00984FFC" w:rsidRPr="00984FFC" w:rsidRDefault="00984FFC" w:rsidP="00984FFC">
      <w:pPr>
        <w:spacing w:after="0" w:line="260" w:lineRule="atLeast"/>
        <w:rPr>
          <w:rFonts w:ascii="Arial" w:eastAsia="Times New Roman" w:hAnsi="Arial" w:cs="Arial"/>
          <w:sz w:val="18"/>
          <w:szCs w:val="18"/>
        </w:rPr>
      </w:pPr>
    </w:p>
    <w:p w14:paraId="19E78F9B"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637D002D" w14:textId="77777777" w:rsidR="00984FFC" w:rsidRPr="00984FFC" w:rsidRDefault="00984FFC" w:rsidP="00984FFC">
      <w:pPr>
        <w:spacing w:after="0" w:line="260" w:lineRule="atLeast"/>
        <w:rPr>
          <w:rFonts w:ascii="Arial" w:eastAsia="Times New Roman" w:hAnsi="Arial" w:cs="Arial"/>
          <w:sz w:val="18"/>
          <w:szCs w:val="18"/>
        </w:rPr>
      </w:pPr>
    </w:p>
    <w:p w14:paraId="6ECCEC7C"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6993168" w14:textId="77777777" w:rsidR="00984FFC" w:rsidRPr="00984FFC" w:rsidRDefault="00984FFC" w:rsidP="00984FFC">
      <w:pPr>
        <w:widowControl w:val="0"/>
        <w:tabs>
          <w:tab w:val="left" w:pos="0"/>
        </w:tabs>
        <w:spacing w:after="0" w:line="260" w:lineRule="atLeast"/>
        <w:jc w:val="both"/>
        <w:rPr>
          <w:rFonts w:ascii="Arial" w:eastAsia="Times New Roman" w:hAnsi="Arial" w:cs="Arial"/>
          <w:sz w:val="18"/>
          <w:szCs w:val="18"/>
        </w:rPr>
      </w:pPr>
    </w:p>
    <w:p w14:paraId="7E092D08"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OBVEŠČANJE JAVNOSTI IN KOMUNICIRANJE</w:t>
      </w:r>
    </w:p>
    <w:p w14:paraId="41118C55" w14:textId="77777777" w:rsidR="00984FFC" w:rsidRPr="00984FFC" w:rsidRDefault="00984FFC" w:rsidP="00984FFC">
      <w:pPr>
        <w:spacing w:after="0" w:line="260" w:lineRule="atLeast"/>
        <w:rPr>
          <w:rFonts w:ascii="Arial" w:eastAsia="Times New Roman" w:hAnsi="Arial" w:cs="Arial"/>
          <w:sz w:val="18"/>
          <w:szCs w:val="18"/>
          <w:lang w:val="it-IT"/>
        </w:rPr>
      </w:pPr>
    </w:p>
    <w:p w14:paraId="59417F9B"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40C93846" w14:textId="77777777" w:rsidR="00984FFC" w:rsidRPr="00984FFC" w:rsidRDefault="00984FFC" w:rsidP="00984FFC">
      <w:pPr>
        <w:spacing w:after="0" w:line="260" w:lineRule="atLeast"/>
        <w:ind w:left="720"/>
        <w:rPr>
          <w:rFonts w:ascii="Arial" w:eastAsia="Times New Roman" w:hAnsi="Arial" w:cs="Arial"/>
          <w:sz w:val="18"/>
          <w:szCs w:val="18"/>
        </w:rPr>
      </w:pPr>
    </w:p>
    <w:p w14:paraId="02809C8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3" w:history="1">
        <w:r w:rsidRPr="00984FFC">
          <w:rPr>
            <w:rFonts w:ascii="Arial" w:eastAsia="Times New Roman" w:hAnsi="Arial" w:cs="Arial"/>
            <w:color w:val="0000FF"/>
            <w:sz w:val="18"/>
            <w:szCs w:val="18"/>
            <w:u w:val="single"/>
          </w:rPr>
          <w:t>https://evropskasredstva.si/evropska-kohezijska-politika/navodila-in-smernice/</w:t>
        </w:r>
      </w:hyperlink>
      <w:r w:rsidRPr="00984FFC">
        <w:rPr>
          <w:rFonts w:ascii="Arial" w:eastAsia="Times New Roman" w:hAnsi="Arial" w:cs="Arial"/>
          <w:sz w:val="18"/>
          <w:szCs w:val="18"/>
        </w:rPr>
        <w:t>.</w:t>
      </w:r>
    </w:p>
    <w:p w14:paraId="1B021C1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 </w:t>
      </w:r>
    </w:p>
    <w:p w14:paraId="3AFBB26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Dokumentacija in oprema, ki jo bo dobavitelj dobavil v okviru te pogodbe, morajo biti označeni z ustreznim simbolom EU, na njih pa mora biti smiselno uporabljena navedba o sofinanciranju.</w:t>
      </w:r>
    </w:p>
    <w:p w14:paraId="64F75442" w14:textId="77777777" w:rsidR="00984FFC" w:rsidRPr="00984FFC" w:rsidRDefault="00984FFC" w:rsidP="00984FFC">
      <w:pPr>
        <w:spacing w:after="0" w:line="260" w:lineRule="atLeast"/>
        <w:jc w:val="both"/>
        <w:rPr>
          <w:rFonts w:ascii="Arial" w:eastAsia="Times New Roman" w:hAnsi="Arial" w:cs="Arial"/>
          <w:sz w:val="18"/>
          <w:szCs w:val="18"/>
        </w:rPr>
      </w:pPr>
    </w:p>
    <w:p w14:paraId="7F684F13"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AE89B5" w14:textId="77777777" w:rsidR="00984FFC" w:rsidRPr="00984FFC" w:rsidRDefault="00984FFC" w:rsidP="00984FFC">
      <w:pPr>
        <w:spacing w:after="0" w:line="260" w:lineRule="atLeast"/>
        <w:rPr>
          <w:rFonts w:ascii="Arial" w:eastAsia="Times New Roman" w:hAnsi="Arial" w:cs="Arial"/>
          <w:sz w:val="18"/>
          <w:szCs w:val="18"/>
        </w:rPr>
      </w:pPr>
    </w:p>
    <w:p w14:paraId="45E5BDB2"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9AB2072" w14:textId="77777777" w:rsidR="00984FFC" w:rsidRPr="00984FFC" w:rsidRDefault="00984FFC" w:rsidP="00984FFC">
      <w:pPr>
        <w:spacing w:after="0" w:line="260" w:lineRule="atLeast"/>
        <w:jc w:val="both"/>
        <w:rPr>
          <w:rFonts w:ascii="Arial" w:eastAsia="Times New Roman" w:hAnsi="Arial" w:cs="Arial"/>
          <w:sz w:val="18"/>
          <w:szCs w:val="18"/>
        </w:rPr>
      </w:pPr>
    </w:p>
    <w:p w14:paraId="5508738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b/>
          <w:sz w:val="18"/>
          <w:szCs w:val="18"/>
        </w:rPr>
        <w:t>HRANJENJE DOKUMENTACIJE</w:t>
      </w:r>
    </w:p>
    <w:p w14:paraId="4044F223"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009F85D" w14:textId="77777777" w:rsidR="00984FFC" w:rsidRPr="00984FFC" w:rsidRDefault="00984FFC" w:rsidP="00984FFC">
      <w:pPr>
        <w:spacing w:after="0" w:line="260" w:lineRule="atLeast"/>
        <w:rPr>
          <w:rFonts w:ascii="Arial" w:eastAsia="Times New Roman" w:hAnsi="Arial" w:cs="Arial"/>
          <w:sz w:val="18"/>
          <w:szCs w:val="18"/>
        </w:rPr>
      </w:pPr>
    </w:p>
    <w:p w14:paraId="0989E4D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A1D233D" w14:textId="77777777" w:rsidR="00984FFC" w:rsidRPr="00984FFC" w:rsidRDefault="00984FFC" w:rsidP="00984FFC">
      <w:pPr>
        <w:spacing w:after="0" w:line="260" w:lineRule="atLeast"/>
        <w:jc w:val="both"/>
        <w:rPr>
          <w:rFonts w:ascii="Arial" w:eastAsia="Times New Roman" w:hAnsi="Arial" w:cs="Arial"/>
          <w:sz w:val="18"/>
          <w:szCs w:val="18"/>
        </w:rPr>
      </w:pPr>
    </w:p>
    <w:p w14:paraId="1ADD9CC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42D51C72" w14:textId="77777777" w:rsidR="00984FFC" w:rsidRPr="00984FFC" w:rsidRDefault="00984FFC" w:rsidP="00984FFC">
      <w:pPr>
        <w:spacing w:after="0" w:line="260" w:lineRule="atLeast"/>
        <w:rPr>
          <w:rFonts w:ascii="Arial" w:eastAsia="Times New Roman" w:hAnsi="Arial" w:cs="Arial"/>
          <w:sz w:val="18"/>
          <w:szCs w:val="18"/>
        </w:rPr>
      </w:pPr>
    </w:p>
    <w:p w14:paraId="04B10F32"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SKRBNIKI POGODBE</w:t>
      </w:r>
    </w:p>
    <w:p w14:paraId="17A0931C"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6385784" w14:textId="77777777" w:rsidR="00984FFC" w:rsidRPr="00984FFC" w:rsidRDefault="00984FFC" w:rsidP="00984FFC">
      <w:pPr>
        <w:spacing w:after="0" w:line="260" w:lineRule="atLeast"/>
        <w:rPr>
          <w:rFonts w:ascii="Arial" w:eastAsia="Times New Roman" w:hAnsi="Arial" w:cs="Arial"/>
          <w:sz w:val="18"/>
          <w:szCs w:val="18"/>
        </w:rPr>
      </w:pPr>
    </w:p>
    <w:p w14:paraId="3A821B3A"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naročnika je _________________, tel. št. ________, e-naslov: _________.</w:t>
      </w:r>
    </w:p>
    <w:p w14:paraId="2C5B435C" w14:textId="77777777" w:rsidR="00984FFC" w:rsidRPr="00984FFC" w:rsidRDefault="00984FFC" w:rsidP="00984FFC">
      <w:pPr>
        <w:spacing w:after="0" w:line="260" w:lineRule="atLeast"/>
        <w:rPr>
          <w:rFonts w:ascii="Arial" w:eastAsia="Times New Roman" w:hAnsi="Arial" w:cs="Arial"/>
          <w:sz w:val="18"/>
          <w:szCs w:val="18"/>
        </w:rPr>
      </w:pPr>
    </w:p>
    <w:p w14:paraId="4433D83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uporabnika je ________________, tel. št. ________, e-naslov: _________.</w:t>
      </w:r>
    </w:p>
    <w:p w14:paraId="13FBA8BB" w14:textId="77777777" w:rsidR="00984FFC" w:rsidRPr="00984FFC" w:rsidRDefault="00984FFC" w:rsidP="00984FFC">
      <w:pPr>
        <w:spacing w:after="0" w:line="260" w:lineRule="atLeast"/>
        <w:rPr>
          <w:rFonts w:ascii="Arial" w:eastAsia="Times New Roman" w:hAnsi="Arial" w:cs="Arial"/>
          <w:color w:val="00B050"/>
          <w:sz w:val="18"/>
          <w:szCs w:val="18"/>
        </w:rPr>
      </w:pPr>
    </w:p>
    <w:p w14:paraId="3884B81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 xml:space="preserve">Skrbnik pogodbe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je ________________, tel. št. ________, e-naslov: _________.</w:t>
      </w:r>
    </w:p>
    <w:p w14:paraId="56983ADA" w14:textId="77777777" w:rsidR="00984FFC" w:rsidRPr="00984FFC" w:rsidRDefault="00984FFC" w:rsidP="00984FFC">
      <w:pPr>
        <w:spacing w:after="0" w:line="260" w:lineRule="atLeast"/>
        <w:rPr>
          <w:rFonts w:ascii="Arial" w:eastAsia="Times New Roman" w:hAnsi="Arial" w:cs="Arial"/>
          <w:sz w:val="18"/>
          <w:szCs w:val="18"/>
        </w:rPr>
      </w:pPr>
    </w:p>
    <w:p w14:paraId="2916A2E0"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Navedeni pogodbeni predstavniki so pooblaščeni, da zastopajo pogodbene stranke v vseh vprašanjih, ki se nanašajo na realizacijo predmeta pogodbe.</w:t>
      </w:r>
    </w:p>
    <w:p w14:paraId="6473318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ab/>
      </w:r>
    </w:p>
    <w:p w14:paraId="323F22AB"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B21B6D0" w14:textId="77777777" w:rsidR="00984FFC" w:rsidRPr="00984FFC" w:rsidRDefault="00984FFC" w:rsidP="00984FFC">
      <w:pPr>
        <w:spacing w:after="0" w:line="260" w:lineRule="atLeast"/>
        <w:rPr>
          <w:rFonts w:ascii="Arial" w:eastAsia="Times New Roman" w:hAnsi="Arial" w:cs="Arial"/>
          <w:sz w:val="18"/>
          <w:szCs w:val="18"/>
        </w:rPr>
      </w:pPr>
    </w:p>
    <w:p w14:paraId="176F285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Vsa obvestila strank in ostale pomembne komunikacije morajo biti poslane nasprotnima strankama po e-pošti. Pomembne komunikacije so tiste, ki zadevajo določbe te pogodbe in imajo vsebinske ali finančne posledice. </w:t>
      </w:r>
    </w:p>
    <w:p w14:paraId="1E6BAF8F" w14:textId="77777777" w:rsidR="00984FFC" w:rsidRPr="00984FFC" w:rsidRDefault="00984FFC" w:rsidP="00984FFC">
      <w:pPr>
        <w:spacing w:after="0" w:line="260" w:lineRule="atLeast"/>
        <w:jc w:val="both"/>
        <w:rPr>
          <w:rFonts w:ascii="Arial" w:eastAsia="Times New Roman" w:hAnsi="Arial" w:cs="Arial"/>
          <w:sz w:val="18"/>
          <w:szCs w:val="18"/>
        </w:rPr>
      </w:pPr>
    </w:p>
    <w:p w14:paraId="243AB08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Operativne komunikacije brez zgoraj naštetih učinkov lahko potekajo preko telefona. Vsa pisanja in elektronska pošta mora biti naslovljena na pristojne skrbnike pogodb. </w:t>
      </w:r>
    </w:p>
    <w:p w14:paraId="7A9311FE" w14:textId="77777777" w:rsidR="00984FFC" w:rsidRPr="00984FFC" w:rsidRDefault="00984FFC" w:rsidP="00984FFC">
      <w:pPr>
        <w:spacing w:after="0" w:line="260" w:lineRule="atLeast"/>
        <w:jc w:val="both"/>
        <w:rPr>
          <w:rFonts w:ascii="Arial" w:eastAsia="Times New Roman" w:hAnsi="Arial" w:cs="Arial"/>
          <w:sz w:val="18"/>
          <w:szCs w:val="18"/>
        </w:rPr>
      </w:pPr>
    </w:p>
    <w:p w14:paraId="77262D23"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Za spremembo skrbnikov pogodbe zadostuje pisno obvestilo drugima dvema pogodbenima strankama.</w:t>
      </w:r>
    </w:p>
    <w:p w14:paraId="0E9E9F43" w14:textId="77777777" w:rsidR="00984FFC" w:rsidRPr="00984FFC" w:rsidRDefault="00984FFC" w:rsidP="00984FFC">
      <w:pPr>
        <w:spacing w:after="0" w:line="260" w:lineRule="atLeast"/>
        <w:rPr>
          <w:rFonts w:ascii="Arial" w:eastAsia="Times New Roman" w:hAnsi="Arial" w:cs="Arial"/>
          <w:sz w:val="18"/>
          <w:szCs w:val="18"/>
        </w:rPr>
      </w:pPr>
    </w:p>
    <w:p w14:paraId="76509771"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PROTIKORUPCIJSKA KLAVZULA</w:t>
      </w:r>
    </w:p>
    <w:p w14:paraId="0CCEBC8B"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223E8F3" w14:textId="77777777" w:rsidR="00984FFC" w:rsidRPr="00984FFC" w:rsidRDefault="00984FFC" w:rsidP="00984FFC">
      <w:pPr>
        <w:spacing w:after="0" w:line="260" w:lineRule="atLeast"/>
        <w:rPr>
          <w:rFonts w:ascii="Arial" w:eastAsia="Times New Roman" w:hAnsi="Arial" w:cs="Arial"/>
          <w:sz w:val="18"/>
          <w:szCs w:val="18"/>
          <w:lang w:val="en-US"/>
        </w:rPr>
      </w:pPr>
    </w:p>
    <w:p w14:paraId="66ACA4EA"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w:t>
      </w:r>
      <w:r w:rsidRPr="00984FFC">
        <w:rPr>
          <w:rFonts w:ascii="Arial" w:eastAsia="Times New Roman" w:hAnsi="Arial" w:cs="Arial"/>
          <w:sz w:val="18"/>
          <w:szCs w:val="18"/>
        </w:rPr>
        <w:lastRenderedPageBreak/>
        <w:t>je naročniku povzročena škoda ali je omogočena pridobitev nedovoljene koristi predstavniku oz. delavcu naročnika, uporabnika ter dobavitelja ali njegovemu predstavniku, zastopniku ali posredniku, je ta pogodba nična.</w:t>
      </w:r>
    </w:p>
    <w:p w14:paraId="083FA1EB" w14:textId="77777777" w:rsidR="00984FFC" w:rsidRPr="00984FFC" w:rsidRDefault="00984FFC" w:rsidP="00984FFC">
      <w:pPr>
        <w:spacing w:after="0" w:line="260" w:lineRule="atLeast"/>
        <w:ind w:right="1"/>
        <w:jc w:val="both"/>
        <w:rPr>
          <w:rFonts w:ascii="Arial" w:eastAsia="Times New Roman" w:hAnsi="Arial" w:cs="Arial"/>
          <w:sz w:val="18"/>
          <w:szCs w:val="18"/>
        </w:rPr>
      </w:pPr>
    </w:p>
    <w:p w14:paraId="0C335FFC"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9F5EF16" w14:textId="77777777" w:rsidR="00984FFC" w:rsidRPr="00984FFC" w:rsidRDefault="00984FFC" w:rsidP="00984FFC">
      <w:pPr>
        <w:spacing w:after="0" w:line="260" w:lineRule="atLeast"/>
        <w:ind w:left="567" w:right="1" w:hanging="567"/>
        <w:jc w:val="both"/>
        <w:rPr>
          <w:rFonts w:ascii="Arial" w:eastAsia="Times New Roman" w:hAnsi="Arial" w:cs="Arial"/>
          <w:sz w:val="18"/>
          <w:szCs w:val="18"/>
        </w:rPr>
      </w:pPr>
    </w:p>
    <w:p w14:paraId="5AE1DCBB"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Pogodbene stranke obenem ugotavljajo, da glede na dostopne podatke ni podano nasprotje interesov v smislu določil veljavne zakonodaje.</w:t>
      </w:r>
    </w:p>
    <w:p w14:paraId="25DDE58D" w14:textId="77777777" w:rsidR="00984FFC" w:rsidRPr="00984FFC" w:rsidRDefault="00984FFC" w:rsidP="00984FFC">
      <w:pPr>
        <w:spacing w:after="0" w:line="260" w:lineRule="atLeast"/>
        <w:rPr>
          <w:rFonts w:ascii="Arial" w:eastAsia="Times New Roman" w:hAnsi="Arial" w:cs="Arial"/>
          <w:sz w:val="18"/>
          <w:szCs w:val="18"/>
        </w:rPr>
      </w:pPr>
    </w:p>
    <w:p w14:paraId="4CBC101D" w14:textId="77777777" w:rsidR="00984FFC" w:rsidRPr="00984FFC" w:rsidRDefault="00984FFC" w:rsidP="00984FFC">
      <w:pPr>
        <w:spacing w:after="0" w:line="260" w:lineRule="atLeast"/>
        <w:ind w:left="66"/>
        <w:rPr>
          <w:rFonts w:ascii="Arial" w:eastAsia="Times New Roman" w:hAnsi="Arial" w:cs="Arial"/>
          <w:b/>
          <w:sz w:val="18"/>
          <w:szCs w:val="18"/>
          <w:lang w:val="en-US"/>
        </w:rPr>
      </w:pPr>
      <w:r w:rsidRPr="00984FFC">
        <w:rPr>
          <w:rFonts w:ascii="Arial" w:eastAsia="Times New Roman" w:hAnsi="Arial" w:cs="Arial"/>
          <w:b/>
          <w:sz w:val="18"/>
          <w:szCs w:val="18"/>
          <w:lang w:val="en-US"/>
        </w:rPr>
        <w:t>RAZVEZNI POGOJ</w:t>
      </w:r>
    </w:p>
    <w:p w14:paraId="65C303B9" w14:textId="77777777" w:rsidR="00984FFC" w:rsidRPr="00984FFC" w:rsidRDefault="00984FFC" w:rsidP="009D3501">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572AC39" w14:textId="77777777" w:rsidR="00984FFC" w:rsidRPr="00984FFC" w:rsidRDefault="00984FFC" w:rsidP="00984FFC">
      <w:pPr>
        <w:spacing w:after="0" w:line="260" w:lineRule="atLeast"/>
        <w:rPr>
          <w:rFonts w:ascii="Arial" w:eastAsia="Times New Roman" w:hAnsi="Arial" w:cs="Arial"/>
          <w:sz w:val="18"/>
          <w:szCs w:val="18"/>
        </w:rPr>
      </w:pPr>
    </w:p>
    <w:p w14:paraId="1B45BC4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Pogodba preneha veljati, če je naročnik seznanjen, (1) da je sodišče s pravnomočno odločitvijo ugotovilo kršitev obveznosti dobavitelja ali njegovega podizvajalca na področju </w:t>
      </w:r>
      <w:proofErr w:type="spellStart"/>
      <w:r w:rsidRPr="00984FFC">
        <w:rPr>
          <w:rFonts w:ascii="Arial" w:eastAsia="Times New Roman" w:hAnsi="Arial" w:cs="Arial"/>
          <w:sz w:val="18"/>
          <w:szCs w:val="18"/>
        </w:rPr>
        <w:t>okoljskega</w:t>
      </w:r>
      <w:proofErr w:type="spellEnd"/>
      <w:r w:rsidRPr="00984FFC">
        <w:rPr>
          <w:rFonts w:ascii="Arial" w:eastAsia="Times New Roman" w:hAnsi="Arial" w:cs="Arial"/>
          <w:sz w:val="18"/>
          <w:szCs w:val="18"/>
        </w:rPr>
        <w:t xml:space="preserve">, socialnega in delovnega prava, ki so določene v pravu Evropske unije, predpisih, ki veljajo v Republiki Sloveniji, kolektivnih pogodbah ali predpisih mednarodnega </w:t>
      </w:r>
      <w:proofErr w:type="spellStart"/>
      <w:r w:rsidRPr="00984FFC">
        <w:rPr>
          <w:rFonts w:ascii="Arial" w:eastAsia="Times New Roman" w:hAnsi="Arial" w:cs="Arial"/>
          <w:sz w:val="18"/>
          <w:szCs w:val="18"/>
        </w:rPr>
        <w:t>okoljskega</w:t>
      </w:r>
      <w:proofErr w:type="spellEnd"/>
      <w:r w:rsidRPr="00984FFC">
        <w:rPr>
          <w:rFonts w:ascii="Arial" w:eastAsia="Times New Roman" w:hAnsi="Arial" w:cs="Arial"/>
          <w:sz w:val="18"/>
          <w:szCs w:val="18"/>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4EB20" w14:textId="77777777" w:rsidR="00984FFC" w:rsidRPr="00984FFC" w:rsidRDefault="00984FFC" w:rsidP="00984FFC">
      <w:pPr>
        <w:spacing w:after="0" w:line="260" w:lineRule="atLeast"/>
        <w:rPr>
          <w:rFonts w:ascii="Arial" w:eastAsia="Times New Roman" w:hAnsi="Arial" w:cs="Arial"/>
          <w:sz w:val="18"/>
          <w:szCs w:val="18"/>
        </w:rPr>
      </w:pPr>
    </w:p>
    <w:p w14:paraId="1DCD03B8" w14:textId="77777777" w:rsidR="00984FFC" w:rsidRPr="00984FFC" w:rsidRDefault="00984FFC" w:rsidP="00984FFC">
      <w:pPr>
        <w:spacing w:after="0" w:line="260" w:lineRule="atLeast"/>
        <w:jc w:val="both"/>
        <w:rPr>
          <w:rFonts w:ascii="Arial" w:eastAsia="Times New Roman" w:hAnsi="Arial" w:cs="Arial"/>
          <w:b/>
          <w:sz w:val="18"/>
          <w:szCs w:val="18"/>
        </w:rPr>
      </w:pPr>
      <w:r w:rsidRPr="00984FFC">
        <w:rPr>
          <w:rFonts w:ascii="Arial" w:eastAsia="Times New Roman" w:hAnsi="Arial" w:cs="Arial"/>
          <w:b/>
          <w:sz w:val="18"/>
          <w:szCs w:val="18"/>
        </w:rPr>
        <w:t>REŠEVANJE SPOROV</w:t>
      </w:r>
    </w:p>
    <w:p w14:paraId="5D145C32"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121C666" w14:textId="77777777" w:rsidR="00984FFC" w:rsidRPr="00984FFC" w:rsidRDefault="00984FFC" w:rsidP="00984FFC">
      <w:pPr>
        <w:spacing w:after="0" w:line="260" w:lineRule="atLeast"/>
        <w:rPr>
          <w:rFonts w:ascii="Arial" w:eastAsia="Times New Roman" w:hAnsi="Arial" w:cs="Arial"/>
          <w:sz w:val="18"/>
          <w:szCs w:val="18"/>
        </w:rPr>
      </w:pPr>
    </w:p>
    <w:p w14:paraId="37C527E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Za urejanje medsebojnih razmerij, ki jih ta pogodba ne ureja, se uporabljajo določila Obligacijskega zakonika, ZJN-3 in drugi relevantni predpisi glede na predmet pogodbe in status naročnika.</w:t>
      </w:r>
    </w:p>
    <w:p w14:paraId="21986B50" w14:textId="77777777" w:rsidR="00984FFC" w:rsidRPr="00984FFC" w:rsidRDefault="00984FFC" w:rsidP="00984FFC">
      <w:pPr>
        <w:spacing w:after="0" w:line="260" w:lineRule="atLeast"/>
        <w:jc w:val="both"/>
        <w:rPr>
          <w:rFonts w:ascii="Arial" w:eastAsia="Times New Roman" w:hAnsi="Arial" w:cs="Arial"/>
          <w:sz w:val="18"/>
          <w:szCs w:val="18"/>
        </w:rPr>
      </w:pPr>
    </w:p>
    <w:p w14:paraId="6F599DD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so sporazumne, da bodo morebitna nesoglasja oz. spore reševale sporazumno, če v tem ne bi uspele, pa bo v sporih odločilo pristojno sodišče v Ljubljani, po slovenskem pravu.</w:t>
      </w:r>
    </w:p>
    <w:p w14:paraId="5C097A1A" w14:textId="77777777" w:rsidR="00984FFC" w:rsidRPr="00984FFC" w:rsidRDefault="00984FFC" w:rsidP="00984FFC">
      <w:pPr>
        <w:spacing w:after="0" w:line="260" w:lineRule="atLeast"/>
        <w:jc w:val="both"/>
        <w:rPr>
          <w:rFonts w:ascii="Arial" w:eastAsia="Times New Roman" w:hAnsi="Arial" w:cs="Arial"/>
          <w:sz w:val="18"/>
          <w:szCs w:val="18"/>
        </w:rPr>
      </w:pPr>
    </w:p>
    <w:p w14:paraId="729E236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KONČNE DOLOČBE</w:t>
      </w:r>
    </w:p>
    <w:p w14:paraId="37C18FE5" w14:textId="77777777" w:rsidR="00984FFC" w:rsidRPr="00984FFC" w:rsidRDefault="00984FFC" w:rsidP="009D3501">
      <w:pPr>
        <w:numPr>
          <w:ilvl w:val="0"/>
          <w:numId w:val="40"/>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7BA1DBC" w14:textId="77777777" w:rsidR="00984FFC" w:rsidRPr="00984FFC" w:rsidRDefault="00984FFC" w:rsidP="00984FFC">
      <w:pPr>
        <w:spacing w:after="0" w:line="260" w:lineRule="atLeast"/>
        <w:jc w:val="both"/>
        <w:rPr>
          <w:rFonts w:ascii="Arial" w:eastAsia="Times New Roman" w:hAnsi="Arial" w:cs="Arial"/>
          <w:sz w:val="18"/>
          <w:szCs w:val="18"/>
        </w:rPr>
      </w:pPr>
    </w:p>
    <w:p w14:paraId="5A136B1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Kakršne koli spremembe te pogodbe so možne le v obliki dodatka k pogodbi in ob soglasju vseh pogodbenih strank, ob omejitvah, ki izhajajo iz 95. člena ZJN-3.</w:t>
      </w:r>
    </w:p>
    <w:p w14:paraId="36006198" w14:textId="77777777" w:rsidR="00984FFC" w:rsidRPr="00984FFC" w:rsidRDefault="00984FFC" w:rsidP="00984FFC">
      <w:pPr>
        <w:spacing w:after="0" w:line="260" w:lineRule="atLeast"/>
        <w:jc w:val="both"/>
        <w:rPr>
          <w:rFonts w:ascii="Arial" w:eastAsia="Times New Roman" w:hAnsi="Arial" w:cs="Arial"/>
          <w:sz w:val="18"/>
          <w:szCs w:val="18"/>
        </w:rPr>
      </w:pPr>
    </w:p>
    <w:p w14:paraId="47ACD0F2" w14:textId="77777777" w:rsid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Če katerakoli določba pogodbe postane neveljavna, nezakonita ali neizvršljiva, to ne vpliva na veljavnost ostalih določb. Neveljavna določba se nadomesti z veljavno, ki mora čim bolj ustrezati namenu, ki ga je želela doseči neveljavna pogodba.</w:t>
      </w:r>
    </w:p>
    <w:p w14:paraId="180C6684" w14:textId="77777777" w:rsidR="00B65E61" w:rsidRDefault="00B65E61" w:rsidP="00984FFC">
      <w:pPr>
        <w:spacing w:after="0" w:line="260" w:lineRule="atLeast"/>
        <w:ind w:right="1"/>
        <w:jc w:val="both"/>
        <w:rPr>
          <w:rFonts w:ascii="Arial" w:eastAsia="Times New Roman" w:hAnsi="Arial" w:cs="Arial"/>
          <w:sz w:val="18"/>
          <w:szCs w:val="18"/>
        </w:rPr>
      </w:pPr>
    </w:p>
    <w:p w14:paraId="6F4F436D" w14:textId="77777777" w:rsidR="00B65E61" w:rsidRDefault="00B65E61" w:rsidP="00984FFC">
      <w:pPr>
        <w:spacing w:after="0" w:line="260" w:lineRule="atLeast"/>
        <w:ind w:right="1"/>
        <w:jc w:val="both"/>
        <w:rPr>
          <w:rFonts w:ascii="Arial" w:eastAsia="Times New Roman" w:hAnsi="Arial" w:cs="Arial"/>
          <w:sz w:val="18"/>
          <w:szCs w:val="18"/>
        </w:rPr>
      </w:pPr>
    </w:p>
    <w:p w14:paraId="34DF34E9" w14:textId="77777777" w:rsidR="00B65E61" w:rsidRDefault="00B65E61" w:rsidP="00984FFC">
      <w:pPr>
        <w:spacing w:after="0" w:line="260" w:lineRule="atLeast"/>
        <w:ind w:right="1"/>
        <w:jc w:val="both"/>
        <w:rPr>
          <w:rFonts w:ascii="Arial" w:eastAsia="Times New Roman" w:hAnsi="Arial" w:cs="Arial"/>
          <w:sz w:val="18"/>
          <w:szCs w:val="18"/>
        </w:rPr>
      </w:pPr>
    </w:p>
    <w:p w14:paraId="528E96C9" w14:textId="77777777" w:rsidR="00984FFC" w:rsidRPr="00984FFC" w:rsidRDefault="00984FFC" w:rsidP="009D3501">
      <w:pPr>
        <w:numPr>
          <w:ilvl w:val="0"/>
          <w:numId w:val="40"/>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lastRenderedPageBreak/>
        <w:t>člen</w:t>
      </w:r>
    </w:p>
    <w:p w14:paraId="433B7669" w14:textId="77777777" w:rsidR="00984FFC" w:rsidRPr="00984FFC" w:rsidRDefault="00984FFC" w:rsidP="00984FFC">
      <w:pPr>
        <w:spacing w:after="0" w:line="260" w:lineRule="atLeast"/>
        <w:ind w:right="1"/>
        <w:rPr>
          <w:rFonts w:ascii="Arial" w:eastAsia="Times New Roman" w:hAnsi="Arial" w:cs="Arial"/>
          <w:sz w:val="18"/>
          <w:szCs w:val="18"/>
          <w:lang w:val="en-US"/>
        </w:rPr>
      </w:pPr>
    </w:p>
    <w:p w14:paraId="5B3A685E" w14:textId="2A18785D" w:rsid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Pogodba se podpisuje v elektronski obliki in je sklenjena z dnem, ko jo podpiše zadnja pogodbena stranka, pod </w:t>
      </w:r>
      <w:proofErr w:type="spellStart"/>
      <w:r w:rsidRPr="00984FFC">
        <w:rPr>
          <w:rFonts w:ascii="Arial" w:eastAsia="Times New Roman" w:hAnsi="Arial" w:cs="Arial"/>
          <w:sz w:val="18"/>
          <w:szCs w:val="18"/>
        </w:rPr>
        <w:t>odložnim</w:t>
      </w:r>
      <w:proofErr w:type="spellEnd"/>
      <w:r w:rsidRPr="00984FFC">
        <w:rPr>
          <w:rFonts w:ascii="Arial" w:eastAsia="Times New Roman" w:hAnsi="Arial" w:cs="Arial"/>
          <w:sz w:val="18"/>
          <w:szCs w:val="18"/>
        </w:rPr>
        <w:t xml:space="preserve"> pogojem, da dobavitelj pravočasno predloži naročniku finančno zavarovanje za dobro izvedbo pogodbenih obveznosti.</w:t>
      </w:r>
    </w:p>
    <w:p w14:paraId="39EA7EE0" w14:textId="77777777" w:rsidR="00B20206" w:rsidRDefault="00B20206" w:rsidP="00984FFC">
      <w:pPr>
        <w:spacing w:after="0" w:line="260" w:lineRule="atLeast"/>
        <w:jc w:val="both"/>
        <w:rPr>
          <w:rFonts w:ascii="Arial" w:eastAsia="Times New Roman" w:hAnsi="Arial" w:cs="Arial"/>
          <w:sz w:val="18"/>
          <w:szCs w:val="18"/>
        </w:rPr>
      </w:pPr>
    </w:p>
    <w:p w14:paraId="69D3ADFA" w14:textId="77777777" w:rsidR="00C21FA2" w:rsidRDefault="00C21FA2" w:rsidP="00984FFC">
      <w:pPr>
        <w:spacing w:after="0" w:line="260" w:lineRule="atLeast"/>
        <w:jc w:val="both"/>
        <w:rPr>
          <w:rFonts w:ascii="Arial" w:eastAsia="Times New Roman" w:hAnsi="Arial" w:cs="Arial"/>
          <w:sz w:val="18"/>
          <w:szCs w:val="18"/>
        </w:rPr>
      </w:pPr>
    </w:p>
    <w:p w14:paraId="69CDD54D" w14:textId="77777777" w:rsidR="00C21FA2" w:rsidRDefault="00C21FA2" w:rsidP="00984FFC">
      <w:pPr>
        <w:spacing w:after="0" w:line="260" w:lineRule="atLeast"/>
        <w:jc w:val="both"/>
        <w:rPr>
          <w:rFonts w:ascii="Arial" w:eastAsia="Times New Roman" w:hAnsi="Arial" w:cs="Arial"/>
          <w:sz w:val="18"/>
          <w:szCs w:val="18"/>
        </w:rPr>
      </w:pPr>
    </w:p>
    <w:p w14:paraId="0688A660" w14:textId="77777777" w:rsidR="00C21FA2" w:rsidRDefault="00C21FA2" w:rsidP="00984FFC">
      <w:pPr>
        <w:spacing w:after="0" w:line="260" w:lineRule="atLeast"/>
        <w:jc w:val="both"/>
        <w:rPr>
          <w:rFonts w:ascii="Arial" w:eastAsia="Times New Roman" w:hAnsi="Arial" w:cs="Arial"/>
          <w:sz w:val="18"/>
          <w:szCs w:val="18"/>
        </w:rPr>
      </w:pPr>
    </w:p>
    <w:p w14:paraId="56D9E4B2" w14:textId="77777777" w:rsidR="00C21FA2" w:rsidRDefault="00C21FA2" w:rsidP="00984FFC">
      <w:pPr>
        <w:spacing w:after="0" w:line="260" w:lineRule="atLeast"/>
        <w:jc w:val="both"/>
        <w:rPr>
          <w:rFonts w:ascii="Arial" w:eastAsia="Times New Roman" w:hAnsi="Arial" w:cs="Arial"/>
          <w:sz w:val="18"/>
          <w:szCs w:val="18"/>
        </w:rPr>
      </w:pPr>
    </w:p>
    <w:p w14:paraId="0054DDB6" w14:textId="77777777" w:rsidR="00C21FA2" w:rsidRDefault="00C21FA2" w:rsidP="00984FFC">
      <w:pPr>
        <w:spacing w:after="0" w:line="260" w:lineRule="atLeast"/>
        <w:jc w:val="both"/>
        <w:rPr>
          <w:rFonts w:ascii="Arial" w:eastAsia="Times New Roman" w:hAnsi="Arial" w:cs="Arial"/>
          <w:sz w:val="18"/>
          <w:szCs w:val="18"/>
        </w:rPr>
      </w:pPr>
    </w:p>
    <w:p w14:paraId="360D4E62" w14:textId="77777777" w:rsidR="00C21FA2" w:rsidRDefault="00C21FA2" w:rsidP="00984FFC">
      <w:pPr>
        <w:spacing w:after="0" w:line="260" w:lineRule="atLeast"/>
        <w:jc w:val="both"/>
        <w:rPr>
          <w:rFonts w:ascii="Arial" w:eastAsia="Times New Roman" w:hAnsi="Arial" w:cs="Arial"/>
          <w:sz w:val="18"/>
          <w:szCs w:val="18"/>
        </w:rPr>
      </w:pPr>
    </w:p>
    <w:p w14:paraId="7FADA185" w14:textId="77777777" w:rsidR="00C21FA2" w:rsidRDefault="00C21FA2" w:rsidP="00984FFC">
      <w:pPr>
        <w:spacing w:after="0" w:line="260" w:lineRule="atLeast"/>
        <w:jc w:val="both"/>
        <w:rPr>
          <w:rFonts w:ascii="Arial" w:eastAsia="Times New Roman" w:hAnsi="Arial" w:cs="Arial"/>
          <w:sz w:val="18"/>
          <w:szCs w:val="18"/>
        </w:rPr>
      </w:pPr>
    </w:p>
    <w:p w14:paraId="688A3467" w14:textId="77777777" w:rsidR="00C21FA2" w:rsidRDefault="00C21FA2" w:rsidP="00984FFC">
      <w:pPr>
        <w:spacing w:after="0" w:line="260" w:lineRule="atLeast"/>
        <w:jc w:val="both"/>
        <w:rPr>
          <w:rFonts w:ascii="Arial" w:eastAsia="Times New Roman" w:hAnsi="Arial" w:cs="Arial"/>
          <w:sz w:val="18"/>
          <w:szCs w:val="18"/>
        </w:rPr>
      </w:pPr>
    </w:p>
    <w:p w14:paraId="129B11D0" w14:textId="77777777" w:rsidR="00C21FA2" w:rsidRDefault="00C21FA2" w:rsidP="00984FFC">
      <w:pPr>
        <w:spacing w:after="0" w:line="260" w:lineRule="atLeast"/>
        <w:jc w:val="both"/>
        <w:rPr>
          <w:rFonts w:ascii="Arial" w:eastAsia="Times New Roman" w:hAnsi="Arial" w:cs="Arial"/>
          <w:sz w:val="18"/>
          <w:szCs w:val="18"/>
        </w:rPr>
      </w:pPr>
    </w:p>
    <w:p w14:paraId="43968B1B" w14:textId="77777777" w:rsidR="00C21FA2" w:rsidRDefault="00C21FA2" w:rsidP="00984FFC">
      <w:pPr>
        <w:spacing w:after="0" w:line="260" w:lineRule="atLeast"/>
        <w:jc w:val="both"/>
        <w:rPr>
          <w:rFonts w:ascii="Arial" w:eastAsia="Times New Roman" w:hAnsi="Arial" w:cs="Arial"/>
          <w:sz w:val="18"/>
          <w:szCs w:val="18"/>
        </w:rPr>
      </w:pPr>
    </w:p>
    <w:p w14:paraId="5E079B3E" w14:textId="77777777" w:rsidR="00C21FA2" w:rsidRDefault="00C21FA2" w:rsidP="00984FFC">
      <w:pPr>
        <w:spacing w:after="0" w:line="260" w:lineRule="atLeast"/>
        <w:jc w:val="both"/>
        <w:rPr>
          <w:rFonts w:ascii="Arial" w:eastAsia="Times New Roman" w:hAnsi="Arial" w:cs="Arial"/>
          <w:sz w:val="18"/>
          <w:szCs w:val="18"/>
        </w:rPr>
      </w:pPr>
    </w:p>
    <w:p w14:paraId="524FEF23" w14:textId="77777777" w:rsidR="00C21FA2" w:rsidRDefault="00C21FA2" w:rsidP="00984FFC">
      <w:pPr>
        <w:spacing w:after="0" w:line="260" w:lineRule="atLeast"/>
        <w:jc w:val="both"/>
        <w:rPr>
          <w:rFonts w:ascii="Arial" w:eastAsia="Times New Roman" w:hAnsi="Arial" w:cs="Arial"/>
          <w:sz w:val="18"/>
          <w:szCs w:val="18"/>
        </w:rPr>
      </w:pPr>
    </w:p>
    <w:p w14:paraId="145B0531" w14:textId="77777777" w:rsidR="00C21FA2" w:rsidRDefault="00C21FA2" w:rsidP="00984FFC">
      <w:pPr>
        <w:spacing w:after="0" w:line="260" w:lineRule="atLeast"/>
        <w:jc w:val="both"/>
        <w:rPr>
          <w:rFonts w:ascii="Arial" w:eastAsia="Times New Roman" w:hAnsi="Arial" w:cs="Arial"/>
          <w:sz w:val="18"/>
          <w:szCs w:val="18"/>
        </w:rPr>
      </w:pPr>
    </w:p>
    <w:p w14:paraId="585C7119" w14:textId="77777777" w:rsidR="00C21FA2" w:rsidRDefault="00C21FA2" w:rsidP="00984FFC">
      <w:pPr>
        <w:spacing w:after="0" w:line="260" w:lineRule="atLeast"/>
        <w:jc w:val="both"/>
        <w:rPr>
          <w:rFonts w:ascii="Arial" w:eastAsia="Times New Roman" w:hAnsi="Arial" w:cs="Arial"/>
          <w:sz w:val="18"/>
          <w:szCs w:val="18"/>
        </w:rPr>
      </w:pPr>
    </w:p>
    <w:p w14:paraId="54B543D3" w14:textId="77777777" w:rsidR="00C21FA2" w:rsidRDefault="00C21FA2" w:rsidP="00984FFC">
      <w:pPr>
        <w:spacing w:after="0" w:line="260" w:lineRule="atLeast"/>
        <w:jc w:val="both"/>
        <w:rPr>
          <w:rFonts w:ascii="Arial" w:eastAsia="Times New Roman" w:hAnsi="Arial" w:cs="Arial"/>
          <w:sz w:val="18"/>
          <w:szCs w:val="18"/>
        </w:rPr>
      </w:pPr>
    </w:p>
    <w:p w14:paraId="6641A20C" w14:textId="77777777" w:rsidR="00C21FA2" w:rsidRDefault="00C21FA2" w:rsidP="00984FFC">
      <w:pPr>
        <w:spacing w:after="0" w:line="260" w:lineRule="atLeast"/>
        <w:jc w:val="both"/>
        <w:rPr>
          <w:rFonts w:ascii="Arial" w:eastAsia="Times New Roman" w:hAnsi="Arial" w:cs="Arial"/>
          <w:sz w:val="18"/>
          <w:szCs w:val="18"/>
        </w:rPr>
      </w:pPr>
    </w:p>
    <w:p w14:paraId="3A1B5FF5" w14:textId="77777777" w:rsidR="00C21FA2" w:rsidRDefault="00C21FA2" w:rsidP="00984FFC">
      <w:pPr>
        <w:spacing w:after="0" w:line="260" w:lineRule="atLeast"/>
        <w:jc w:val="both"/>
        <w:rPr>
          <w:rFonts w:ascii="Arial" w:eastAsia="Times New Roman" w:hAnsi="Arial" w:cs="Arial"/>
          <w:sz w:val="18"/>
          <w:szCs w:val="18"/>
        </w:rPr>
      </w:pPr>
    </w:p>
    <w:p w14:paraId="0A663738" w14:textId="77777777" w:rsidR="00C21FA2" w:rsidRDefault="00C21FA2" w:rsidP="00984FFC">
      <w:pPr>
        <w:spacing w:after="0" w:line="260" w:lineRule="atLeast"/>
        <w:jc w:val="both"/>
        <w:rPr>
          <w:rFonts w:ascii="Arial" w:eastAsia="Times New Roman" w:hAnsi="Arial" w:cs="Arial"/>
          <w:sz w:val="18"/>
          <w:szCs w:val="18"/>
        </w:rPr>
      </w:pPr>
    </w:p>
    <w:p w14:paraId="3AF9AC89" w14:textId="77777777" w:rsidR="00C21FA2" w:rsidRDefault="00C21FA2" w:rsidP="00984FFC">
      <w:pPr>
        <w:spacing w:after="0" w:line="260" w:lineRule="atLeast"/>
        <w:jc w:val="both"/>
        <w:rPr>
          <w:rFonts w:ascii="Arial" w:eastAsia="Times New Roman" w:hAnsi="Arial" w:cs="Arial"/>
          <w:sz w:val="18"/>
          <w:szCs w:val="18"/>
        </w:rPr>
      </w:pPr>
    </w:p>
    <w:p w14:paraId="5D39232D" w14:textId="77777777" w:rsidR="00C21FA2" w:rsidRDefault="00C21FA2" w:rsidP="00984FFC">
      <w:pPr>
        <w:spacing w:after="0" w:line="260" w:lineRule="atLeast"/>
        <w:jc w:val="both"/>
        <w:rPr>
          <w:rFonts w:ascii="Arial" w:eastAsia="Times New Roman" w:hAnsi="Arial" w:cs="Arial"/>
          <w:sz w:val="18"/>
          <w:szCs w:val="18"/>
        </w:rPr>
      </w:pPr>
    </w:p>
    <w:p w14:paraId="57E2F132" w14:textId="77777777" w:rsidR="00C21FA2" w:rsidRDefault="00C21FA2" w:rsidP="00984FFC">
      <w:pPr>
        <w:spacing w:after="0" w:line="260" w:lineRule="atLeast"/>
        <w:jc w:val="both"/>
        <w:rPr>
          <w:rFonts w:ascii="Arial" w:eastAsia="Times New Roman" w:hAnsi="Arial" w:cs="Arial"/>
          <w:sz w:val="18"/>
          <w:szCs w:val="18"/>
        </w:rPr>
      </w:pPr>
    </w:p>
    <w:p w14:paraId="52132F3E" w14:textId="77777777" w:rsidR="00C21FA2" w:rsidRDefault="00C21FA2" w:rsidP="00984FFC">
      <w:pPr>
        <w:spacing w:after="0" w:line="260" w:lineRule="atLeast"/>
        <w:jc w:val="both"/>
        <w:rPr>
          <w:rFonts w:ascii="Arial" w:eastAsia="Times New Roman" w:hAnsi="Arial" w:cs="Arial"/>
          <w:sz w:val="18"/>
          <w:szCs w:val="18"/>
        </w:rPr>
      </w:pPr>
    </w:p>
    <w:p w14:paraId="681572E2" w14:textId="77777777" w:rsidR="00C21FA2" w:rsidRDefault="00C21FA2" w:rsidP="00984FFC">
      <w:pPr>
        <w:spacing w:after="0" w:line="260" w:lineRule="atLeast"/>
        <w:jc w:val="both"/>
        <w:rPr>
          <w:rFonts w:ascii="Arial" w:eastAsia="Times New Roman" w:hAnsi="Arial" w:cs="Arial"/>
          <w:sz w:val="18"/>
          <w:szCs w:val="18"/>
        </w:rPr>
      </w:pPr>
    </w:p>
    <w:p w14:paraId="0C4D276D" w14:textId="77777777" w:rsidR="00C21FA2" w:rsidRDefault="00C21FA2" w:rsidP="00984FFC">
      <w:pPr>
        <w:spacing w:after="0" w:line="260" w:lineRule="atLeast"/>
        <w:jc w:val="both"/>
        <w:rPr>
          <w:rFonts w:ascii="Arial" w:eastAsia="Times New Roman" w:hAnsi="Arial" w:cs="Arial"/>
          <w:sz w:val="18"/>
          <w:szCs w:val="18"/>
        </w:rPr>
      </w:pPr>
    </w:p>
    <w:p w14:paraId="7A64D92D" w14:textId="77777777" w:rsidR="00C21FA2" w:rsidRDefault="00C21FA2" w:rsidP="00984FFC">
      <w:pPr>
        <w:spacing w:after="0" w:line="260" w:lineRule="atLeast"/>
        <w:jc w:val="both"/>
        <w:rPr>
          <w:rFonts w:ascii="Arial" w:eastAsia="Times New Roman" w:hAnsi="Arial" w:cs="Arial"/>
          <w:sz w:val="18"/>
          <w:szCs w:val="18"/>
        </w:rPr>
      </w:pPr>
    </w:p>
    <w:p w14:paraId="52BA676B" w14:textId="77777777" w:rsidR="00C21FA2" w:rsidRDefault="00C21FA2" w:rsidP="00984FFC">
      <w:pPr>
        <w:spacing w:after="0" w:line="260" w:lineRule="atLeast"/>
        <w:jc w:val="both"/>
        <w:rPr>
          <w:rFonts w:ascii="Arial" w:eastAsia="Times New Roman" w:hAnsi="Arial" w:cs="Arial"/>
          <w:sz w:val="18"/>
          <w:szCs w:val="18"/>
        </w:rPr>
      </w:pPr>
    </w:p>
    <w:p w14:paraId="2B8F1A29" w14:textId="77777777" w:rsidR="00C21FA2" w:rsidRDefault="00C21FA2" w:rsidP="00984FFC">
      <w:pPr>
        <w:spacing w:after="0" w:line="260" w:lineRule="atLeast"/>
        <w:jc w:val="both"/>
        <w:rPr>
          <w:rFonts w:ascii="Arial" w:eastAsia="Times New Roman" w:hAnsi="Arial" w:cs="Arial"/>
          <w:sz w:val="18"/>
          <w:szCs w:val="18"/>
        </w:rPr>
      </w:pPr>
    </w:p>
    <w:p w14:paraId="7DA7C3A3" w14:textId="77777777" w:rsidR="00C21FA2" w:rsidRDefault="00C21FA2" w:rsidP="00984FFC">
      <w:pPr>
        <w:spacing w:after="0" w:line="260" w:lineRule="atLeast"/>
        <w:jc w:val="both"/>
        <w:rPr>
          <w:rFonts w:ascii="Arial" w:eastAsia="Times New Roman" w:hAnsi="Arial" w:cs="Arial"/>
          <w:sz w:val="18"/>
          <w:szCs w:val="18"/>
        </w:rPr>
      </w:pPr>
    </w:p>
    <w:p w14:paraId="04174B47" w14:textId="77777777" w:rsidR="00C21FA2" w:rsidRDefault="00C21FA2" w:rsidP="00984FFC">
      <w:pPr>
        <w:spacing w:after="0" w:line="260" w:lineRule="atLeast"/>
        <w:jc w:val="both"/>
        <w:rPr>
          <w:rFonts w:ascii="Arial" w:eastAsia="Times New Roman" w:hAnsi="Arial" w:cs="Arial"/>
          <w:sz w:val="18"/>
          <w:szCs w:val="18"/>
        </w:rPr>
      </w:pPr>
    </w:p>
    <w:p w14:paraId="47ABC0A9" w14:textId="77777777" w:rsidR="00C21FA2" w:rsidRDefault="00C21FA2" w:rsidP="00984FFC">
      <w:pPr>
        <w:spacing w:after="0" w:line="260" w:lineRule="atLeast"/>
        <w:jc w:val="both"/>
        <w:rPr>
          <w:rFonts w:ascii="Arial" w:eastAsia="Times New Roman" w:hAnsi="Arial" w:cs="Arial"/>
          <w:sz w:val="18"/>
          <w:szCs w:val="18"/>
        </w:rPr>
      </w:pPr>
    </w:p>
    <w:p w14:paraId="74E2CC7A" w14:textId="77777777" w:rsidR="00C21FA2" w:rsidRDefault="00C21FA2" w:rsidP="00984FFC">
      <w:pPr>
        <w:spacing w:after="0" w:line="260" w:lineRule="atLeast"/>
        <w:jc w:val="both"/>
        <w:rPr>
          <w:rFonts w:ascii="Arial" w:eastAsia="Times New Roman" w:hAnsi="Arial" w:cs="Arial"/>
          <w:sz w:val="18"/>
          <w:szCs w:val="18"/>
        </w:rPr>
      </w:pPr>
    </w:p>
    <w:p w14:paraId="00F107A4" w14:textId="77777777" w:rsidR="00C21FA2" w:rsidRDefault="00C21FA2" w:rsidP="00984FFC">
      <w:pPr>
        <w:spacing w:after="0" w:line="260" w:lineRule="atLeast"/>
        <w:jc w:val="both"/>
        <w:rPr>
          <w:rFonts w:ascii="Arial" w:eastAsia="Times New Roman" w:hAnsi="Arial" w:cs="Arial"/>
          <w:sz w:val="18"/>
          <w:szCs w:val="18"/>
        </w:rPr>
      </w:pPr>
    </w:p>
    <w:p w14:paraId="67A45F3B" w14:textId="77777777" w:rsidR="00C21FA2" w:rsidRDefault="00C21FA2" w:rsidP="00984FFC">
      <w:pPr>
        <w:spacing w:after="0" w:line="260" w:lineRule="atLeast"/>
        <w:jc w:val="both"/>
        <w:rPr>
          <w:rFonts w:ascii="Arial" w:eastAsia="Times New Roman" w:hAnsi="Arial" w:cs="Arial"/>
          <w:sz w:val="18"/>
          <w:szCs w:val="18"/>
        </w:rPr>
      </w:pPr>
    </w:p>
    <w:p w14:paraId="4B1EB1AA" w14:textId="77777777" w:rsidR="00C21FA2" w:rsidRDefault="00C21FA2" w:rsidP="00984FFC">
      <w:pPr>
        <w:spacing w:after="0" w:line="260" w:lineRule="atLeast"/>
        <w:jc w:val="both"/>
        <w:rPr>
          <w:rFonts w:ascii="Arial" w:eastAsia="Times New Roman" w:hAnsi="Arial" w:cs="Arial"/>
          <w:sz w:val="18"/>
          <w:szCs w:val="18"/>
        </w:rPr>
      </w:pPr>
    </w:p>
    <w:p w14:paraId="590B7791" w14:textId="77777777" w:rsidR="00C21FA2" w:rsidRDefault="00C21FA2" w:rsidP="00984FFC">
      <w:pPr>
        <w:spacing w:after="0" w:line="260" w:lineRule="atLeast"/>
        <w:jc w:val="both"/>
        <w:rPr>
          <w:rFonts w:ascii="Arial" w:eastAsia="Times New Roman" w:hAnsi="Arial" w:cs="Arial"/>
          <w:sz w:val="18"/>
          <w:szCs w:val="18"/>
        </w:rPr>
      </w:pPr>
    </w:p>
    <w:p w14:paraId="4397C036" w14:textId="77777777" w:rsidR="00C21FA2" w:rsidRDefault="00C21FA2" w:rsidP="00984FFC">
      <w:pPr>
        <w:spacing w:after="0" w:line="260" w:lineRule="atLeast"/>
        <w:jc w:val="both"/>
        <w:rPr>
          <w:rFonts w:ascii="Arial" w:eastAsia="Times New Roman" w:hAnsi="Arial" w:cs="Arial"/>
          <w:sz w:val="18"/>
          <w:szCs w:val="18"/>
        </w:rPr>
      </w:pPr>
    </w:p>
    <w:p w14:paraId="66887CA4" w14:textId="77777777" w:rsidR="00C21FA2" w:rsidRDefault="00C21FA2" w:rsidP="00984FFC">
      <w:pPr>
        <w:spacing w:after="0" w:line="260" w:lineRule="atLeast"/>
        <w:jc w:val="both"/>
        <w:rPr>
          <w:rFonts w:ascii="Arial" w:eastAsia="Times New Roman" w:hAnsi="Arial" w:cs="Arial"/>
          <w:sz w:val="18"/>
          <w:szCs w:val="18"/>
        </w:rPr>
      </w:pPr>
    </w:p>
    <w:p w14:paraId="5350193A" w14:textId="77777777" w:rsidR="00C21FA2" w:rsidRDefault="00C21FA2" w:rsidP="00984FFC">
      <w:pPr>
        <w:spacing w:after="0" w:line="260" w:lineRule="atLeast"/>
        <w:jc w:val="both"/>
        <w:rPr>
          <w:rFonts w:ascii="Arial" w:eastAsia="Times New Roman" w:hAnsi="Arial" w:cs="Arial"/>
          <w:sz w:val="18"/>
          <w:szCs w:val="18"/>
        </w:rPr>
      </w:pPr>
    </w:p>
    <w:p w14:paraId="5719C7DA" w14:textId="77777777" w:rsidR="00C21FA2" w:rsidRDefault="00C21FA2" w:rsidP="00984FFC">
      <w:pPr>
        <w:spacing w:after="0" w:line="260" w:lineRule="atLeast"/>
        <w:jc w:val="both"/>
        <w:rPr>
          <w:rFonts w:ascii="Arial" w:eastAsia="Times New Roman" w:hAnsi="Arial" w:cs="Arial"/>
          <w:sz w:val="18"/>
          <w:szCs w:val="18"/>
        </w:rPr>
      </w:pPr>
    </w:p>
    <w:p w14:paraId="20F0B5C5" w14:textId="77777777" w:rsidR="00C21FA2" w:rsidRDefault="00C21FA2" w:rsidP="00984FFC">
      <w:pPr>
        <w:spacing w:after="0" w:line="260" w:lineRule="atLeast"/>
        <w:jc w:val="both"/>
        <w:rPr>
          <w:rFonts w:ascii="Arial" w:eastAsia="Times New Roman" w:hAnsi="Arial" w:cs="Arial"/>
          <w:sz w:val="18"/>
          <w:szCs w:val="18"/>
        </w:rPr>
      </w:pPr>
    </w:p>
    <w:p w14:paraId="5F73DBE3" w14:textId="77777777" w:rsidR="00C21FA2" w:rsidRDefault="00C21FA2" w:rsidP="00984FFC">
      <w:pPr>
        <w:spacing w:after="0" w:line="260" w:lineRule="atLeast"/>
        <w:jc w:val="both"/>
        <w:rPr>
          <w:rFonts w:ascii="Arial" w:eastAsia="Times New Roman" w:hAnsi="Arial" w:cs="Arial"/>
          <w:sz w:val="18"/>
          <w:szCs w:val="18"/>
        </w:rPr>
      </w:pPr>
    </w:p>
    <w:p w14:paraId="4F7F9D98" w14:textId="77777777" w:rsidR="00C21FA2" w:rsidRDefault="00C21FA2" w:rsidP="00984FFC">
      <w:pPr>
        <w:spacing w:after="0" w:line="260" w:lineRule="atLeast"/>
        <w:jc w:val="both"/>
        <w:rPr>
          <w:rFonts w:ascii="Arial" w:eastAsia="Times New Roman" w:hAnsi="Arial" w:cs="Arial"/>
          <w:sz w:val="18"/>
          <w:szCs w:val="18"/>
        </w:rPr>
      </w:pPr>
    </w:p>
    <w:p w14:paraId="06D0C9D0" w14:textId="77777777" w:rsidR="00C21FA2" w:rsidRDefault="00C21FA2" w:rsidP="00984FFC">
      <w:pPr>
        <w:spacing w:after="0" w:line="260" w:lineRule="atLeast"/>
        <w:jc w:val="both"/>
        <w:rPr>
          <w:rFonts w:ascii="Arial" w:eastAsia="Times New Roman" w:hAnsi="Arial" w:cs="Arial"/>
          <w:sz w:val="18"/>
          <w:szCs w:val="18"/>
        </w:rPr>
      </w:pPr>
    </w:p>
    <w:p w14:paraId="73E6943B" w14:textId="77777777" w:rsidR="00C21FA2" w:rsidRDefault="00C21FA2" w:rsidP="00984FFC">
      <w:pPr>
        <w:spacing w:after="0" w:line="260" w:lineRule="atLeast"/>
        <w:jc w:val="both"/>
        <w:rPr>
          <w:rFonts w:ascii="Arial" w:eastAsia="Times New Roman" w:hAnsi="Arial" w:cs="Arial"/>
          <w:sz w:val="18"/>
          <w:szCs w:val="18"/>
        </w:rPr>
      </w:pPr>
    </w:p>
    <w:p w14:paraId="332BCD3E" w14:textId="1C0B73C4" w:rsidR="004A25DE" w:rsidRPr="00240CC1"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pogodbi</w:t>
      </w:r>
    </w:p>
    <w:p w14:paraId="326D90ED" w14:textId="029B28A7"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 xml:space="preserve">po pogodbi, št. </w:t>
      </w:r>
      <w:r w:rsidR="00A61152">
        <w:rPr>
          <w:rFonts w:ascii="Arial" w:eastAsia="Times New Roman" w:hAnsi="Arial" w:cs="Arial"/>
          <w:b/>
          <w:bCs/>
          <w:sz w:val="26"/>
          <w:szCs w:val="28"/>
        </w:rPr>
        <w:t>16-43/25</w:t>
      </w:r>
      <w:r w:rsidRPr="00240CC1">
        <w:rPr>
          <w:rFonts w:ascii="Arial" w:eastAsia="Times New Roman" w:hAnsi="Arial" w:cs="Arial"/>
          <w:b/>
          <w:bCs/>
          <w:sz w:val="26"/>
          <w:szCs w:val="28"/>
        </w:rPr>
        <w:t xml:space="preserve"> z dne ___________</w:t>
      </w:r>
      <w:r w:rsidR="000C10BE">
        <w:rPr>
          <w:rFonts w:ascii="Arial" w:eastAsia="Times New Roman" w:hAnsi="Arial" w:cs="Arial"/>
          <w:b/>
          <w:bCs/>
          <w:sz w:val="26"/>
          <w:szCs w:val="28"/>
        </w:rPr>
        <w:t xml:space="preserve"> za dobavo medicinske opreme</w:t>
      </w:r>
    </w:p>
    <w:p w14:paraId="305D9FED" w14:textId="77777777" w:rsidR="004A25DE" w:rsidRPr="00240CC1" w:rsidRDefault="004A25DE" w:rsidP="004A25DE">
      <w:pPr>
        <w:spacing w:after="0"/>
        <w:jc w:val="both"/>
        <w:rPr>
          <w:rFonts w:eastAsia="Calibri" w:cs="Times New Roman"/>
        </w:rPr>
      </w:pPr>
    </w:p>
    <w:p w14:paraId="12CD1A0C" w14:textId="2B2128E1" w:rsidR="004A25DE" w:rsidRPr="00491289" w:rsidRDefault="004A25DE" w:rsidP="009D3501">
      <w:pPr>
        <w:pStyle w:val="Odstavekseznama"/>
        <w:numPr>
          <w:ilvl w:val="0"/>
          <w:numId w:val="34"/>
        </w:numPr>
        <w:spacing w:after="0"/>
        <w:jc w:val="center"/>
        <w:rPr>
          <w:rFonts w:ascii="Arial" w:eastAsia="Calibri" w:hAnsi="Arial" w:cs="Arial"/>
          <w:sz w:val="18"/>
          <w:szCs w:val="18"/>
        </w:rPr>
      </w:pPr>
      <w:r w:rsidRPr="00491289">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38545EE1"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mora načrtovati in izvajati vsa dela po pogodbi na način, s katerim ne ogroža varnosti in zdravja delavcev </w:t>
      </w:r>
      <w:r>
        <w:rPr>
          <w:rFonts w:ascii="Arial" w:eastAsia="Calibri" w:hAnsi="Arial" w:cs="Arial"/>
          <w:color w:val="000000"/>
          <w:sz w:val="18"/>
          <w:szCs w:val="18"/>
        </w:rPr>
        <w:t>dobavitelja</w:t>
      </w:r>
      <w:r w:rsidR="004A25DE" w:rsidRPr="00240CC1">
        <w:rPr>
          <w:rFonts w:ascii="Arial" w:eastAsia="Calibri" w:hAnsi="Arial" w:cs="Arial"/>
          <w:color w:val="000000"/>
          <w:sz w:val="18"/>
          <w:szCs w:val="18"/>
        </w:rPr>
        <w:t>,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39A73A04"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je dolžan v skladu s 40. členom Zakona o varnosti in zdravju pri delu (Uradni list RS, št. 43/11 – v nadaljevanju</w:t>
      </w:r>
      <w:r w:rsidR="00C04595">
        <w:rPr>
          <w:rFonts w:ascii="Arial" w:eastAsia="Calibri" w:hAnsi="Arial" w:cs="Arial"/>
          <w:color w:val="000000"/>
          <w:sz w:val="18"/>
          <w:szCs w:val="18"/>
        </w:rPr>
        <w:t>:</w:t>
      </w:r>
      <w:r w:rsidR="004A25DE" w:rsidRPr="00240CC1">
        <w:rPr>
          <w:rFonts w:ascii="Arial" w:eastAsia="Calibri" w:hAnsi="Arial" w:cs="Arial"/>
          <w:color w:val="000000"/>
          <w:sz w:val="18"/>
          <w:szCs w:val="18"/>
        </w:rPr>
        <w:t xml:space="preserve"> ZVZD</w:t>
      </w:r>
      <w:r w:rsidR="00C04595">
        <w:rPr>
          <w:rFonts w:ascii="Arial" w:eastAsia="Calibri" w:hAnsi="Arial" w:cs="Arial"/>
          <w:color w:val="000000"/>
          <w:sz w:val="18"/>
          <w:szCs w:val="18"/>
        </w:rPr>
        <w:t>-</w:t>
      </w:r>
      <w:r w:rsidR="004A25DE" w:rsidRPr="00240CC1">
        <w:rPr>
          <w:rFonts w:ascii="Arial" w:eastAsia="Calibri" w:hAnsi="Arial" w:cs="Arial"/>
          <w:color w:val="000000"/>
          <w:sz w:val="18"/>
          <w:szCs w:val="18"/>
        </w:rPr>
        <w:t>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06B56318"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S podpisom Izjave </w:t>
      </w:r>
      <w:r w:rsidR="000C10BE">
        <w:rPr>
          <w:rFonts w:ascii="Arial" w:eastAsia="Calibri" w:hAnsi="Arial" w:cs="Arial"/>
          <w:color w:val="000000"/>
          <w:sz w:val="18"/>
          <w:szCs w:val="18"/>
        </w:rPr>
        <w:t>Dobavitelj</w:t>
      </w:r>
      <w:r w:rsidRPr="00240CC1">
        <w:rPr>
          <w:rFonts w:ascii="Arial" w:eastAsia="Calibri" w:hAnsi="Arial" w:cs="Arial"/>
          <w:color w:val="000000"/>
          <w:sz w:val="18"/>
          <w:szCs w:val="18"/>
        </w:rPr>
        <w:t xml:space="preserve"> izjavlja:</w:t>
      </w:r>
    </w:p>
    <w:tbl>
      <w:tblPr>
        <w:tblStyle w:val="NormalTablePHPDOCX111"/>
        <w:tblW w:w="0" w:type="auto"/>
        <w:tblInd w:w="108" w:type="dxa"/>
        <w:tblLook w:val="04A0" w:firstRow="1" w:lastRow="0" w:firstColumn="1" w:lastColumn="0" w:noHBand="0" w:noVBand="1"/>
      </w:tblPr>
      <w:tblGrid>
        <w:gridCol w:w="8964"/>
      </w:tblGrid>
      <w:tr w:rsidR="004A25DE" w:rsidRPr="00240CC1" w14:paraId="572786CB" w14:textId="77777777" w:rsidTr="003D2ABD">
        <w:tc>
          <w:tcPr>
            <w:tcW w:w="0" w:type="auto"/>
            <w:hideMark/>
          </w:tcPr>
          <w:p w14:paraId="45C32CD9" w14:textId="6C6173D3" w:rsidR="004A25DE" w:rsidRPr="00240CC1" w:rsidRDefault="004A25DE" w:rsidP="009D3501">
            <w:pPr>
              <w:numPr>
                <w:ilvl w:val="0"/>
                <w:numId w:val="10"/>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w:t>
            </w:r>
            <w:r w:rsidR="000C10BE">
              <w:rPr>
                <w:rFonts w:ascii="Arial" w:hAnsi="Arial" w:cs="Arial"/>
                <w:color w:val="000000"/>
                <w:sz w:val="18"/>
                <w:szCs w:val="18"/>
              </w:rPr>
              <w:t>dobavitelja</w:t>
            </w:r>
            <w:r w:rsidRPr="00240CC1">
              <w:rPr>
                <w:rFonts w:ascii="Arial" w:hAnsi="Arial" w:cs="Arial"/>
                <w:color w:val="000000"/>
                <w:sz w:val="18"/>
                <w:szCs w:val="18"/>
              </w:rPr>
              <w:t xml:space="preserve">, njegovih morebitnih kooperantov in podizvajalcev, ki izvajajo dela: </w:t>
            </w:r>
          </w:p>
          <w:p w14:paraId="6B9C6CA7" w14:textId="77777777" w:rsidR="004A25DE" w:rsidRPr="00240CC1" w:rsidRDefault="004A25DE"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46E63DB4" w:rsidR="004A25DE" w:rsidRPr="00240CC1" w:rsidRDefault="004A25DE" w:rsidP="009D3501">
            <w:pPr>
              <w:numPr>
                <w:ilvl w:val="0"/>
                <w:numId w:val="10"/>
              </w:numPr>
              <w:spacing w:line="276" w:lineRule="auto"/>
              <w:rPr>
                <w:rFonts w:ascii="Arial" w:hAnsi="Arial" w:cs="Arial"/>
                <w:color w:val="000000"/>
                <w:sz w:val="18"/>
                <w:szCs w:val="18"/>
              </w:rPr>
            </w:pPr>
            <w:r w:rsidRPr="00240CC1">
              <w:rPr>
                <w:rFonts w:ascii="Arial" w:hAnsi="Arial" w:cs="Arial"/>
                <w:color w:val="000000"/>
                <w:sz w:val="18"/>
                <w:szCs w:val="18"/>
              </w:rPr>
              <w:t xml:space="preserve">da je vsa oprema, ki jo uporabljajo delavci </w:t>
            </w:r>
            <w:r w:rsidR="000C10BE">
              <w:rPr>
                <w:rFonts w:ascii="Arial" w:hAnsi="Arial" w:cs="Arial"/>
                <w:color w:val="000000"/>
                <w:sz w:val="18"/>
                <w:szCs w:val="18"/>
              </w:rPr>
              <w:t>dobavitelja</w:t>
            </w:r>
            <w:r w:rsidRPr="00240CC1">
              <w:rPr>
                <w:rFonts w:ascii="Arial" w:hAnsi="Arial" w:cs="Arial"/>
                <w:color w:val="000000"/>
                <w:sz w:val="18"/>
                <w:szCs w:val="18"/>
              </w:rPr>
              <w:t>, morebitnih kooperantov in  podizvajalcev brezhibna in periodično pregledana.</w:t>
            </w:r>
          </w:p>
          <w:p w14:paraId="7157FA3A" w14:textId="77777777" w:rsidR="004A25DE" w:rsidRPr="00240CC1" w:rsidRDefault="004A25DE" w:rsidP="003D2ABD">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1132718A"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sidR="00C04595">
        <w:rPr>
          <w:rFonts w:ascii="Arial" w:eastAsia="Calibri" w:hAnsi="Arial" w:cs="Arial"/>
          <w:color w:val="000000"/>
          <w:sz w:val="18"/>
          <w:szCs w:val="18"/>
        </w:rPr>
        <w:t>,</w:t>
      </w:r>
      <w:r w:rsidR="004A25DE" w:rsidRPr="00240CC1">
        <w:rPr>
          <w:rFonts w:ascii="Arial" w:eastAsia="Calibri" w:hAnsi="Arial" w:cs="Arial"/>
          <w:color w:val="000000"/>
          <w:sz w:val="18"/>
          <w:szCs w:val="18"/>
        </w:rPr>
        <w:t xml:space="preserve"> 83/12</w:t>
      </w:r>
      <w:r w:rsidR="00C04595">
        <w:rPr>
          <w:rFonts w:ascii="Arial" w:eastAsia="Calibri" w:hAnsi="Arial" w:cs="Arial"/>
          <w:color w:val="000000"/>
          <w:sz w:val="18"/>
          <w:szCs w:val="18"/>
        </w:rPr>
        <w:t xml:space="preserve">, </w:t>
      </w:r>
      <w:r w:rsidR="00C04595" w:rsidRPr="00C04595">
        <w:rPr>
          <w:rFonts w:ascii="Arial" w:eastAsia="Calibri" w:hAnsi="Arial" w:cs="Arial"/>
          <w:color w:val="000000"/>
          <w:sz w:val="18"/>
          <w:szCs w:val="18"/>
        </w:rPr>
        <w:t> </w:t>
      </w:r>
      <w:hyperlink r:id="rId24" w:tgtFrame="_blank" w:tooltip="Gradbeni zakon (GZ)" w:history="1">
        <w:r w:rsidR="00C04595" w:rsidRPr="00C04595">
          <w:rPr>
            <w:rStyle w:val="Hiperpovezava"/>
            <w:rFonts w:ascii="Arial" w:eastAsia="Calibri" w:hAnsi="Arial" w:cs="Arial"/>
            <w:sz w:val="18"/>
            <w:szCs w:val="18"/>
          </w:rPr>
          <w:t>61/17</w:t>
        </w:r>
      </w:hyperlink>
      <w:r w:rsidR="00C04595" w:rsidRPr="00C04595">
        <w:rPr>
          <w:rFonts w:ascii="Arial" w:eastAsia="Calibri" w:hAnsi="Arial" w:cs="Arial"/>
          <w:color w:val="000000"/>
          <w:sz w:val="18"/>
          <w:szCs w:val="18"/>
        </w:rPr>
        <w:t> – GZ, </w:t>
      </w:r>
      <w:hyperlink r:id="rId25" w:tgtFrame="_blank" w:tooltip="Zakon o finančni razbremenitvi občin (ZFRO)" w:history="1">
        <w:r w:rsidR="00C04595" w:rsidRPr="00C04595">
          <w:rPr>
            <w:rStyle w:val="Hiperpovezava"/>
            <w:rFonts w:ascii="Arial" w:eastAsia="Calibri" w:hAnsi="Arial" w:cs="Arial"/>
            <w:sz w:val="18"/>
            <w:szCs w:val="18"/>
          </w:rPr>
          <w:t>189/20</w:t>
        </w:r>
      </w:hyperlink>
      <w:r w:rsidR="00C04595" w:rsidRPr="00C04595">
        <w:rPr>
          <w:rFonts w:ascii="Arial" w:eastAsia="Calibri" w:hAnsi="Arial" w:cs="Arial"/>
          <w:color w:val="000000"/>
          <w:sz w:val="18"/>
          <w:szCs w:val="18"/>
        </w:rPr>
        <w:t> – ZFRO in </w:t>
      </w:r>
      <w:hyperlink r:id="rId26" w:tgtFrame="_blank" w:tooltip="Zakon o spremembi Zakona o varstvu pred požarom (ZVPoz-E)" w:history="1">
        <w:r w:rsidR="00C04595" w:rsidRPr="00C04595">
          <w:rPr>
            <w:rStyle w:val="Hiperpovezava"/>
            <w:rFonts w:ascii="Arial" w:eastAsia="Calibri" w:hAnsi="Arial" w:cs="Arial"/>
            <w:sz w:val="18"/>
            <w:szCs w:val="18"/>
          </w:rPr>
          <w:t>43/22</w:t>
        </w:r>
      </w:hyperlink>
      <w:r w:rsidR="004A25DE" w:rsidRPr="00240CC1">
        <w:rPr>
          <w:rFonts w:ascii="Arial" w:eastAsia="Calibri" w:hAnsi="Arial" w:cs="Arial"/>
          <w:color w:val="000000"/>
          <w:sz w:val="18"/>
          <w:szCs w:val="18"/>
        </w:rPr>
        <w:t>)</w:t>
      </w:r>
      <w:r w:rsidR="004A25DE" w:rsidRPr="00240CC1">
        <w:rPr>
          <w:rFonts w:ascii="Arial" w:eastAsia="Calibri" w:hAnsi="Arial" w:cs="Arial"/>
          <w:b/>
          <w:bCs/>
          <w:color w:val="626060"/>
          <w:sz w:val="18"/>
          <w:szCs w:val="18"/>
        </w:rPr>
        <w:t xml:space="preserve"> </w:t>
      </w:r>
      <w:r w:rsidR="004A25DE" w:rsidRPr="00240CC1">
        <w:rPr>
          <w:rFonts w:ascii="Arial" w:eastAsia="Calibri" w:hAnsi="Arial" w:cs="Arial"/>
          <w:color w:val="000000"/>
          <w:sz w:val="18"/>
          <w:szCs w:val="18"/>
        </w:rPr>
        <w:t>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7DCA3FFA" w:rsidR="004A25DE" w:rsidRPr="00240CC1" w:rsidRDefault="000C10BE"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2B1E6F9A"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0C10BE">
        <w:rPr>
          <w:rFonts w:ascii="Arial" w:eastAsia="Calibri" w:hAnsi="Arial" w:cs="Arial"/>
          <w:color w:val="000000"/>
          <w:sz w:val="18"/>
          <w:szCs w:val="18"/>
        </w:rPr>
        <w:t>dobavitelja</w:t>
      </w:r>
      <w:r w:rsidRPr="00240CC1">
        <w:rPr>
          <w:rFonts w:ascii="Arial" w:eastAsia="Calibri" w:hAnsi="Arial" w:cs="Arial"/>
          <w:color w:val="000000"/>
          <w:sz w:val="18"/>
          <w:szCs w:val="18"/>
        </w:rPr>
        <w:t xml:space="preserve">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2352C0AB"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C04595">
        <w:rPr>
          <w:rFonts w:ascii="Arial" w:eastAsia="Calibri" w:hAnsi="Arial" w:cs="Arial"/>
          <w:color w:val="000000"/>
          <w:sz w:val="18"/>
          <w:szCs w:val="18"/>
        </w:rPr>
        <w:t>uporabnika</w:t>
      </w:r>
      <w:r w:rsidR="00C04595" w:rsidRPr="00240CC1">
        <w:rPr>
          <w:rFonts w:ascii="Arial" w:eastAsia="Calibri" w:hAnsi="Arial" w:cs="Arial"/>
          <w:color w:val="000000"/>
          <w:sz w:val="18"/>
          <w:szCs w:val="18"/>
        </w:rPr>
        <w:t xml:space="preserve"> </w:t>
      </w:r>
      <w:r w:rsidRPr="00240CC1">
        <w:rPr>
          <w:rFonts w:ascii="Arial" w:eastAsia="Calibri" w:hAnsi="Arial" w:cs="Arial"/>
          <w:color w:val="000000"/>
          <w:sz w:val="18"/>
          <w:szCs w:val="18"/>
        </w:rPr>
        <w:t>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71104292" w:rsidR="004A25DE" w:rsidRPr="00240CC1" w:rsidRDefault="00C91ACB" w:rsidP="004A25DE">
      <w:pPr>
        <w:spacing w:after="0"/>
        <w:jc w:val="both"/>
        <w:rPr>
          <w:rFonts w:ascii="Arial" w:eastAsia="Calibri" w:hAnsi="Arial" w:cs="Arial"/>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je dolžan v primeru opustitve dolžnosti iz te izjave </w:t>
      </w:r>
      <w:r w:rsidR="001873ED">
        <w:rPr>
          <w:rFonts w:ascii="Arial" w:eastAsia="Calibri" w:hAnsi="Arial" w:cs="Arial"/>
          <w:color w:val="000000"/>
          <w:sz w:val="18"/>
          <w:szCs w:val="18"/>
        </w:rPr>
        <w:t xml:space="preserve">uporabniku </w:t>
      </w:r>
      <w:r w:rsidR="004A25DE" w:rsidRPr="00240CC1">
        <w:rPr>
          <w:rFonts w:ascii="Arial" w:eastAsia="Calibri" w:hAnsi="Arial" w:cs="Arial"/>
          <w:color w:val="000000"/>
          <w:sz w:val="18"/>
          <w:szCs w:val="18"/>
        </w:rPr>
        <w:t>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06879D5E"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C91ACB">
        <w:rPr>
          <w:rFonts w:ascii="Arial" w:eastAsia="Calibri" w:hAnsi="Arial" w:cs="Arial"/>
          <w:color w:val="000000"/>
          <w:sz w:val="18"/>
          <w:szCs w:val="18"/>
        </w:rPr>
        <w:t>dobavitelja</w:t>
      </w:r>
      <w:r w:rsidRPr="00240CC1">
        <w:rPr>
          <w:rFonts w:ascii="Arial" w:eastAsia="Calibri" w:hAnsi="Arial" w:cs="Arial"/>
          <w:color w:val="000000"/>
          <w:sz w:val="18"/>
          <w:szCs w:val="18"/>
        </w:rPr>
        <w:t xml:space="preserve">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25C595A9"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C04595">
        <w:rPr>
          <w:rFonts w:ascii="Arial" w:eastAsia="Calibri" w:hAnsi="Arial" w:cs="Arial"/>
          <w:color w:val="000000"/>
          <w:sz w:val="18"/>
          <w:szCs w:val="18"/>
        </w:rPr>
        <w:t>uporabnika</w:t>
      </w:r>
      <w:r w:rsidR="00C04595" w:rsidRPr="00240CC1">
        <w:rPr>
          <w:rFonts w:ascii="Arial" w:eastAsia="Calibri" w:hAnsi="Arial" w:cs="Arial"/>
          <w:color w:val="000000"/>
          <w:sz w:val="18"/>
          <w:szCs w:val="18"/>
        </w:rPr>
        <w:t xml:space="preserve"> </w:t>
      </w:r>
      <w:r w:rsidRPr="00240CC1">
        <w:rPr>
          <w:rFonts w:ascii="Arial" w:eastAsia="Calibri" w:hAnsi="Arial" w:cs="Arial"/>
          <w:color w:val="000000"/>
          <w:sz w:val="18"/>
          <w:szCs w:val="18"/>
        </w:rPr>
        <w:t>za izvajanje del: 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3D2ABD">
        <w:tc>
          <w:tcPr>
            <w:tcW w:w="3975" w:type="dxa"/>
            <w:vAlign w:val="center"/>
          </w:tcPr>
          <w:p w14:paraId="6E482EEF" w14:textId="77777777" w:rsidR="004A25DE" w:rsidRPr="00240CC1" w:rsidRDefault="004A25DE" w:rsidP="003D2ABD">
            <w:pPr>
              <w:spacing w:line="276" w:lineRule="auto"/>
              <w:jc w:val="both"/>
              <w:textAlignment w:val="center"/>
              <w:rPr>
                <w:rFonts w:ascii="Arial" w:hAnsi="Arial" w:cs="Arial"/>
                <w:sz w:val="18"/>
                <w:szCs w:val="18"/>
              </w:rPr>
            </w:pPr>
          </w:p>
          <w:p w14:paraId="623D7976" w14:textId="77777777" w:rsidR="004A25DE" w:rsidRPr="00240CC1" w:rsidRDefault="004A25DE" w:rsidP="003D2ABD">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3D2ABD">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3D2ABD">
        <w:tc>
          <w:tcPr>
            <w:tcW w:w="3975" w:type="dxa"/>
            <w:vAlign w:val="center"/>
            <w:hideMark/>
          </w:tcPr>
          <w:p w14:paraId="792976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030729FE"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xml:space="preserve">Podpis odgovorne osebe </w:t>
            </w:r>
            <w:r w:rsidR="00C91ACB">
              <w:rPr>
                <w:rFonts w:ascii="Arial" w:hAnsi="Arial" w:cs="Arial"/>
                <w:color w:val="000000"/>
                <w:position w:val="-2"/>
                <w:sz w:val="18"/>
                <w:szCs w:val="18"/>
              </w:rPr>
              <w:t>dobavitelja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3975"/>
        <w:gridCol w:w="1125"/>
        <w:gridCol w:w="3975"/>
      </w:tblGrid>
      <w:tr w:rsidR="004A25DE" w:rsidRPr="00240CC1" w14:paraId="1B0DA11D" w14:textId="77777777" w:rsidTr="003D2ABD">
        <w:tc>
          <w:tcPr>
            <w:tcW w:w="3975" w:type="dxa"/>
            <w:tcMar>
              <w:top w:w="0" w:type="auto"/>
              <w:bottom w:w="0" w:type="auto"/>
            </w:tcMar>
            <w:vAlign w:val="center"/>
          </w:tcPr>
          <w:p w14:paraId="107EACD4" w14:textId="44E2BA6F" w:rsidR="004A25DE" w:rsidRPr="00240CC1" w:rsidRDefault="004A25DE" w:rsidP="003D2ABD">
            <w:pPr>
              <w:spacing w:line="276" w:lineRule="auto"/>
              <w:jc w:val="both"/>
              <w:textAlignment w:val="center"/>
              <w:rPr>
                <w:rFonts w:ascii="Arial" w:eastAsia="Calibri" w:hAnsi="Arial" w:cs="Arial"/>
                <w:sz w:val="18"/>
                <w:szCs w:val="18"/>
              </w:rPr>
            </w:pPr>
          </w:p>
        </w:tc>
        <w:tc>
          <w:tcPr>
            <w:tcW w:w="0" w:type="auto"/>
            <w:tcMar>
              <w:top w:w="0" w:type="auto"/>
              <w:bottom w:w="0" w:type="auto"/>
            </w:tcMar>
            <w:vAlign w:val="center"/>
          </w:tcPr>
          <w:p w14:paraId="66B8EA00"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3D2ABD">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3D2ABD">
        <w:tc>
          <w:tcPr>
            <w:tcW w:w="3975" w:type="dxa"/>
            <w:tcMar>
              <w:top w:w="0" w:type="auto"/>
              <w:bottom w:w="0" w:type="auto"/>
            </w:tcMar>
            <w:vAlign w:val="center"/>
          </w:tcPr>
          <w:p w14:paraId="667CD3E7" w14:textId="491700E7" w:rsidR="004A25DE" w:rsidRPr="00240CC1" w:rsidRDefault="004A25DE" w:rsidP="003D2ABD">
            <w:pPr>
              <w:spacing w:line="276" w:lineRule="auto"/>
              <w:jc w:val="both"/>
              <w:textAlignment w:val="center"/>
              <w:rPr>
                <w:rFonts w:ascii="Arial" w:eastAsia="Calibri" w:hAnsi="Arial" w:cs="Arial"/>
                <w:sz w:val="18"/>
                <w:szCs w:val="18"/>
              </w:rPr>
            </w:pPr>
          </w:p>
        </w:tc>
        <w:tc>
          <w:tcPr>
            <w:tcW w:w="0" w:type="auto"/>
            <w:tcMar>
              <w:top w:w="0" w:type="auto"/>
              <w:bottom w:w="0" w:type="auto"/>
            </w:tcMar>
            <w:vAlign w:val="center"/>
          </w:tcPr>
          <w:p w14:paraId="5DDA3ED3"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08F588B8" w14:textId="77777777" w:rsidR="00CA05A5" w:rsidRDefault="00CA05A5">
      <w:pPr>
        <w:rPr>
          <w:rFonts w:ascii="Arial" w:eastAsia="Times New Roman" w:hAnsi="Arial" w:cs="Arial"/>
          <w:b/>
          <w:sz w:val="18"/>
          <w:szCs w:val="18"/>
          <w:lang w:eastAsia="sl-SI"/>
        </w:rPr>
      </w:pPr>
    </w:p>
    <w:p w14:paraId="39205388" w14:textId="77777777" w:rsidR="00CA05A5" w:rsidRDefault="00CA05A5">
      <w:pPr>
        <w:rPr>
          <w:rFonts w:ascii="Arial" w:eastAsia="Times New Roman" w:hAnsi="Arial" w:cs="Arial"/>
          <w:b/>
          <w:sz w:val="18"/>
          <w:szCs w:val="18"/>
          <w:lang w:eastAsia="sl-SI"/>
        </w:rPr>
      </w:pPr>
    </w:p>
    <w:p w14:paraId="03B86702" w14:textId="77777777" w:rsidR="00EF33DE" w:rsidRDefault="00EF33DE">
      <w:pPr>
        <w:rPr>
          <w:rFonts w:ascii="Arial" w:eastAsia="Times New Roman" w:hAnsi="Arial" w:cs="Arial"/>
          <w:b/>
          <w:sz w:val="18"/>
          <w:szCs w:val="18"/>
          <w:lang w:eastAsia="sl-SI"/>
        </w:rPr>
      </w:pPr>
    </w:p>
    <w:p w14:paraId="44768903" w14:textId="77777777" w:rsidR="00EF33DE" w:rsidRDefault="00EF33DE">
      <w:pPr>
        <w:rPr>
          <w:rFonts w:ascii="Arial" w:eastAsia="Times New Roman" w:hAnsi="Arial" w:cs="Arial"/>
          <w:b/>
          <w:sz w:val="18"/>
          <w:szCs w:val="18"/>
          <w:lang w:eastAsia="sl-SI"/>
        </w:rPr>
      </w:pPr>
    </w:p>
    <w:p w14:paraId="646F5E87" w14:textId="77777777" w:rsidR="00EF33DE" w:rsidRDefault="00EF33DE">
      <w:pPr>
        <w:rPr>
          <w:rFonts w:ascii="Arial" w:eastAsia="Times New Roman" w:hAnsi="Arial" w:cs="Arial"/>
          <w:b/>
          <w:sz w:val="18"/>
          <w:szCs w:val="18"/>
          <w:lang w:eastAsia="sl-SI"/>
        </w:rPr>
      </w:pPr>
    </w:p>
    <w:p w14:paraId="07E3AFF6" w14:textId="77777777" w:rsidR="00CA05A5" w:rsidRDefault="00CA05A5">
      <w:pPr>
        <w:rPr>
          <w:rFonts w:ascii="Arial" w:eastAsia="Times New Roman" w:hAnsi="Arial" w:cs="Arial"/>
          <w:b/>
          <w:sz w:val="18"/>
          <w:szCs w:val="18"/>
          <w:lang w:eastAsia="sl-SI"/>
        </w:rPr>
      </w:pPr>
    </w:p>
    <w:p w14:paraId="331B606B" w14:textId="77777777" w:rsidR="00CA05A5" w:rsidRDefault="00CA05A5">
      <w:pPr>
        <w:rPr>
          <w:rFonts w:ascii="Arial" w:eastAsia="Times New Roman" w:hAnsi="Arial" w:cs="Arial"/>
          <w:b/>
          <w:sz w:val="18"/>
          <w:szCs w:val="18"/>
          <w:lang w:eastAsia="sl-SI"/>
        </w:rPr>
      </w:pPr>
    </w:p>
    <w:p w14:paraId="3120F95D" w14:textId="77777777" w:rsidR="00CA05A5" w:rsidRDefault="00CA05A5">
      <w:pPr>
        <w:rPr>
          <w:rFonts w:ascii="Arial" w:eastAsia="Times New Roman" w:hAnsi="Arial" w:cs="Arial"/>
          <w:b/>
          <w:sz w:val="18"/>
          <w:szCs w:val="18"/>
          <w:lang w:eastAsia="sl-SI"/>
        </w:rPr>
      </w:pPr>
    </w:p>
    <w:p w14:paraId="667CEF7F" w14:textId="77777777" w:rsidR="00C91ACB" w:rsidRDefault="00C91ACB">
      <w:pPr>
        <w:rPr>
          <w:rFonts w:ascii="Arial" w:eastAsia="Times New Roman" w:hAnsi="Arial" w:cs="Arial"/>
          <w:b/>
          <w:sz w:val="18"/>
          <w:szCs w:val="18"/>
          <w:lang w:eastAsia="sl-SI"/>
        </w:rPr>
      </w:pPr>
    </w:p>
    <w:p w14:paraId="3C690AED" w14:textId="77777777" w:rsidR="00C91ACB" w:rsidRDefault="00C91ACB">
      <w:pPr>
        <w:rPr>
          <w:rFonts w:ascii="Arial" w:eastAsia="Times New Roman" w:hAnsi="Arial" w:cs="Arial"/>
          <w:b/>
          <w:sz w:val="18"/>
          <w:szCs w:val="18"/>
          <w:lang w:eastAsia="sl-SI"/>
        </w:rPr>
      </w:pPr>
    </w:p>
    <w:p w14:paraId="33AFDF16" w14:textId="77777777" w:rsidR="00C91ACB" w:rsidRDefault="00C91ACB">
      <w:pPr>
        <w:rPr>
          <w:rFonts w:ascii="Arial" w:eastAsia="Times New Roman" w:hAnsi="Arial" w:cs="Arial"/>
          <w:b/>
          <w:sz w:val="18"/>
          <w:szCs w:val="18"/>
          <w:lang w:eastAsia="sl-SI"/>
        </w:rPr>
      </w:pPr>
    </w:p>
    <w:p w14:paraId="247E3A70"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1994AA90" w14:textId="77777777" w:rsidR="00C91ACB" w:rsidRPr="00A06BA8" w:rsidRDefault="00C91ACB" w:rsidP="00C91ACB">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776021E9" w14:textId="77777777" w:rsidR="00C91ACB" w:rsidRPr="00A06BA8" w:rsidRDefault="00C91ACB" w:rsidP="00C91ACB">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3E01F26A" w14:textId="77777777" w:rsidR="00C91ACB" w:rsidRPr="00A06BA8" w:rsidRDefault="00C91ACB" w:rsidP="00C91ACB">
      <w:pPr>
        <w:spacing w:after="0" w:line="360" w:lineRule="auto"/>
        <w:rPr>
          <w:rFonts w:ascii="Arial" w:eastAsia="Times New Roman" w:hAnsi="Arial" w:cs="Arial"/>
          <w:sz w:val="18"/>
          <w:szCs w:val="18"/>
          <w:lang w:eastAsia="sl-SI"/>
        </w:rPr>
      </w:pPr>
    </w:p>
    <w:p w14:paraId="6BBD8F44" w14:textId="77777777" w:rsidR="00C91ACB" w:rsidRPr="00A06BA8" w:rsidRDefault="00C91ACB" w:rsidP="00C91ACB">
      <w:pPr>
        <w:spacing w:after="0" w:line="360" w:lineRule="auto"/>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622E1DD6" w14:textId="77777777" w:rsidR="00C91ACB" w:rsidRPr="00A06BA8" w:rsidRDefault="00C91ACB" w:rsidP="00C91ACB">
      <w:pPr>
        <w:spacing w:after="0" w:line="36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1E3B7795" w14:textId="77777777" w:rsidR="00C91ACB" w:rsidRPr="00A06BA8" w:rsidRDefault="00C91ACB" w:rsidP="00C91ACB">
      <w:pPr>
        <w:spacing w:after="0" w:line="36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6A6744A0"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16C0A27E"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7726729E" w14:textId="77777777" w:rsidR="00C91ACB" w:rsidRPr="00A06BA8" w:rsidRDefault="00C91ACB" w:rsidP="00C91ACB">
      <w:pPr>
        <w:spacing w:after="0" w:line="360" w:lineRule="auto"/>
        <w:rPr>
          <w:rFonts w:ascii="Arial" w:eastAsia="Times New Roman" w:hAnsi="Arial" w:cs="Arial"/>
          <w:sz w:val="18"/>
          <w:szCs w:val="18"/>
          <w:lang w:eastAsia="sl-SI"/>
        </w:rPr>
      </w:pPr>
    </w:p>
    <w:p w14:paraId="1908161B" w14:textId="77777777" w:rsidR="00C91ACB" w:rsidRPr="00A06BA8" w:rsidRDefault="00C91ACB" w:rsidP="00C91ACB">
      <w:pPr>
        <w:spacing w:after="0" w:line="360" w:lineRule="auto"/>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6644C347" w14:textId="77777777" w:rsidR="00C91ACB" w:rsidRPr="00A06BA8" w:rsidRDefault="00C91ACB" w:rsidP="00C91ACB">
      <w:pPr>
        <w:tabs>
          <w:tab w:val="left" w:pos="720"/>
        </w:tabs>
        <w:spacing w:after="0" w:line="360" w:lineRule="auto"/>
        <w:jc w:val="both"/>
        <w:rPr>
          <w:rFonts w:ascii="Arial" w:eastAsia="Times New Roman" w:hAnsi="Arial" w:cs="Arial"/>
          <w:sz w:val="18"/>
          <w:szCs w:val="18"/>
          <w:lang w:eastAsia="sl-SI"/>
        </w:rPr>
      </w:pPr>
    </w:p>
    <w:p w14:paraId="770460D8" w14:textId="77777777" w:rsidR="00C91ACB" w:rsidRPr="00A06BA8" w:rsidRDefault="00C91ACB" w:rsidP="00C91ACB">
      <w:pPr>
        <w:keepLines/>
        <w:widowControl w:val="0"/>
        <w:tabs>
          <w:tab w:val="left" w:pos="2155"/>
        </w:tabs>
        <w:spacing w:after="0" w:line="240" w:lineRule="auto"/>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7E042771" w14:textId="77777777" w:rsidR="00C91ACB" w:rsidRPr="00A06BA8" w:rsidRDefault="00C91ACB" w:rsidP="00C91ACB">
      <w:pPr>
        <w:keepLines/>
        <w:widowControl w:val="0"/>
        <w:tabs>
          <w:tab w:val="left" w:pos="2155"/>
        </w:tabs>
        <w:spacing w:after="0" w:line="240" w:lineRule="auto"/>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006A0654" w14:textId="77777777" w:rsidR="00C91ACB" w:rsidRPr="00A06BA8" w:rsidRDefault="00C91ACB" w:rsidP="00C91ACB">
      <w:pPr>
        <w:keepLines/>
        <w:widowControl w:val="0"/>
        <w:tabs>
          <w:tab w:val="left" w:pos="2155"/>
        </w:tabs>
        <w:spacing w:after="0" w:line="240" w:lineRule="auto"/>
        <w:jc w:val="center"/>
        <w:rPr>
          <w:rFonts w:ascii="Arial" w:eastAsia="Times New Roman" w:hAnsi="Arial" w:cs="Arial"/>
          <w:b/>
          <w:sz w:val="18"/>
          <w:szCs w:val="18"/>
        </w:rPr>
      </w:pPr>
    </w:p>
    <w:p w14:paraId="7E8163C2" w14:textId="77777777" w:rsidR="00C91ACB" w:rsidRPr="00A06BA8" w:rsidRDefault="00C91ACB" w:rsidP="00C91ACB">
      <w:pPr>
        <w:keepNext/>
        <w:spacing w:before="240" w:after="60" w:line="240" w:lineRule="auto"/>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44DCFFDD"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50A935"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4A7853FC"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053ABC99"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3961E916"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7C37D0F9" w14:textId="77777777" w:rsidR="00C91ACB" w:rsidRPr="00A06BA8" w:rsidRDefault="00C91ACB" w:rsidP="00C91ACB">
      <w:pPr>
        <w:keepNext/>
        <w:spacing w:before="240" w:after="60" w:line="240" w:lineRule="auto"/>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0458D473"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DAFA25"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1BB4A64"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592195D9"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787E9685"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2B6173B7"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4A0EFA6"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3D1687AD"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245FBF8E"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08447DE9"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p>
    <w:p w14:paraId="469F0685"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lastRenderedPageBreak/>
        <w:t xml:space="preserve">Obdelovalec lahko dejanja obdelave izvaja za izpolnjevanje predmeta osnovne pogodbe in jih ne sme izvajati za noben drug namen, ki ni opredeljen v Prilogi 1. </w:t>
      </w:r>
    </w:p>
    <w:p w14:paraId="5DCA02F7"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p>
    <w:p w14:paraId="29E0B817" w14:textId="77777777" w:rsidR="00C91ACB" w:rsidRPr="00A06BA8" w:rsidRDefault="00C91ACB" w:rsidP="00C91ACB">
      <w:pPr>
        <w:keepNext/>
        <w:spacing w:before="240" w:after="60" w:line="240" w:lineRule="auto"/>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TRAJANJE SODELOVANJA</w:t>
      </w:r>
    </w:p>
    <w:p w14:paraId="2D031596"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A5FDD0D"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7AB03973"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598E909"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6630ECA3"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7DF31868"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71FC3CE6"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4B92BC7"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7ED1649B"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420D7D21" w14:textId="77777777" w:rsidR="00C91ACB" w:rsidRPr="00A06BA8" w:rsidRDefault="00C91ACB" w:rsidP="00C91ACB">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1A862758"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7A011F8" w14:textId="77777777" w:rsidR="00C91ACB" w:rsidRPr="00A06BA8" w:rsidRDefault="00C91ACB" w:rsidP="00C91ACB">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2DE1702" w14:textId="77777777" w:rsidR="00C91ACB" w:rsidRPr="00A06BA8" w:rsidRDefault="00C91ACB" w:rsidP="00C91ACB">
      <w:pPr>
        <w:spacing w:after="0"/>
        <w:rPr>
          <w:rFonts w:ascii="Arial" w:eastAsia="Times New Roman" w:hAnsi="Arial" w:cs="Arial"/>
          <w:sz w:val="18"/>
          <w:szCs w:val="18"/>
        </w:rPr>
      </w:pPr>
    </w:p>
    <w:p w14:paraId="5D257F3E"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28F4D5C" w14:textId="77777777" w:rsidR="00C91ACB" w:rsidRPr="00A06BA8" w:rsidRDefault="00C91ACB" w:rsidP="00C91ACB">
      <w:pPr>
        <w:spacing w:after="0"/>
        <w:jc w:val="both"/>
        <w:rPr>
          <w:rFonts w:ascii="Arial" w:eastAsia="Times New Roman" w:hAnsi="Arial" w:cs="Arial"/>
          <w:sz w:val="18"/>
          <w:szCs w:val="18"/>
        </w:rPr>
      </w:pPr>
    </w:p>
    <w:p w14:paraId="4E97821C"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25675527" w14:textId="77777777" w:rsidR="00C91ACB" w:rsidRPr="00A06BA8" w:rsidRDefault="00C91ACB" w:rsidP="00C91ACB">
      <w:pPr>
        <w:spacing w:after="0"/>
        <w:jc w:val="both"/>
        <w:rPr>
          <w:rFonts w:ascii="Arial" w:eastAsia="Times New Roman" w:hAnsi="Arial" w:cs="Arial"/>
          <w:sz w:val="18"/>
          <w:szCs w:val="18"/>
        </w:rPr>
      </w:pPr>
    </w:p>
    <w:p w14:paraId="083A6FA5"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44D9C271" w14:textId="77777777" w:rsidR="00C91ACB" w:rsidRPr="00A06BA8" w:rsidRDefault="00C91ACB" w:rsidP="00C91ACB">
      <w:pPr>
        <w:spacing w:after="0"/>
        <w:jc w:val="both"/>
        <w:rPr>
          <w:rFonts w:ascii="Arial" w:eastAsia="Times New Roman" w:hAnsi="Arial" w:cs="Arial"/>
          <w:sz w:val="18"/>
          <w:szCs w:val="18"/>
        </w:rPr>
      </w:pPr>
    </w:p>
    <w:p w14:paraId="7105370C" w14:textId="77777777" w:rsidR="00C91ACB" w:rsidRPr="00A06BA8" w:rsidRDefault="00C91ACB" w:rsidP="00C91ACB">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701DCAEE" w14:textId="77777777" w:rsidR="00C91ACB" w:rsidRPr="00A06BA8" w:rsidRDefault="00C91ACB" w:rsidP="00C91ACB">
      <w:pPr>
        <w:spacing w:after="0"/>
        <w:jc w:val="both"/>
        <w:rPr>
          <w:rFonts w:ascii="Arial" w:eastAsia="Times New Roman" w:hAnsi="Arial" w:cs="Arial"/>
          <w:sz w:val="18"/>
          <w:szCs w:val="18"/>
        </w:rPr>
      </w:pPr>
    </w:p>
    <w:p w14:paraId="41FF0B2A" w14:textId="77777777" w:rsidR="00C91ACB" w:rsidRPr="00A06BA8" w:rsidRDefault="00C91ACB" w:rsidP="00C91ACB">
      <w:pPr>
        <w:widowControl w:val="0"/>
        <w:autoSpaceDE w:val="0"/>
        <w:autoSpaceDN w:val="0"/>
        <w:adjustRightInd w:val="0"/>
        <w:spacing w:after="0"/>
        <w:jc w:val="both"/>
        <w:rPr>
          <w:rFonts w:ascii="Arial" w:eastAsia="Times New Roman" w:hAnsi="Arial" w:cs="Arial"/>
          <w:b/>
          <w:bCs/>
          <w:sz w:val="18"/>
          <w:szCs w:val="18"/>
          <w:lang w:eastAsia="sl-SI"/>
        </w:rPr>
      </w:pPr>
    </w:p>
    <w:p w14:paraId="705C2A17" w14:textId="77777777" w:rsidR="00C91ACB" w:rsidRPr="00A06BA8" w:rsidRDefault="00C91ACB" w:rsidP="00C91ACB">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1AC79A69"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7B70E7" w14:textId="77777777" w:rsidR="00C91ACB" w:rsidRPr="00A06BA8" w:rsidRDefault="00C91ACB" w:rsidP="00C91ACB">
      <w:pPr>
        <w:widowControl w:val="0"/>
        <w:autoSpaceDE w:val="0"/>
        <w:autoSpaceDN w:val="0"/>
        <w:adjustRightInd w:val="0"/>
        <w:spacing w:after="0"/>
        <w:jc w:val="both"/>
        <w:rPr>
          <w:rFonts w:ascii="Arial" w:eastAsia="Times New Roman" w:hAnsi="Arial" w:cs="Arial"/>
          <w:b/>
          <w:bCs/>
          <w:sz w:val="18"/>
          <w:szCs w:val="18"/>
          <w:lang w:eastAsia="sl-SI"/>
        </w:rPr>
      </w:pPr>
    </w:p>
    <w:p w14:paraId="78A7480C"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4483F78F"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15BD04E4"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zagotavlja, da uporablja primerne tehnične in organizacijske ukrepe, tako da bo obdelava skladna z zakonodajo na področju varstva osebnih podatkov in s pravicami posameznikov.</w:t>
      </w:r>
    </w:p>
    <w:p w14:paraId="0F714D70"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08B4746B"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0DE2DF3A"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539A69F1"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65DF3364"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3EC3724C"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6B04A7D2"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2CA717CE"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2148FEB2"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085FC9BC" w14:textId="77777777" w:rsidR="00C91ACB" w:rsidRPr="00A06BA8" w:rsidRDefault="00C91ACB" w:rsidP="00C91ACB">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5DCAE752"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C190D34"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781C6A9D"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75330A5C"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4221590B" w14:textId="77777777" w:rsidR="00C91ACB" w:rsidRPr="00A06BA8" w:rsidRDefault="00C91ACB" w:rsidP="00C91ACB">
      <w:pPr>
        <w:spacing w:after="0"/>
        <w:jc w:val="both"/>
        <w:rPr>
          <w:rFonts w:ascii="Arial" w:eastAsia="Times New Roman" w:hAnsi="Arial" w:cs="Arial"/>
          <w:sz w:val="18"/>
          <w:szCs w:val="18"/>
        </w:rPr>
      </w:pPr>
    </w:p>
    <w:p w14:paraId="1461CAF3" w14:textId="77777777" w:rsidR="00C91ACB" w:rsidRPr="00A06BA8" w:rsidRDefault="00C91ACB" w:rsidP="00C91ACB">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06B3787D"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E220D55"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6B663903"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BA61EB3"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Če je obdelovalec opravljanje teh dejanj upravičeno poveril tretji osebi (pogodbenemu </w:t>
      </w:r>
      <w:proofErr w:type="spellStart"/>
      <w:r w:rsidRPr="00A06BA8">
        <w:rPr>
          <w:rFonts w:ascii="Arial" w:eastAsia="Times New Roman" w:hAnsi="Arial" w:cs="Arial"/>
          <w:sz w:val="18"/>
          <w:szCs w:val="18"/>
          <w:lang w:eastAsia="sl-SI"/>
        </w:rPr>
        <w:t>podobdelovalcu</w:t>
      </w:r>
      <w:proofErr w:type="spellEnd"/>
      <w:r w:rsidRPr="00A06BA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3EF4A78C" w14:textId="77777777" w:rsidR="00C91ACB" w:rsidRPr="00A06BA8" w:rsidRDefault="00C91ACB" w:rsidP="00C91ACB">
      <w:pPr>
        <w:spacing w:after="0"/>
        <w:jc w:val="both"/>
        <w:rPr>
          <w:rFonts w:ascii="Arial" w:eastAsia="Times New Roman" w:hAnsi="Arial" w:cs="Arial"/>
          <w:sz w:val="18"/>
          <w:szCs w:val="18"/>
          <w:lang w:eastAsia="sl-SI"/>
        </w:rPr>
      </w:pPr>
    </w:p>
    <w:p w14:paraId="4ACC7CA0"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1D5ED01"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dostop, kakšna pooblastila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A06BA8">
        <w:rPr>
          <w:rFonts w:ascii="Arial" w:eastAsia="Times New Roman" w:hAnsi="Arial" w:cs="Arial"/>
          <w:snapToGrid w:val="0"/>
          <w:sz w:val="18"/>
          <w:szCs w:val="18"/>
          <w:lang w:eastAsia="sl-SI"/>
        </w:rPr>
        <w:lastRenderedPageBreak/>
        <w:t>podobdelovalec</w:t>
      </w:r>
      <w:proofErr w:type="spellEnd"/>
      <w:r w:rsidRPr="00A06BA8">
        <w:rPr>
          <w:rFonts w:ascii="Arial" w:eastAsia="Times New Roman" w:hAnsi="Arial" w:cs="Arial"/>
          <w:snapToGrid w:val="0"/>
          <w:sz w:val="18"/>
          <w:szCs w:val="18"/>
          <w:lang w:eastAsia="sl-SI"/>
        </w:rPr>
        <w:t xml:space="preserve"> sprejeti oziroma izvajati za varstvo teh podatkov. </w:t>
      </w:r>
      <w:r w:rsidRPr="00A06BA8">
        <w:rPr>
          <w:rFonts w:ascii="Arial" w:eastAsia="Times New Roman" w:hAnsi="Arial" w:cs="Arial"/>
          <w:sz w:val="18"/>
          <w:szCs w:val="18"/>
          <w:lang w:eastAsia="sl-SI"/>
        </w:rPr>
        <w:t xml:space="preserve">Pogodbeni </w:t>
      </w:r>
      <w:proofErr w:type="spellStart"/>
      <w:r w:rsidRPr="00A06BA8">
        <w:rPr>
          <w:rFonts w:ascii="Arial" w:eastAsia="Times New Roman" w:hAnsi="Arial" w:cs="Arial"/>
          <w:sz w:val="18"/>
          <w:szCs w:val="18"/>
          <w:lang w:eastAsia="sl-SI"/>
        </w:rPr>
        <w:t>podobdelovalec</w:t>
      </w:r>
      <w:proofErr w:type="spellEnd"/>
      <w:r w:rsidRPr="00A06BA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26F201E7"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D3FB9C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w:t>
      </w:r>
    </w:p>
    <w:p w14:paraId="00C716B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70BEEA8E"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Seznam pogodbenih </w:t>
      </w:r>
      <w:proofErr w:type="spellStart"/>
      <w:r w:rsidRPr="00A06BA8">
        <w:rPr>
          <w:rFonts w:ascii="Arial" w:eastAsia="Times New Roman" w:hAnsi="Arial" w:cs="Arial"/>
          <w:snapToGrid w:val="0"/>
          <w:sz w:val="18"/>
          <w:szCs w:val="18"/>
          <w:lang w:eastAsia="sl-SI"/>
        </w:rPr>
        <w:t>podobdelovalcev</w:t>
      </w:r>
      <w:proofErr w:type="spellEnd"/>
      <w:r w:rsidRPr="00A06BA8">
        <w:rPr>
          <w:rFonts w:ascii="Arial" w:eastAsia="Times New Roman" w:hAnsi="Arial" w:cs="Arial"/>
          <w:snapToGrid w:val="0"/>
          <w:sz w:val="18"/>
          <w:szCs w:val="18"/>
          <w:lang w:eastAsia="sl-SI"/>
        </w:rPr>
        <w:t xml:space="preserve"> se nahaja v Prilogi 2, ki predstavlja sestavni del te pogodbe.</w:t>
      </w:r>
    </w:p>
    <w:p w14:paraId="67392A64"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71C3DC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spora med obdelovalcem in pogodbenim </w:t>
      </w:r>
      <w:proofErr w:type="spellStart"/>
      <w:r w:rsidRPr="00A06BA8">
        <w:rPr>
          <w:rFonts w:ascii="Arial" w:eastAsia="Times New Roman" w:hAnsi="Arial" w:cs="Arial"/>
          <w:snapToGrid w:val="0"/>
          <w:sz w:val="18"/>
          <w:szCs w:val="18"/>
          <w:lang w:eastAsia="sl-SI"/>
        </w:rPr>
        <w:t>podobdelovalcem</w:t>
      </w:r>
      <w:proofErr w:type="spellEnd"/>
      <w:r w:rsidRPr="00A06BA8">
        <w:rPr>
          <w:rFonts w:ascii="Arial" w:eastAsia="Times New Roman" w:hAnsi="Arial" w:cs="Arial"/>
          <w:snapToGrid w:val="0"/>
          <w:sz w:val="18"/>
          <w:szCs w:val="18"/>
          <w:lang w:eastAsia="sl-SI"/>
        </w:rPr>
        <w:t xml:space="preserve"> je dolžan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317AFA5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5E3EAB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se osebni podatki brez nepotrebnega odlašanja vrnejo obdelovalcu. </w:t>
      </w:r>
    </w:p>
    <w:p w14:paraId="23B1923B"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6E43AA09"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34DF1BD9" w14:textId="77777777" w:rsidR="00C91ACB" w:rsidRPr="00A06BA8" w:rsidRDefault="00C91ACB" w:rsidP="00C91ACB">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6E3C21FB"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3F0855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0D37DE21" w14:textId="77777777" w:rsidR="00C91ACB" w:rsidRPr="00A06BA8" w:rsidRDefault="00C91ACB"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33516012" w14:textId="77777777" w:rsidR="00C91ACB" w:rsidRPr="00A06BA8" w:rsidRDefault="00C91ACB"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53DF6256" w14:textId="77777777" w:rsidR="00C91ACB" w:rsidRPr="00A06BA8" w:rsidRDefault="00C91ACB"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3BCC683E" w14:textId="77777777" w:rsidR="00C91ACB" w:rsidRPr="00A06BA8" w:rsidRDefault="00C91ACB"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zagotavlja učinkovit način blokiranja, uničenja, izbrisa ali </w:t>
      </w:r>
      <w:proofErr w:type="spellStart"/>
      <w:r w:rsidRPr="00A06BA8">
        <w:rPr>
          <w:rFonts w:ascii="Arial" w:eastAsia="Times New Roman" w:hAnsi="Arial" w:cs="Arial"/>
          <w:snapToGrid w:val="0"/>
          <w:sz w:val="18"/>
          <w:szCs w:val="18"/>
          <w:lang w:eastAsia="sl-SI"/>
        </w:rPr>
        <w:t>anonimiziranja</w:t>
      </w:r>
      <w:proofErr w:type="spellEnd"/>
      <w:r w:rsidRPr="00A06BA8">
        <w:rPr>
          <w:rFonts w:ascii="Arial" w:eastAsia="Times New Roman" w:hAnsi="Arial" w:cs="Arial"/>
          <w:snapToGrid w:val="0"/>
          <w:sz w:val="18"/>
          <w:szCs w:val="18"/>
          <w:lang w:eastAsia="sl-SI"/>
        </w:rPr>
        <w:t xml:space="preserve"> osebnih podatkov,</w:t>
      </w:r>
    </w:p>
    <w:p w14:paraId="2BC7D4B0" w14:textId="77777777" w:rsidR="00C91ACB" w:rsidRPr="00A06BA8" w:rsidRDefault="00C91ACB"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2C372653"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5AC61571"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C318157"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123BD906"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D017CB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5D1B5C63"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DB43A3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062A8B01" w14:textId="77777777" w:rsidR="00C91ACB" w:rsidRPr="00A06BA8" w:rsidRDefault="00C91ACB" w:rsidP="00C91ACB">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lastRenderedPageBreak/>
        <w:t>VAROVANJE SISTEMSKE IN APLIKATIVNE PROGRAMSKE OPREME, PRENOS PO TELEKOMUNIKACIJSKIH SREDSTVIH</w:t>
      </w:r>
    </w:p>
    <w:p w14:paraId="2923673A"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E3BE8F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6B6473B0"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07B716BC"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15EFDE13"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E27461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33B882E6"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48828147"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1A664D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7776B8EF"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20A19134"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14C2C6A"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1250C503"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3FA2CA26"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6331E746"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C824F9C" w14:textId="77777777" w:rsidR="00C91ACB" w:rsidRPr="00A06BA8" w:rsidRDefault="00C91ACB" w:rsidP="00C91ACB">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7E34CBB7" w14:textId="77777777" w:rsidR="00C91ACB" w:rsidRPr="00A06BA8" w:rsidRDefault="00C91ACB" w:rsidP="00C91ACB">
      <w:pPr>
        <w:spacing w:after="0"/>
        <w:jc w:val="both"/>
        <w:rPr>
          <w:rFonts w:ascii="Arial" w:eastAsia="Times New Roman" w:hAnsi="Arial" w:cs="Arial"/>
          <w:bCs/>
          <w:sz w:val="18"/>
          <w:szCs w:val="18"/>
          <w:lang w:eastAsia="sl-SI"/>
        </w:rPr>
      </w:pPr>
    </w:p>
    <w:p w14:paraId="4A782696"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7E6D331D"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E4ECB95" w14:textId="77777777" w:rsidR="00C91ACB" w:rsidRPr="00A06BA8" w:rsidRDefault="00C91ACB" w:rsidP="00C91ACB">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6FE4EA45" w14:textId="77777777" w:rsidR="00C91ACB" w:rsidRPr="00A06BA8" w:rsidRDefault="00C91ACB" w:rsidP="00C91ACB">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3BFC3C6C" w14:textId="77777777" w:rsidR="00C91ACB" w:rsidRPr="00A06BA8" w:rsidRDefault="00C91ACB" w:rsidP="00C91ACB">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56A6CFAD"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87A14E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E8017AA"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7318AE5F"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4E655A5"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63705A67"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8491BD9" w14:textId="77777777" w:rsidR="00C91ACB" w:rsidRPr="00A06BA8" w:rsidRDefault="00C91ACB" w:rsidP="00C91ACB">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lastRenderedPageBreak/>
        <w:t>UKREPI ZA ZAGOTAVLJANJE INTEGRITETE, ZAUPNOSTI IN DOSTOPNOSTI OSEBNIH PODATKOV IN SLEDLJIVOSTI OPERACIJ NA NJIH</w:t>
      </w:r>
    </w:p>
    <w:p w14:paraId="57BE4C64"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857C2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2DF7FC18" w14:textId="77777777" w:rsidR="00C91ACB" w:rsidRPr="00A06BA8" w:rsidRDefault="00C91ACB" w:rsidP="00C91ACB">
      <w:pPr>
        <w:spacing w:after="0"/>
        <w:rPr>
          <w:rFonts w:ascii="Arial" w:eastAsia="Times New Roman" w:hAnsi="Arial" w:cs="Arial"/>
          <w:sz w:val="18"/>
          <w:szCs w:val="18"/>
          <w:lang w:eastAsia="sl-SI"/>
        </w:rPr>
      </w:pPr>
    </w:p>
    <w:p w14:paraId="1D8EF319" w14:textId="77777777" w:rsidR="00C91ACB" w:rsidRPr="00A06BA8" w:rsidRDefault="00C91ACB"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1010B969" w14:textId="77777777" w:rsidR="00C91ACB" w:rsidRPr="00A06BA8" w:rsidRDefault="00C91ACB"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6CA5B4E1" w14:textId="77777777" w:rsidR="00C91ACB" w:rsidRPr="00A06BA8" w:rsidRDefault="00C91ACB"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2C18FD5F" w14:textId="77777777" w:rsidR="00C91ACB" w:rsidRPr="00A06BA8" w:rsidRDefault="00C91ACB"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55BCF310" w14:textId="77777777" w:rsidR="00C91ACB" w:rsidRPr="00A06BA8" w:rsidRDefault="00C91ACB" w:rsidP="009D3501">
      <w:pPr>
        <w:numPr>
          <w:ilvl w:val="0"/>
          <w:numId w:val="49"/>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w:t>
      </w:r>
      <w:proofErr w:type="spellStart"/>
      <w:r w:rsidRPr="00A06BA8">
        <w:rPr>
          <w:rFonts w:ascii="Arial" w:eastAsia="Times New Roman" w:hAnsi="Arial" w:cs="Arial"/>
          <w:sz w:val="18"/>
          <w:szCs w:val="18"/>
          <w:lang w:eastAsia="sl-SI"/>
        </w:rPr>
        <w:t>kriptirani</w:t>
      </w:r>
      <w:proofErr w:type="spellEnd"/>
      <w:r w:rsidRPr="00A06BA8">
        <w:rPr>
          <w:rFonts w:ascii="Arial" w:eastAsia="Times New Roman" w:hAnsi="Arial" w:cs="Arial"/>
          <w:sz w:val="18"/>
          <w:szCs w:val="18"/>
          <w:lang w:eastAsia="sl-SI"/>
        </w:rPr>
        <w:t xml:space="preserve"> obliki. </w:t>
      </w:r>
    </w:p>
    <w:p w14:paraId="4CC58693"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0C8A678"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3CA7271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739404A8"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108396AC"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2337FEDB" w14:textId="77777777" w:rsidR="00C91ACB" w:rsidRPr="00A06BA8" w:rsidRDefault="00C91ACB" w:rsidP="009D3501">
      <w:pPr>
        <w:numPr>
          <w:ilvl w:val="1"/>
          <w:numId w:val="49"/>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3638DE24" w14:textId="77777777" w:rsidR="00C91ACB" w:rsidRPr="00A06BA8" w:rsidRDefault="00C91ACB" w:rsidP="009D3501">
      <w:pPr>
        <w:numPr>
          <w:ilvl w:val="1"/>
          <w:numId w:val="49"/>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3EAEE8F7"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20"/>
        <w:jc w:val="both"/>
        <w:rPr>
          <w:rFonts w:ascii="Arial" w:eastAsia="Times New Roman" w:hAnsi="Arial" w:cs="Arial"/>
          <w:snapToGrid w:val="0"/>
          <w:sz w:val="18"/>
          <w:szCs w:val="18"/>
          <w:lang w:eastAsia="sl-SI"/>
        </w:rPr>
      </w:pPr>
    </w:p>
    <w:p w14:paraId="572C160F"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1571E7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16393724"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2C052D7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5DAE938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0D5DDB8A"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64BBF387" w14:textId="77777777" w:rsidR="00C91ACB" w:rsidRPr="00A06BA8" w:rsidRDefault="00C91ACB" w:rsidP="009D3501">
      <w:pPr>
        <w:numPr>
          <w:ilvl w:val="0"/>
          <w:numId w:val="50"/>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A06BA8">
        <w:rPr>
          <w:rFonts w:ascii="Arial" w:eastAsia="Times New Roman" w:hAnsi="Arial" w:cs="Arial"/>
          <w:sz w:val="18"/>
          <w:szCs w:val="18"/>
          <w:lang w:eastAsia="sl-SI"/>
        </w:rPr>
        <w:t>vpogledati</w:t>
      </w:r>
      <w:proofErr w:type="spellEnd"/>
      <w:r w:rsidRPr="00A06BA8">
        <w:rPr>
          <w:rFonts w:ascii="Arial" w:eastAsia="Times New Roman" w:hAnsi="Arial" w:cs="Arial"/>
          <w:sz w:val="18"/>
          <w:szCs w:val="18"/>
          <w:lang w:eastAsia="sl-SI"/>
        </w:rPr>
        <w:t xml:space="preserve"> v osebne podatke v dokumentih, vodi evidenco o tem, kdaj so bili posamezni osebni podatki </w:t>
      </w:r>
      <w:proofErr w:type="spellStart"/>
      <w:r w:rsidRPr="00A06BA8">
        <w:rPr>
          <w:rFonts w:ascii="Arial" w:eastAsia="Times New Roman" w:hAnsi="Arial" w:cs="Arial"/>
          <w:sz w:val="18"/>
          <w:szCs w:val="18"/>
          <w:lang w:eastAsia="sl-SI"/>
        </w:rPr>
        <w:t>vpogledani</w:t>
      </w:r>
      <w:proofErr w:type="spellEnd"/>
      <w:r w:rsidRPr="00A06BA8">
        <w:rPr>
          <w:rFonts w:ascii="Arial" w:eastAsia="Times New Roman" w:hAnsi="Arial" w:cs="Arial"/>
          <w:sz w:val="18"/>
          <w:szCs w:val="18"/>
          <w:lang w:eastAsia="sl-SI"/>
        </w:rPr>
        <w:t xml:space="preserve"> ali drugače obdelani in kdo je to storil, za obdobje 5 let.</w:t>
      </w:r>
    </w:p>
    <w:p w14:paraId="197A7D4D" w14:textId="77777777" w:rsidR="00C91ACB" w:rsidRPr="00A06BA8" w:rsidRDefault="00C91ACB" w:rsidP="009D3501">
      <w:pPr>
        <w:numPr>
          <w:ilvl w:val="1"/>
          <w:numId w:val="49"/>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0B25C519"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p>
    <w:p w14:paraId="4307068E"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F935172"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51A876C7"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46E18D94" w14:textId="77777777" w:rsidR="00C91ACB" w:rsidRPr="00A06BA8" w:rsidRDefault="00C91ACB" w:rsidP="00C91ACB">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VAROVANJE ZAUPNOSTI PODATKOV</w:t>
      </w:r>
    </w:p>
    <w:p w14:paraId="56014613"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9EA228B" w14:textId="77777777" w:rsidR="00C91ACB" w:rsidRPr="00A06BA8" w:rsidRDefault="00C91ACB" w:rsidP="00C91ACB">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763BE797" w14:textId="77777777" w:rsidR="00C91ACB" w:rsidRPr="00A06BA8" w:rsidRDefault="00C91ACB" w:rsidP="00C91ACB">
      <w:pPr>
        <w:widowControl w:val="0"/>
        <w:autoSpaceDE w:val="0"/>
        <w:autoSpaceDN w:val="0"/>
        <w:adjustRightInd w:val="0"/>
        <w:spacing w:after="0"/>
        <w:jc w:val="both"/>
        <w:rPr>
          <w:rFonts w:ascii="Arial" w:eastAsia="Times New Roman" w:hAnsi="Arial" w:cs="Arial"/>
          <w:b/>
          <w:color w:val="000000"/>
          <w:sz w:val="18"/>
          <w:szCs w:val="18"/>
          <w:lang w:eastAsia="sl-SI"/>
        </w:rPr>
      </w:pPr>
    </w:p>
    <w:p w14:paraId="7330756D"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2515D441"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517C8C9E"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322B5C6C"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4485589A"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4AA4DCB8"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31B45157"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DA14FEB"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6083D7FD"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3D01FB39" w14:textId="77777777" w:rsidR="00C91ACB" w:rsidRPr="00A06BA8" w:rsidRDefault="00C91ACB" w:rsidP="00C91ACB">
      <w:pPr>
        <w:widowControl w:val="0"/>
        <w:autoSpaceDE w:val="0"/>
        <w:autoSpaceDN w:val="0"/>
        <w:adjustRightInd w:val="0"/>
        <w:spacing w:after="0"/>
        <w:jc w:val="both"/>
        <w:rPr>
          <w:rFonts w:ascii="Arial" w:eastAsia="Times New Roman" w:hAnsi="Arial" w:cs="Arial"/>
          <w:bCs/>
          <w:sz w:val="18"/>
          <w:szCs w:val="18"/>
          <w:lang w:eastAsia="sl-SI"/>
        </w:rPr>
      </w:pPr>
    </w:p>
    <w:p w14:paraId="100F8C48" w14:textId="77777777" w:rsidR="00C91ACB" w:rsidRPr="00A06BA8" w:rsidRDefault="00C91ACB" w:rsidP="00C91ACB">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3F856014"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AC3A266"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3E3A19AB"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p>
    <w:p w14:paraId="55F77D47" w14:textId="77777777" w:rsidR="00C91ACB" w:rsidRPr="00A06BA8" w:rsidRDefault="00C91ACB" w:rsidP="00C91ACB">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128DE390"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685FCBD3" w14:textId="77777777" w:rsidR="00C91ACB" w:rsidRPr="00A06BA8" w:rsidRDefault="00C91ACB" w:rsidP="00C91ACB">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E1B468D" w14:textId="77777777" w:rsidR="00C91ACB" w:rsidRPr="00A06BA8" w:rsidRDefault="00C91ACB" w:rsidP="00C91ACB">
      <w:pPr>
        <w:widowControl w:val="0"/>
        <w:autoSpaceDE w:val="0"/>
        <w:autoSpaceDN w:val="0"/>
        <w:adjustRightInd w:val="0"/>
        <w:spacing w:after="0"/>
        <w:rPr>
          <w:rFonts w:ascii="Arial" w:eastAsia="Times New Roman" w:hAnsi="Arial" w:cs="Arial"/>
          <w:color w:val="000000"/>
          <w:sz w:val="18"/>
          <w:szCs w:val="18"/>
          <w:lang w:eastAsia="sl-SI"/>
        </w:rPr>
      </w:pPr>
    </w:p>
    <w:p w14:paraId="376E7474"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37648D4" w14:textId="77777777" w:rsidR="00C91ACB" w:rsidRPr="00A06BA8" w:rsidRDefault="00C91ACB" w:rsidP="00C91ACB">
      <w:pPr>
        <w:spacing w:after="0"/>
        <w:jc w:val="both"/>
        <w:rPr>
          <w:rFonts w:ascii="Arial" w:eastAsia="Times New Roman" w:hAnsi="Arial" w:cs="Arial"/>
          <w:sz w:val="18"/>
          <w:szCs w:val="18"/>
          <w:lang w:eastAsia="sl-SI"/>
        </w:rPr>
      </w:pPr>
    </w:p>
    <w:p w14:paraId="0BD4B9D2" w14:textId="77777777" w:rsidR="00C91ACB" w:rsidRPr="00A06BA8" w:rsidRDefault="00C91ACB" w:rsidP="00C91ACB">
      <w:pPr>
        <w:spacing w:after="0"/>
        <w:jc w:val="both"/>
        <w:rPr>
          <w:rFonts w:ascii="Arial" w:eastAsia="Times New Roman" w:hAnsi="Arial" w:cs="Arial"/>
          <w:b/>
          <w:sz w:val="18"/>
          <w:szCs w:val="18"/>
          <w:lang w:eastAsia="sl-SI"/>
        </w:rPr>
      </w:pPr>
    </w:p>
    <w:p w14:paraId="7AE967BB" w14:textId="77777777" w:rsidR="00C91ACB" w:rsidRPr="00A06BA8" w:rsidRDefault="00C91ACB" w:rsidP="00C91ACB">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673D64D8"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952B2AC" w14:textId="77777777" w:rsidR="00C91ACB" w:rsidRPr="00A06BA8" w:rsidRDefault="00C91ACB" w:rsidP="00C91ACB">
      <w:pPr>
        <w:spacing w:after="0"/>
        <w:jc w:val="both"/>
        <w:rPr>
          <w:rFonts w:ascii="Arial" w:eastAsia="Times New Roman" w:hAnsi="Arial" w:cs="Arial"/>
          <w:sz w:val="18"/>
          <w:szCs w:val="18"/>
          <w:lang w:eastAsia="sl-SI"/>
        </w:rPr>
      </w:pPr>
    </w:p>
    <w:p w14:paraId="349D4228"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0FFFD1ED" w14:textId="77777777" w:rsidR="00C91ACB" w:rsidRPr="00A06BA8" w:rsidRDefault="00C91ACB" w:rsidP="00C91ACB">
      <w:pPr>
        <w:spacing w:after="0"/>
        <w:jc w:val="both"/>
        <w:rPr>
          <w:rFonts w:ascii="Arial" w:eastAsia="Times New Roman" w:hAnsi="Arial" w:cs="Arial"/>
          <w:sz w:val="18"/>
          <w:szCs w:val="18"/>
          <w:lang w:eastAsia="sl-SI"/>
        </w:rPr>
      </w:pPr>
    </w:p>
    <w:p w14:paraId="642518F5"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7E3B611E" w14:textId="77777777" w:rsidR="00C91ACB" w:rsidRPr="00A06BA8" w:rsidRDefault="00C91ACB" w:rsidP="00C91ACB">
      <w:pPr>
        <w:spacing w:after="0"/>
        <w:jc w:val="both"/>
        <w:rPr>
          <w:rFonts w:ascii="Arial" w:eastAsia="Times New Roman" w:hAnsi="Arial" w:cs="Arial"/>
          <w:sz w:val="18"/>
          <w:szCs w:val="18"/>
          <w:lang w:eastAsia="sl-SI"/>
        </w:rPr>
      </w:pPr>
    </w:p>
    <w:p w14:paraId="4709AE3D" w14:textId="77777777" w:rsidR="00C91ACB" w:rsidRPr="00A06BA8" w:rsidRDefault="00C91ACB" w:rsidP="00C91ACB">
      <w:pPr>
        <w:spacing w:after="0"/>
        <w:jc w:val="both"/>
        <w:rPr>
          <w:rFonts w:ascii="Arial" w:eastAsia="Times New Roman" w:hAnsi="Arial" w:cs="Arial"/>
          <w:sz w:val="18"/>
          <w:szCs w:val="18"/>
          <w:lang w:eastAsia="sl-SI"/>
        </w:rPr>
      </w:pPr>
    </w:p>
    <w:p w14:paraId="596E3B31" w14:textId="77777777" w:rsidR="00C91ACB" w:rsidRPr="00A06BA8" w:rsidRDefault="00C91ACB" w:rsidP="00C91ACB">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74E1A941"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0271661"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xml:space="preserve"> navedeni v 2.točki Priloge 2. </w:t>
      </w:r>
    </w:p>
    <w:p w14:paraId="46925324"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8C65FD"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033199EB"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0EA7B5A"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5E8B0144" w14:textId="77777777" w:rsidR="00C91ACB" w:rsidRPr="00963C25" w:rsidRDefault="00C91ACB" w:rsidP="009D3501">
      <w:pPr>
        <w:pStyle w:val="Odstavekseznama"/>
        <w:numPr>
          <w:ilvl w:val="0"/>
          <w:numId w:val="52"/>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BC68D2"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780DEEF7" w14:textId="77777777" w:rsidR="00C91ACB" w:rsidRPr="00A06BA8" w:rsidRDefault="00C91ACB" w:rsidP="00C91ACB">
      <w:pPr>
        <w:spacing w:after="0"/>
        <w:rPr>
          <w:rFonts w:ascii="Arial" w:eastAsia="Times New Roman" w:hAnsi="Arial" w:cs="Arial"/>
          <w:sz w:val="18"/>
          <w:szCs w:val="18"/>
          <w:lang w:eastAsia="sl-SI"/>
        </w:rPr>
      </w:pPr>
    </w:p>
    <w:p w14:paraId="49958027" w14:textId="77777777" w:rsidR="00C91ACB" w:rsidRPr="00A06BA8" w:rsidRDefault="00C91ACB" w:rsidP="00C91ACB">
      <w:pPr>
        <w:spacing w:after="0"/>
        <w:rPr>
          <w:rFonts w:ascii="Arial" w:eastAsia="Times New Roman" w:hAnsi="Arial" w:cs="Arial"/>
          <w:sz w:val="18"/>
          <w:szCs w:val="18"/>
          <w:lang w:eastAsia="sl-SI"/>
        </w:rPr>
      </w:pPr>
    </w:p>
    <w:p w14:paraId="07622CEA" w14:textId="77777777" w:rsidR="00C91ACB" w:rsidRPr="00A06BA8" w:rsidRDefault="00C91ACB" w:rsidP="00C91ACB">
      <w:pPr>
        <w:spacing w:after="0"/>
        <w:rPr>
          <w:rFonts w:ascii="Arial" w:eastAsia="Times New Roman" w:hAnsi="Arial" w:cs="Arial"/>
          <w:sz w:val="18"/>
          <w:szCs w:val="18"/>
          <w:lang w:eastAsia="sl-SI"/>
        </w:rPr>
      </w:pPr>
    </w:p>
    <w:p w14:paraId="5C61D131" w14:textId="77777777" w:rsidR="00C91ACB" w:rsidRPr="00A06BA8" w:rsidRDefault="00C91ACB" w:rsidP="00C91ACB">
      <w:pPr>
        <w:spacing w:after="0"/>
        <w:rPr>
          <w:rFonts w:ascii="Arial" w:eastAsia="Times New Roman" w:hAnsi="Arial" w:cs="Arial"/>
          <w:sz w:val="18"/>
          <w:szCs w:val="18"/>
          <w:lang w:eastAsia="sl-SI"/>
        </w:rPr>
      </w:pPr>
    </w:p>
    <w:p w14:paraId="2FA329E1"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218A77DA" w14:textId="77777777" w:rsidR="00C91ACB" w:rsidRPr="00A06BA8" w:rsidRDefault="00C91ACB" w:rsidP="00C91ACB">
      <w:pPr>
        <w:spacing w:after="0"/>
        <w:jc w:val="both"/>
        <w:rPr>
          <w:rFonts w:ascii="Arial" w:eastAsia="Times New Roman" w:hAnsi="Arial" w:cs="Arial"/>
          <w:sz w:val="18"/>
          <w:szCs w:val="18"/>
          <w:lang w:eastAsia="sl-SI"/>
        </w:rPr>
      </w:pPr>
    </w:p>
    <w:p w14:paraId="5824BB3D"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142FF339" w14:textId="77777777" w:rsidR="00C91ACB" w:rsidRPr="00A06BA8" w:rsidRDefault="00C91ACB" w:rsidP="00C91ACB">
      <w:pPr>
        <w:spacing w:after="0"/>
        <w:jc w:val="both"/>
        <w:rPr>
          <w:rFonts w:ascii="Arial" w:eastAsia="Times New Roman" w:hAnsi="Arial" w:cs="Arial"/>
          <w:sz w:val="18"/>
          <w:szCs w:val="18"/>
          <w:lang w:eastAsia="sl-SI"/>
        </w:rPr>
      </w:pPr>
    </w:p>
    <w:p w14:paraId="0E927FF1" w14:textId="77777777" w:rsidR="00C91ACB" w:rsidRPr="00A06BA8" w:rsidRDefault="00C91ACB" w:rsidP="00C91ACB">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2542F6CD" w14:textId="77777777" w:rsidR="00C91ACB" w:rsidRPr="00A06BA8" w:rsidRDefault="00C91ACB" w:rsidP="00C91ACB">
      <w:pPr>
        <w:spacing w:after="0"/>
        <w:jc w:val="both"/>
        <w:rPr>
          <w:rFonts w:ascii="Arial" w:eastAsia="Times New Roman" w:hAnsi="Arial" w:cs="Arial"/>
          <w:sz w:val="18"/>
          <w:szCs w:val="18"/>
          <w:lang w:eastAsia="sl-SI"/>
        </w:rPr>
      </w:pPr>
    </w:p>
    <w:p w14:paraId="1502DD6F" w14:textId="77777777" w:rsidR="00C91ACB" w:rsidRPr="00A06BA8" w:rsidRDefault="00C91ACB" w:rsidP="00C91ACB">
      <w:pPr>
        <w:spacing w:after="0" w:line="240" w:lineRule="auto"/>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29F59F53"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4EEE0F3D" w14:textId="77777777" w:rsidR="00C91ACB" w:rsidRPr="00A06BA8" w:rsidRDefault="00C91ACB" w:rsidP="00C91ACB">
      <w:pPr>
        <w:spacing w:after="0" w:line="240" w:lineRule="auto"/>
        <w:jc w:val="both"/>
        <w:rPr>
          <w:rFonts w:ascii="Arial" w:eastAsia="Times New Roman" w:hAnsi="Arial" w:cs="Arial"/>
          <w:sz w:val="18"/>
          <w:szCs w:val="18"/>
          <w:lang w:eastAsia="sl-SI"/>
        </w:rPr>
      </w:pPr>
    </w:p>
    <w:p w14:paraId="1DCB7A11" w14:textId="77777777" w:rsidR="00C91ACB" w:rsidRPr="00A06BA8" w:rsidRDefault="00C91ACB" w:rsidP="00C91ACB">
      <w:pPr>
        <w:spacing w:after="0" w:line="240" w:lineRule="auto"/>
        <w:rPr>
          <w:rFonts w:ascii="Arial" w:eastAsia="Times New Roman" w:hAnsi="Arial" w:cs="Arial"/>
          <w:spacing w:val="-3"/>
          <w:sz w:val="18"/>
          <w:szCs w:val="18"/>
          <w:lang w:eastAsia="sl-SI"/>
        </w:rPr>
      </w:pPr>
    </w:p>
    <w:p w14:paraId="2216AF07" w14:textId="77777777" w:rsidR="00C91ACB" w:rsidRPr="00A06BA8" w:rsidRDefault="00C91ACB" w:rsidP="00C91ACB">
      <w:pPr>
        <w:spacing w:after="0" w:line="240" w:lineRule="auto"/>
        <w:rPr>
          <w:rFonts w:ascii="Arial" w:eastAsia="Times New Roman" w:hAnsi="Arial" w:cs="Arial"/>
          <w:sz w:val="18"/>
          <w:szCs w:val="18"/>
          <w:lang w:eastAsia="sl-SI"/>
        </w:rPr>
        <w:sectPr w:rsidR="00C91ACB" w:rsidRPr="00A06BA8" w:rsidSect="00C91ACB">
          <w:footerReference w:type="even" r:id="rId27"/>
          <w:footerReference w:type="default" r:id="rId28"/>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6E65C284"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50E423F5" w14:textId="77777777" w:rsidR="004C0600" w:rsidRPr="00A06BA8" w:rsidRDefault="004C0600" w:rsidP="004C060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4C0600" w:rsidRPr="00A06BA8" w14:paraId="077740BE" w14:textId="77777777" w:rsidTr="00184289">
        <w:tc>
          <w:tcPr>
            <w:tcW w:w="760" w:type="pct"/>
            <w:vAlign w:val="center"/>
          </w:tcPr>
          <w:p w14:paraId="5B445E52"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68E35457" w14:textId="77777777" w:rsidR="004C0600" w:rsidRPr="00A06BA8" w:rsidRDefault="004C0600" w:rsidP="00672C9F">
            <w:pPr>
              <w:spacing w:after="120" w:line="240" w:lineRule="auto"/>
              <w:jc w:val="center"/>
              <w:rPr>
                <w:rFonts w:ascii="Arial" w:eastAsia="Times New Roman" w:hAnsi="Arial" w:cs="Arial"/>
                <w:b/>
                <w:sz w:val="18"/>
                <w:szCs w:val="18"/>
                <w:lang w:eastAsia="sl-SI"/>
              </w:rPr>
            </w:pPr>
          </w:p>
          <w:p w14:paraId="742784AA"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10" w:type="pct"/>
            <w:vAlign w:val="center"/>
          </w:tcPr>
          <w:p w14:paraId="2B195FA7"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184289" w:rsidRPr="00A06BA8" w14:paraId="2E66F4C2" w14:textId="77777777" w:rsidTr="00184289">
        <w:tc>
          <w:tcPr>
            <w:tcW w:w="760" w:type="pct"/>
            <w:vAlign w:val="center"/>
          </w:tcPr>
          <w:p w14:paraId="04FB7FE9" w14:textId="1A37CC61" w:rsidR="00184289" w:rsidRPr="00A06BA8" w:rsidRDefault="00184289" w:rsidP="0018428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14:paraId="3F66BAAD" w14:textId="7EBE63D7" w:rsidR="00184289" w:rsidRPr="00A06BA8" w:rsidRDefault="00184289" w:rsidP="00184289">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10" w:type="pct"/>
            <w:vAlign w:val="center"/>
          </w:tcPr>
          <w:p w14:paraId="69093706" w14:textId="77777777" w:rsidR="00184289" w:rsidRPr="001E3153" w:rsidRDefault="00184289" w:rsidP="00184289">
            <w:pPr>
              <w:spacing w:after="0" w:line="240" w:lineRule="auto"/>
              <w:rPr>
                <w:rFonts w:ascii="Arial" w:eastAsia="Times New Roman" w:hAnsi="Arial" w:cs="Arial"/>
                <w:sz w:val="18"/>
                <w:szCs w:val="18"/>
                <w:lang w:eastAsia="sl-SI"/>
              </w:rPr>
            </w:pPr>
          </w:p>
          <w:p w14:paraId="2190CE34" w14:textId="77777777" w:rsidR="00184289" w:rsidRPr="001E3153" w:rsidRDefault="00184289" w:rsidP="00184289">
            <w:pPr>
              <w:spacing w:after="0" w:line="240" w:lineRule="auto"/>
              <w:rPr>
                <w:rFonts w:ascii="Arial" w:eastAsia="Times New Roman" w:hAnsi="Arial" w:cs="Arial"/>
                <w:sz w:val="18"/>
                <w:szCs w:val="18"/>
                <w:lang w:eastAsia="sl-SI"/>
              </w:rPr>
            </w:pPr>
          </w:p>
          <w:p w14:paraId="4B435F61" w14:textId="77777777" w:rsidR="00184289" w:rsidRPr="001E3153" w:rsidRDefault="00184289" w:rsidP="009D3501">
            <w:pPr>
              <w:numPr>
                <w:ilvl w:val="0"/>
                <w:numId w:val="5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72AEF8CE" w14:textId="77777777" w:rsidR="00184289" w:rsidRPr="001E3153" w:rsidRDefault="00184289" w:rsidP="00184289">
            <w:pPr>
              <w:spacing w:after="0" w:line="240" w:lineRule="auto"/>
              <w:ind w:left="720"/>
              <w:contextualSpacing/>
              <w:rPr>
                <w:rFonts w:ascii="Arial" w:eastAsia="Times New Roman" w:hAnsi="Arial" w:cs="Arial"/>
                <w:sz w:val="18"/>
                <w:szCs w:val="18"/>
                <w:lang w:eastAsia="sl-SI"/>
              </w:rPr>
            </w:pPr>
          </w:p>
          <w:p w14:paraId="3D8BFE9B" w14:textId="77777777" w:rsidR="00184289" w:rsidRPr="001E3153" w:rsidRDefault="00184289" w:rsidP="00184289">
            <w:pPr>
              <w:spacing w:after="0" w:line="240" w:lineRule="auto"/>
              <w:rPr>
                <w:rFonts w:ascii="Arial" w:eastAsia="Times New Roman" w:hAnsi="Arial" w:cs="Arial"/>
                <w:sz w:val="18"/>
                <w:szCs w:val="18"/>
                <w:lang w:eastAsia="sl-SI"/>
              </w:rPr>
            </w:pPr>
          </w:p>
          <w:p w14:paraId="3EB35F3E" w14:textId="77777777" w:rsidR="00184289" w:rsidRPr="001E3153" w:rsidRDefault="00184289" w:rsidP="009D3501">
            <w:pPr>
              <w:numPr>
                <w:ilvl w:val="0"/>
                <w:numId w:val="5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14:paraId="0259ACB0" w14:textId="77777777" w:rsidR="00184289" w:rsidRPr="001E3153" w:rsidRDefault="00184289" w:rsidP="00184289">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ne sme posredovati osebnih podatkov tretjim osebam. Izjema so njegovi </w:t>
            </w:r>
            <w:proofErr w:type="spellStart"/>
            <w:r w:rsidRPr="001E3153">
              <w:rPr>
                <w:rFonts w:ascii="Arial" w:eastAsia="Times New Roman" w:hAnsi="Arial" w:cs="Arial"/>
                <w:sz w:val="18"/>
                <w:szCs w:val="18"/>
                <w:lang w:eastAsia="sl-SI"/>
              </w:rPr>
              <w:t>podobdelovalci</w:t>
            </w:r>
            <w:proofErr w:type="spellEnd"/>
            <w:r w:rsidRPr="001E3153">
              <w:rPr>
                <w:rFonts w:ascii="Arial" w:eastAsia="Times New Roman" w:hAnsi="Arial" w:cs="Arial"/>
                <w:sz w:val="18"/>
                <w:szCs w:val="18"/>
                <w:lang w:eastAsia="sl-SI"/>
              </w:rPr>
              <w:t>, za katere je obdelovalec od upravljavca prejel pisno odobritev).</w:t>
            </w:r>
          </w:p>
          <w:p w14:paraId="45428346" w14:textId="77777777" w:rsidR="00184289" w:rsidRPr="001E3153" w:rsidRDefault="00184289" w:rsidP="00184289">
            <w:pPr>
              <w:spacing w:after="0" w:line="240" w:lineRule="auto"/>
              <w:rPr>
                <w:rFonts w:ascii="Arial" w:eastAsia="Times New Roman" w:hAnsi="Arial" w:cs="Arial"/>
                <w:sz w:val="18"/>
                <w:szCs w:val="18"/>
                <w:lang w:eastAsia="sl-SI"/>
              </w:rPr>
            </w:pPr>
          </w:p>
          <w:p w14:paraId="4CB7488C" w14:textId="77777777" w:rsidR="00184289" w:rsidRPr="00A06BA8" w:rsidRDefault="00184289" w:rsidP="00184289">
            <w:pPr>
              <w:spacing w:after="120" w:line="240" w:lineRule="auto"/>
              <w:ind w:left="720"/>
              <w:contextualSpacing/>
              <w:rPr>
                <w:rFonts w:ascii="Arial" w:eastAsia="Times New Roman" w:hAnsi="Arial" w:cs="Arial"/>
                <w:b/>
                <w:sz w:val="18"/>
                <w:szCs w:val="18"/>
                <w:lang w:eastAsia="sl-SI"/>
              </w:rPr>
            </w:pPr>
          </w:p>
        </w:tc>
      </w:tr>
    </w:tbl>
    <w:p w14:paraId="3EC87E68" w14:textId="77777777" w:rsidR="004C0600" w:rsidRPr="00A06BA8" w:rsidRDefault="004C0600" w:rsidP="004C0600">
      <w:pPr>
        <w:spacing w:after="0" w:line="240" w:lineRule="auto"/>
        <w:rPr>
          <w:rFonts w:ascii="Arial" w:eastAsia="Times New Roman" w:hAnsi="Arial" w:cs="Arial"/>
          <w:b/>
          <w:sz w:val="18"/>
          <w:szCs w:val="18"/>
          <w:lang w:eastAsia="sl-SI"/>
        </w:rPr>
      </w:pPr>
    </w:p>
    <w:p w14:paraId="2CA64402" w14:textId="77777777" w:rsidR="004C0600" w:rsidRPr="00A06BA8" w:rsidRDefault="004C0600" w:rsidP="004C0600">
      <w:pPr>
        <w:spacing w:after="0" w:line="240" w:lineRule="auto"/>
        <w:rPr>
          <w:rFonts w:ascii="Arial" w:eastAsia="Times New Roman" w:hAnsi="Arial" w:cs="Arial"/>
          <w:b/>
          <w:sz w:val="18"/>
          <w:szCs w:val="18"/>
          <w:lang w:eastAsia="sl-SI"/>
        </w:rPr>
      </w:pPr>
    </w:p>
    <w:p w14:paraId="018BCD9B" w14:textId="77777777" w:rsidR="004C0600" w:rsidRPr="00A06BA8" w:rsidRDefault="004C0600" w:rsidP="004C0600">
      <w:pPr>
        <w:rPr>
          <w:rFonts w:ascii="Arial" w:eastAsia="Times New Roman" w:hAnsi="Arial" w:cs="Arial"/>
          <w:b/>
          <w:sz w:val="18"/>
          <w:szCs w:val="18"/>
          <w:lang w:eastAsia="sl-SI"/>
        </w:rPr>
      </w:pPr>
    </w:p>
    <w:p w14:paraId="6B5B74B8"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2E99A6A4"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579AA0E4" w14:textId="77777777" w:rsidR="004C0600" w:rsidRPr="00A06BA8" w:rsidRDefault="004C0600" w:rsidP="004C0600">
      <w:pPr>
        <w:spacing w:after="0" w:line="240" w:lineRule="auto"/>
        <w:rPr>
          <w:rFonts w:ascii="Arial" w:eastAsia="Times New Roman" w:hAnsi="Arial" w:cs="Arial"/>
          <w:b/>
          <w:sz w:val="18"/>
          <w:szCs w:val="18"/>
          <w:lang w:eastAsia="sl-SI"/>
        </w:rPr>
      </w:pPr>
    </w:p>
    <w:p w14:paraId="621B3753" w14:textId="77777777" w:rsidR="004C0600" w:rsidRPr="00A06BA8" w:rsidRDefault="004C0600" w:rsidP="004C0600">
      <w:pPr>
        <w:spacing w:after="0" w:line="240" w:lineRule="auto"/>
        <w:rPr>
          <w:rFonts w:ascii="Arial" w:eastAsia="Times New Roman" w:hAnsi="Arial" w:cs="Arial"/>
          <w:b/>
          <w:sz w:val="18"/>
          <w:szCs w:val="18"/>
          <w:lang w:eastAsia="sl-SI"/>
        </w:rPr>
      </w:pPr>
    </w:p>
    <w:p w14:paraId="49264597" w14:textId="77777777" w:rsidR="004C0600" w:rsidRPr="00A06BA8" w:rsidRDefault="004C0600" w:rsidP="004C060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C0600" w:rsidRPr="00A06BA8" w14:paraId="621B8F04" w14:textId="77777777" w:rsidTr="00672C9F">
        <w:tc>
          <w:tcPr>
            <w:tcW w:w="3085" w:type="dxa"/>
            <w:tcBorders>
              <w:top w:val="single" w:sz="4" w:space="0" w:color="auto"/>
              <w:left w:val="single" w:sz="4" w:space="0" w:color="auto"/>
              <w:bottom w:val="single" w:sz="4" w:space="0" w:color="auto"/>
              <w:right w:val="single" w:sz="4" w:space="0" w:color="auto"/>
            </w:tcBorders>
            <w:hideMark/>
          </w:tcPr>
          <w:p w14:paraId="5C4894E9" w14:textId="77777777" w:rsidR="004C0600" w:rsidRPr="00A06BA8" w:rsidRDefault="004C0600" w:rsidP="00672C9F">
            <w:pPr>
              <w:spacing w:after="120" w:line="280" w:lineRule="atLeast"/>
              <w:rPr>
                <w:rFonts w:ascii="Arial" w:eastAsia="Times New Roman" w:hAnsi="Arial" w:cs="Arial"/>
                <w:b/>
                <w:sz w:val="18"/>
                <w:szCs w:val="18"/>
                <w:lang w:eastAsia="de-DE"/>
              </w:rPr>
            </w:pPr>
            <w:proofErr w:type="spellStart"/>
            <w:r w:rsidRPr="00A06BA8">
              <w:rPr>
                <w:rFonts w:ascii="Arial" w:eastAsia="Times New Roman" w:hAnsi="Arial" w:cs="Arial"/>
                <w:b/>
                <w:sz w:val="18"/>
                <w:szCs w:val="18"/>
              </w:rPr>
              <w:t>Podobdelovalec</w:t>
            </w:r>
            <w:proofErr w:type="spellEnd"/>
            <w:r w:rsidRPr="00A06BA8">
              <w:rPr>
                <w:rFonts w:ascii="Arial" w:eastAsia="Times New Roman" w:hAnsi="Arial" w:cs="Arial"/>
                <w:b/>
                <w:sz w:val="18"/>
                <w:szCs w:val="18"/>
              </w:rPr>
              <w:t xml:space="preserve">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67858D6D"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098F8630"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C0600" w:rsidRPr="00A06BA8" w14:paraId="3A87A68D" w14:textId="77777777" w:rsidTr="00672C9F">
        <w:tc>
          <w:tcPr>
            <w:tcW w:w="3085" w:type="dxa"/>
            <w:tcBorders>
              <w:top w:val="single" w:sz="4" w:space="0" w:color="auto"/>
              <w:left w:val="single" w:sz="4" w:space="0" w:color="auto"/>
              <w:bottom w:val="single" w:sz="4" w:space="0" w:color="auto"/>
              <w:right w:val="single" w:sz="4" w:space="0" w:color="auto"/>
            </w:tcBorders>
          </w:tcPr>
          <w:p w14:paraId="564A7367"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13A264A"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EDB9FA1"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5EF1D9E5" w14:textId="77777777" w:rsidTr="00672C9F">
        <w:tc>
          <w:tcPr>
            <w:tcW w:w="3085" w:type="dxa"/>
            <w:tcBorders>
              <w:top w:val="single" w:sz="4" w:space="0" w:color="auto"/>
              <w:left w:val="single" w:sz="4" w:space="0" w:color="auto"/>
              <w:bottom w:val="single" w:sz="4" w:space="0" w:color="auto"/>
              <w:right w:val="single" w:sz="4" w:space="0" w:color="auto"/>
            </w:tcBorders>
          </w:tcPr>
          <w:p w14:paraId="010D4402"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4F6B52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7915EE2"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5CCBE978" w14:textId="77777777" w:rsidTr="00672C9F">
        <w:tc>
          <w:tcPr>
            <w:tcW w:w="3085" w:type="dxa"/>
            <w:tcBorders>
              <w:top w:val="single" w:sz="4" w:space="0" w:color="auto"/>
              <w:left w:val="single" w:sz="4" w:space="0" w:color="auto"/>
              <w:bottom w:val="single" w:sz="4" w:space="0" w:color="auto"/>
              <w:right w:val="single" w:sz="4" w:space="0" w:color="auto"/>
            </w:tcBorders>
          </w:tcPr>
          <w:p w14:paraId="7F40FF34"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B8B65F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DD4EE6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3AA2522F" w14:textId="77777777" w:rsidTr="00672C9F">
        <w:tc>
          <w:tcPr>
            <w:tcW w:w="3085" w:type="dxa"/>
            <w:tcBorders>
              <w:top w:val="single" w:sz="4" w:space="0" w:color="auto"/>
              <w:left w:val="single" w:sz="4" w:space="0" w:color="auto"/>
              <w:bottom w:val="single" w:sz="4" w:space="0" w:color="auto"/>
              <w:right w:val="single" w:sz="4" w:space="0" w:color="auto"/>
            </w:tcBorders>
          </w:tcPr>
          <w:p w14:paraId="15C895E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B2CB688"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D636EE7"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bl>
    <w:p w14:paraId="0037ACBF" w14:textId="77777777" w:rsidR="004C0600" w:rsidRPr="00A06BA8" w:rsidRDefault="004C0600" w:rsidP="004C0600">
      <w:pPr>
        <w:spacing w:after="120" w:line="280" w:lineRule="atLeast"/>
        <w:jc w:val="both"/>
        <w:rPr>
          <w:rFonts w:ascii="Arial" w:eastAsia="Times New Roman" w:hAnsi="Arial" w:cs="Arial"/>
          <w:b/>
          <w:sz w:val="18"/>
          <w:szCs w:val="18"/>
          <w:lang w:eastAsia="de-DE"/>
        </w:rPr>
      </w:pPr>
    </w:p>
    <w:p w14:paraId="72EABC6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24BA5C6" w14:textId="77777777" w:rsidR="004C0600" w:rsidRPr="00A06BA8" w:rsidRDefault="004C0600" w:rsidP="004C0600">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1B236EA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048E271" w14:textId="3959C335" w:rsidR="00522B2A"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sz w:val="18"/>
          <w:szCs w:val="18"/>
          <w:lang w:eastAsia="sl-SI"/>
        </w:rPr>
        <w:br w:type="page"/>
      </w:r>
    </w:p>
    <w:p w14:paraId="4D3CC667" w14:textId="77777777" w:rsidR="004C0600" w:rsidRPr="00A06BA8" w:rsidRDefault="004C0600" w:rsidP="004C060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2F944917"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6C4D1DE"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27B41BAC"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43967026"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7D593366"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p>
    <w:p w14:paraId="6215C8D6"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8C6B273"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9B8D784"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4330D8F7"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40058D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C5E0E05"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F4CB9B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D7CC05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5ECED2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3D51E50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9CD0A4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A10F900" w14:textId="77777777" w:rsidR="004C0600" w:rsidRPr="00A06BA8" w:rsidRDefault="004C0600" w:rsidP="004C060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82D445A"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1BA3F1E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B8345FC"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620E169" w14:textId="77777777" w:rsidR="004C0600" w:rsidRPr="00A06BA8" w:rsidRDefault="004C0600" w:rsidP="004C060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6674659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A693F3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2AB357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D2FD6B4" w14:textId="77777777" w:rsidR="004C0600" w:rsidRPr="00A06BA8" w:rsidRDefault="004C0600" w:rsidP="009D3501">
      <w:pPr>
        <w:numPr>
          <w:ilvl w:val="0"/>
          <w:numId w:val="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7F4C662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30F78078" w14:textId="77777777" w:rsidR="004C0600" w:rsidRPr="00A06BA8" w:rsidRDefault="004C0600" w:rsidP="009D3501">
      <w:pPr>
        <w:numPr>
          <w:ilvl w:val="0"/>
          <w:numId w:val="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22084C25"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335DE509" w14:textId="77777777" w:rsidR="004C0600" w:rsidRPr="00A06BA8" w:rsidRDefault="004C0600" w:rsidP="009D3501">
      <w:pPr>
        <w:numPr>
          <w:ilvl w:val="0"/>
          <w:numId w:val="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428499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089BC5A1"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AF9659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CBA285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CAB7CEE"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59E4AE0C"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4F5D84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677E8EC"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12F959A"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298B160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7D9DA25" w14:textId="77777777" w:rsidR="004C0600" w:rsidRPr="00A06BA8" w:rsidRDefault="004C0600" w:rsidP="004C060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5B92AD15" w14:textId="77777777" w:rsidR="004C0600" w:rsidRPr="00A06BA8" w:rsidRDefault="004C0600" w:rsidP="004C0600">
      <w:pPr>
        <w:spacing w:after="0" w:line="240" w:lineRule="auto"/>
        <w:rPr>
          <w:rFonts w:ascii="Arial" w:eastAsia="Times New Roman" w:hAnsi="Arial" w:cs="Arial"/>
          <w:sz w:val="18"/>
          <w:szCs w:val="18"/>
          <w:lang w:eastAsia="sl-SI"/>
        </w:rPr>
      </w:pPr>
    </w:p>
    <w:p w14:paraId="2506F132" w14:textId="77777777" w:rsidR="004C0600" w:rsidRPr="00A06BA8" w:rsidRDefault="004C0600" w:rsidP="004C060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165FDA97" w14:textId="77777777" w:rsidR="004C0600" w:rsidRPr="00A06BA8" w:rsidRDefault="004C0600" w:rsidP="009D3501">
      <w:pPr>
        <w:numPr>
          <w:ilvl w:val="0"/>
          <w:numId w:val="9"/>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76519B02" w14:textId="77777777" w:rsidR="004C0600" w:rsidRPr="00593038" w:rsidRDefault="004C0600" w:rsidP="009D3501">
      <w:pPr>
        <w:numPr>
          <w:ilvl w:val="0"/>
          <w:numId w:val="9"/>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3B498DC" w14:textId="77777777" w:rsidR="004C0600" w:rsidRDefault="004C0600" w:rsidP="004C0600">
      <w:pPr>
        <w:spacing w:after="0" w:line="240" w:lineRule="auto"/>
        <w:rPr>
          <w:rFonts w:ascii="Arial" w:eastAsia="Times New Roman" w:hAnsi="Arial" w:cs="Arial"/>
          <w:b/>
          <w:sz w:val="18"/>
          <w:szCs w:val="18"/>
          <w:lang w:eastAsia="sl-SI"/>
        </w:rPr>
      </w:pPr>
    </w:p>
    <w:p w14:paraId="3258F096" w14:textId="77777777" w:rsidR="004C0600" w:rsidRDefault="004C0600" w:rsidP="004C0600">
      <w:pPr>
        <w:spacing w:after="0" w:line="240" w:lineRule="auto"/>
        <w:rPr>
          <w:rFonts w:ascii="Arial" w:eastAsia="Times New Roman" w:hAnsi="Arial" w:cs="Arial"/>
          <w:b/>
          <w:sz w:val="18"/>
          <w:szCs w:val="18"/>
          <w:lang w:eastAsia="sl-SI"/>
        </w:rPr>
      </w:pPr>
    </w:p>
    <w:bookmarkEnd w:id="10"/>
    <w:p w14:paraId="19127AF8" w14:textId="77777777" w:rsidR="004C0600" w:rsidRDefault="004C0600" w:rsidP="004C0600">
      <w:pPr>
        <w:spacing w:after="0" w:line="240" w:lineRule="auto"/>
        <w:rPr>
          <w:rFonts w:ascii="Arial" w:eastAsia="Times New Roman" w:hAnsi="Arial" w:cs="Arial"/>
          <w:b/>
          <w:sz w:val="18"/>
          <w:szCs w:val="18"/>
          <w:lang w:eastAsia="sl-SI"/>
        </w:rPr>
      </w:pPr>
    </w:p>
    <w:p w14:paraId="006C5095" w14:textId="55932B40" w:rsidR="00240CC1" w:rsidRPr="00EF33DE"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themeColor="background1"/>
          <w:sz w:val="18"/>
          <w:szCs w:val="18"/>
        </w:rPr>
      </w:pPr>
      <w:r w:rsidRPr="00EF33DE">
        <w:rPr>
          <w:rFonts w:ascii="Arial" w:eastAsia="Times New Roman" w:hAnsi="Arial" w:cs="Arial"/>
          <w:b/>
          <w:bCs/>
          <w:color w:val="FFFFFF" w:themeColor="background1"/>
          <w:sz w:val="18"/>
          <w:szCs w:val="18"/>
        </w:rPr>
        <w:t>VZOREC VZDRŽ</w:t>
      </w:r>
      <w:r w:rsidR="006862BC" w:rsidRPr="00EF33DE">
        <w:rPr>
          <w:rFonts w:ascii="Arial" w:eastAsia="Times New Roman" w:hAnsi="Arial" w:cs="Arial"/>
          <w:b/>
          <w:bCs/>
          <w:color w:val="FFFFFF" w:themeColor="background1"/>
          <w:sz w:val="18"/>
          <w:szCs w:val="18"/>
        </w:rPr>
        <w:t>EVALNE</w:t>
      </w:r>
      <w:r w:rsidRPr="00EF33DE">
        <w:rPr>
          <w:rFonts w:ascii="Arial" w:eastAsia="Times New Roman" w:hAnsi="Arial" w:cs="Arial"/>
          <w:b/>
          <w:bCs/>
          <w:color w:val="FFFFFF" w:themeColor="background1"/>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5D389640" w14:textId="77777777" w:rsidR="00172B89" w:rsidRDefault="00172B89" w:rsidP="00172B89">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5EE8F023"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xml:space="preserve">. Milena Kramar Zupan    </w:t>
      </w:r>
    </w:p>
    <w:p w14:paraId="29515538"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303F0B67"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14:paraId="7DA541E2"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47DD88A4"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18CFDA11" w14:textId="77777777" w:rsidR="00172B89" w:rsidRDefault="00172B89" w:rsidP="00172B89">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78ED7386" w14:textId="77777777" w:rsidR="00172B89" w:rsidRDefault="00172B89" w:rsidP="00172B89">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4875C21B"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68A46B56"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06B6A0CE"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2743BB28"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6C6FA979"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12C56CCA"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3AEB2F2A"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sta sklenila naslednjo </w:t>
      </w:r>
    </w:p>
    <w:p w14:paraId="6B7D376C" w14:textId="77777777" w:rsidR="00172B89" w:rsidRDefault="00172B89" w:rsidP="00172B89">
      <w:pPr>
        <w:keepNext/>
        <w:spacing w:after="0" w:line="240" w:lineRule="auto"/>
        <w:ind w:left="-142"/>
        <w:jc w:val="center"/>
        <w:outlineLvl w:val="2"/>
        <w:rPr>
          <w:rFonts w:ascii="Arial" w:eastAsia="Arial Unicode MS" w:hAnsi="Arial" w:cs="Arial"/>
          <w:b/>
          <w:sz w:val="18"/>
          <w:szCs w:val="18"/>
          <w:lang w:eastAsia="sl-SI"/>
        </w:rPr>
      </w:pPr>
      <w:r>
        <w:rPr>
          <w:rFonts w:ascii="Arial" w:eastAsia="Times New Roman" w:hAnsi="Arial" w:cs="Arial"/>
          <w:b/>
          <w:sz w:val="18"/>
          <w:szCs w:val="18"/>
          <w:lang w:eastAsia="sl-SI"/>
        </w:rPr>
        <w:t>VZDRŽEVALNO   POGODBO</w:t>
      </w:r>
    </w:p>
    <w:p w14:paraId="3DC409EB"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24BD5490"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0E61EA23"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5D6001AD" w14:textId="77777777" w:rsidR="00172B89" w:rsidRDefault="00172B89" w:rsidP="00172B89">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w:t>
      </w:r>
    </w:p>
    <w:p w14:paraId="472D3632" w14:textId="14E6B701" w:rsidR="00172B89" w:rsidRPr="00EF33DE" w:rsidRDefault="00172B89" w:rsidP="00172B89">
      <w:pPr>
        <w:numPr>
          <w:ilvl w:val="0"/>
          <w:numId w:val="4"/>
        </w:numPr>
        <w:jc w:val="both"/>
        <w:rPr>
          <w:rFonts w:ascii="Arial" w:eastAsia="Calibri" w:hAnsi="Arial" w:cs="Arial"/>
          <w:sz w:val="18"/>
          <w:szCs w:val="18"/>
        </w:rPr>
      </w:pPr>
      <w:r w:rsidRPr="00EF33DE">
        <w:rPr>
          <w:rFonts w:ascii="Arial" w:eastAsia="Calibri" w:hAnsi="Arial" w:cs="Arial"/>
          <w:sz w:val="18"/>
          <w:szCs w:val="18"/>
        </w:rPr>
        <w:t xml:space="preserve">sta naročnika RS, </w:t>
      </w:r>
      <w:r>
        <w:rPr>
          <w:rFonts w:ascii="Arial" w:eastAsia="Calibri" w:hAnsi="Arial" w:cs="Arial"/>
          <w:sz w:val="18"/>
          <w:szCs w:val="18"/>
        </w:rPr>
        <w:t>M</w:t>
      </w:r>
      <w:r w:rsidRPr="00EF33DE">
        <w:rPr>
          <w:rFonts w:ascii="Arial" w:eastAsia="Calibri" w:hAnsi="Arial" w:cs="Arial"/>
          <w:sz w:val="18"/>
          <w:szCs w:val="18"/>
        </w:rPr>
        <w:t xml:space="preserve">inistrstvo za zdravje, </w:t>
      </w:r>
      <w:r>
        <w:rPr>
          <w:rFonts w:ascii="Arial" w:eastAsia="Calibri" w:hAnsi="Arial" w:cs="Arial"/>
          <w:sz w:val="18"/>
          <w:szCs w:val="18"/>
        </w:rPr>
        <w:t>U</w:t>
      </w:r>
      <w:r w:rsidRPr="00EF33DE">
        <w:rPr>
          <w:rFonts w:ascii="Arial" w:eastAsia="Calibri" w:hAnsi="Arial" w:cs="Arial"/>
          <w:sz w:val="18"/>
          <w:szCs w:val="18"/>
        </w:rPr>
        <w:t xml:space="preserve">rad </w:t>
      </w:r>
      <w:r>
        <w:rPr>
          <w:rFonts w:ascii="Arial" w:eastAsia="Calibri" w:hAnsi="Arial" w:cs="Arial"/>
          <w:sz w:val="18"/>
          <w:szCs w:val="18"/>
        </w:rPr>
        <w:t>R</w:t>
      </w:r>
      <w:r w:rsidRPr="00EF33DE">
        <w:rPr>
          <w:rFonts w:ascii="Arial" w:eastAsia="Calibri" w:hAnsi="Arial" w:cs="Arial"/>
          <w:sz w:val="18"/>
          <w:szCs w:val="18"/>
        </w:rPr>
        <w:t xml:space="preserve">epublike </w:t>
      </w:r>
      <w:r>
        <w:rPr>
          <w:rFonts w:ascii="Arial" w:eastAsia="Calibri" w:hAnsi="Arial" w:cs="Arial"/>
          <w:sz w:val="18"/>
          <w:szCs w:val="18"/>
        </w:rPr>
        <w:t>S</w:t>
      </w:r>
      <w:r w:rsidRPr="00EF33DE">
        <w:rPr>
          <w:rFonts w:ascii="Arial" w:eastAsia="Calibri" w:hAnsi="Arial" w:cs="Arial"/>
          <w:sz w:val="18"/>
          <w:szCs w:val="18"/>
        </w:rPr>
        <w:t>lovenije za nadzor, kakovost in investicije v zdravstvu, Ulica Ambrožiča Novljana 7, 1000 Ljubljana in Splošna bolnišnica Novo mesto</w:t>
      </w:r>
      <w:r>
        <w:rPr>
          <w:rFonts w:ascii="Arial" w:eastAsia="Calibri" w:hAnsi="Arial" w:cs="Arial"/>
          <w:sz w:val="18"/>
          <w:szCs w:val="18"/>
        </w:rPr>
        <w:t>, Šmihelska cesta 1, 8000 Novo mesto</w:t>
      </w:r>
      <w:r w:rsidRPr="00EF33DE">
        <w:rPr>
          <w:rFonts w:ascii="Arial" w:eastAsia="Calibri" w:hAnsi="Arial" w:cs="Arial"/>
          <w:sz w:val="18"/>
          <w:szCs w:val="18"/>
        </w:rPr>
        <w:t xml:space="preserve"> izvedla postopek oddaje javnega naročila </w:t>
      </w:r>
      <w:r w:rsidR="00B86F0C" w:rsidRPr="00B86F0C">
        <w:rPr>
          <w:rFonts w:ascii="Arial" w:eastAsia="Calibri" w:hAnsi="Arial" w:cs="Arial"/>
          <w:b/>
          <w:bCs/>
          <w:sz w:val="18"/>
          <w:szCs w:val="18"/>
        </w:rPr>
        <w:t>»Nakup OCT aparata in širokokotne fundus kamere z vzdrževanjem«</w:t>
      </w:r>
      <w:r w:rsidRPr="00B86F0C">
        <w:rPr>
          <w:rFonts w:ascii="Arial" w:eastAsia="Calibri" w:hAnsi="Arial" w:cs="Arial"/>
          <w:b/>
          <w:bCs/>
          <w:sz w:val="18"/>
          <w:szCs w:val="18"/>
        </w:rPr>
        <w:t>,</w:t>
      </w:r>
      <w:r w:rsidRPr="00EF33DE">
        <w:rPr>
          <w:rFonts w:ascii="Arial" w:eastAsia="Calibri" w:hAnsi="Arial" w:cs="Arial"/>
          <w:sz w:val="18"/>
          <w:szCs w:val="18"/>
        </w:rPr>
        <w:t xml:space="preserve"> po odprtem postopku v skladu s 40. členom Zakona o javnem naročanju (Uradni list RS, št. 91/15 in 14/18; v nadaljevanju: ZJN-3), objavljenega na portalu javnih naročil, datum objave ………………….., številka objave ……………….. in v Uradnem listu EU, datum objave ………………., številka objave ……………….. s katerim je bil izbran izvajalec</w:t>
      </w:r>
      <w:r w:rsidRPr="00EF33DE">
        <w:rPr>
          <w:rFonts w:eastAsia="Calibri" w:cs="Times New Roman"/>
          <w:sz w:val="18"/>
          <w:szCs w:val="18"/>
        </w:rPr>
        <w:t xml:space="preserve"> </w:t>
      </w:r>
      <w:r w:rsidRPr="00EF33DE">
        <w:rPr>
          <w:rFonts w:ascii="Arial" w:eastAsia="Calibri" w:hAnsi="Arial" w:cs="Arial"/>
          <w:sz w:val="18"/>
          <w:szCs w:val="18"/>
        </w:rPr>
        <w:t>za izvedbo javnega naročila</w:t>
      </w:r>
      <w:r>
        <w:rPr>
          <w:rFonts w:ascii="Arial" w:eastAsia="Calibri" w:hAnsi="Arial" w:cs="Arial"/>
          <w:sz w:val="18"/>
          <w:szCs w:val="18"/>
        </w:rPr>
        <w:t>: Sklop___: ______________________</w:t>
      </w:r>
      <w:r w:rsidRPr="00EF33DE">
        <w:rPr>
          <w:rFonts w:ascii="Arial" w:eastAsia="Calibri" w:hAnsi="Arial" w:cs="Arial"/>
          <w:sz w:val="18"/>
          <w:szCs w:val="18"/>
        </w:rPr>
        <w:t xml:space="preserve">, ki je vključevalo tudi vzdrževanje opreme za dobo 5 let po poteku garancijske dobe; </w:t>
      </w:r>
    </w:p>
    <w:p w14:paraId="2C84E8AB" w14:textId="77777777" w:rsidR="00172B89" w:rsidRPr="008A4D6A" w:rsidRDefault="00172B89" w:rsidP="00172B89">
      <w:pPr>
        <w:numPr>
          <w:ilvl w:val="0"/>
          <w:numId w:val="4"/>
        </w:numPr>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5 let po poteku garancijske dobe za opremo Splošna bolnišnica Novo mesto; </w:t>
      </w:r>
    </w:p>
    <w:p w14:paraId="01DEAD0F" w14:textId="2F3A2764" w:rsidR="00172B89" w:rsidRPr="008A4D6A" w:rsidRDefault="00172B89" w:rsidP="00172B89">
      <w:pPr>
        <w:numPr>
          <w:ilvl w:val="0"/>
          <w:numId w:val="4"/>
        </w:numPr>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(Popis opreme s strokovnimi zahtevami, Specifikacija zahtev naročnika, vključno z vsemi morebitnimi popravki in odgovori naročnika preko portala JN) sestavni del te pogodbe, zato so sestavni del te pogodbe tudi vse zahteve in pogoji iz dokumentacije, ki niso izrecno navedene v tej pogodbi;</w:t>
      </w:r>
    </w:p>
    <w:p w14:paraId="56A1D01F" w14:textId="77777777" w:rsidR="00172B89" w:rsidRPr="008A4D6A" w:rsidRDefault="00172B89" w:rsidP="00172B89">
      <w:pPr>
        <w:numPr>
          <w:ilvl w:val="0"/>
          <w:numId w:val="4"/>
        </w:numPr>
        <w:jc w:val="both"/>
        <w:rPr>
          <w:rFonts w:ascii="Arial" w:eastAsia="Calibri" w:hAnsi="Arial" w:cs="Arial"/>
          <w:sz w:val="18"/>
          <w:szCs w:val="18"/>
        </w:rPr>
      </w:pPr>
      <w:r w:rsidRPr="008A4D6A">
        <w:rPr>
          <w:rFonts w:ascii="Arial" w:eastAsia="Calibri" w:hAnsi="Arial" w:cs="Arial"/>
          <w:sz w:val="18"/>
          <w:szCs w:val="18"/>
        </w:rPr>
        <w:t>je izvajalec naročniku posredoval podatke iz šestega odstavka 91. člena ZJN-3.</w:t>
      </w:r>
    </w:p>
    <w:p w14:paraId="18BA0D88" w14:textId="77777777" w:rsidR="00172B89" w:rsidRDefault="00172B89" w:rsidP="00172B89">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34A5E3D6"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5B2262E1" w14:textId="77777777" w:rsidR="00172B89" w:rsidRDefault="00172B89" w:rsidP="00172B89">
      <w:pPr>
        <w:spacing w:after="0" w:line="240" w:lineRule="auto"/>
        <w:ind w:left="-142"/>
        <w:jc w:val="center"/>
        <w:rPr>
          <w:rFonts w:ascii="Arial" w:eastAsia="Times New Roman" w:hAnsi="Arial" w:cs="Arial"/>
          <w:sz w:val="18"/>
          <w:szCs w:val="18"/>
          <w:lang w:eastAsia="sl-SI"/>
        </w:rPr>
      </w:pPr>
    </w:p>
    <w:p w14:paraId="51383F48"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75E09C6C"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44DDD152"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0CB41AD2" w14:textId="77777777" w:rsidR="00172B89" w:rsidRDefault="00172B89" w:rsidP="00172B89">
      <w:pPr>
        <w:spacing w:after="0" w:line="240" w:lineRule="auto"/>
        <w:ind w:left="-142"/>
        <w:rPr>
          <w:rFonts w:ascii="Arial" w:eastAsia="Times New Roman" w:hAnsi="Arial" w:cs="Arial"/>
          <w:iCs/>
          <w:sz w:val="18"/>
          <w:szCs w:val="18"/>
          <w:lang w:eastAsia="sl-SI"/>
        </w:rPr>
      </w:pPr>
    </w:p>
    <w:p w14:paraId="7475B092" w14:textId="77777777" w:rsidR="00172B89" w:rsidRDefault="00172B89" w:rsidP="00172B89">
      <w:pPr>
        <w:spacing w:after="0" w:line="240" w:lineRule="auto"/>
        <w:ind w:left="-142"/>
        <w:rPr>
          <w:rFonts w:ascii="Arial" w:eastAsia="Times New Roman" w:hAnsi="Arial" w:cs="Arial"/>
          <w:iCs/>
          <w:sz w:val="18"/>
          <w:szCs w:val="18"/>
          <w:lang w:eastAsia="sl-SI"/>
        </w:rPr>
      </w:pPr>
    </w:p>
    <w:p w14:paraId="6203B96A" w14:textId="77777777" w:rsidR="00172B89" w:rsidRDefault="00172B89" w:rsidP="00172B89">
      <w:pPr>
        <w:spacing w:after="0" w:line="240" w:lineRule="auto"/>
        <w:ind w:left="-142"/>
        <w:rPr>
          <w:rFonts w:ascii="Arial" w:eastAsia="Times New Roman" w:hAnsi="Arial" w:cs="Arial"/>
          <w:iCs/>
          <w:sz w:val="18"/>
          <w:szCs w:val="18"/>
          <w:lang w:eastAsia="sl-SI"/>
        </w:rPr>
      </w:pPr>
    </w:p>
    <w:p w14:paraId="43ECF265" w14:textId="77777777" w:rsidR="00172B89" w:rsidRDefault="00172B89" w:rsidP="00172B89">
      <w:pPr>
        <w:spacing w:after="0" w:line="240" w:lineRule="auto"/>
        <w:ind w:left="-142"/>
        <w:rPr>
          <w:rFonts w:ascii="Arial" w:eastAsia="Times New Roman" w:hAnsi="Arial" w:cs="Arial"/>
          <w:iCs/>
          <w:sz w:val="18"/>
          <w:szCs w:val="18"/>
          <w:lang w:eastAsia="sl-SI"/>
        </w:rPr>
      </w:pPr>
    </w:p>
    <w:p w14:paraId="741BF331" w14:textId="77777777" w:rsidR="00172B89" w:rsidRDefault="00172B89" w:rsidP="00172B89">
      <w:pPr>
        <w:spacing w:after="0" w:line="240" w:lineRule="auto"/>
        <w:ind w:left="-142"/>
        <w:rPr>
          <w:rFonts w:ascii="Arial" w:eastAsia="Times New Roman" w:hAnsi="Arial" w:cs="Arial"/>
          <w:iCs/>
          <w:sz w:val="18"/>
          <w:szCs w:val="18"/>
          <w:lang w:eastAsia="sl-SI"/>
        </w:rPr>
      </w:pPr>
    </w:p>
    <w:p w14:paraId="6F4D8B38" w14:textId="77777777" w:rsidR="00172B89" w:rsidRDefault="00172B89" w:rsidP="00172B8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0CE2DD41" w14:textId="18749F45" w:rsidR="00172B89" w:rsidRDefault="00172B89" w:rsidP="00172B89">
      <w:pPr>
        <w:keepNext/>
        <w:spacing w:after="0" w:line="240" w:lineRule="auto"/>
        <w:outlineLvl w:val="3"/>
        <w:rPr>
          <w:rFonts w:ascii="Arial" w:eastAsia="Times New Roman" w:hAnsi="Arial" w:cs="Arial"/>
          <w:bCs/>
          <w:sz w:val="18"/>
          <w:szCs w:val="18"/>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p>
    <w:p w14:paraId="764ECE77" w14:textId="77777777" w:rsidR="00172B89" w:rsidRDefault="00172B89" w:rsidP="00172B89">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 </w:t>
      </w:r>
    </w:p>
    <w:p w14:paraId="4853B2DA" w14:textId="77777777" w:rsidR="00172B89" w:rsidRDefault="00172B89" w:rsidP="00172B89">
      <w:pPr>
        <w:numPr>
          <w:ilvl w:val="0"/>
          <w:numId w:val="11"/>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12) mesečne garancijske dobe,</w:t>
      </w:r>
    </w:p>
    <w:p w14:paraId="4E012658" w14:textId="77777777" w:rsidR="00172B89" w:rsidRDefault="00172B89" w:rsidP="00172B89">
      <w:pPr>
        <w:numPr>
          <w:ilvl w:val="0"/>
          <w:numId w:val="11"/>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12) mesečne garancijske dobe</w:t>
      </w:r>
      <w:r>
        <w:rPr>
          <w:rFonts w:ascii="Arial" w:eastAsia="Arial Unicode MS" w:hAnsi="Arial" w:cs="Arial"/>
          <w:b/>
          <w:bCs/>
          <w:sz w:val="18"/>
          <w:szCs w:val="18"/>
          <w:lang w:eastAsia="sl-SI"/>
        </w:rPr>
        <w:t>,</w:t>
      </w:r>
    </w:p>
    <w:p w14:paraId="1D28CCF2"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414B24A0"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7AC8D740" w14:textId="77777777" w:rsidR="00172B89" w:rsidRDefault="00172B89" w:rsidP="00172B89">
      <w:pPr>
        <w:pStyle w:val="Odstavekseznama"/>
        <w:numPr>
          <w:ilvl w:val="0"/>
          <w:numId w:val="1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05F6BD3F" w14:textId="77777777" w:rsidR="00172B89" w:rsidRDefault="00172B89" w:rsidP="00172B89">
      <w:pPr>
        <w:pStyle w:val="Odstavekseznama"/>
        <w:numPr>
          <w:ilvl w:val="0"/>
          <w:numId w:val="1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65C6CB43" w14:textId="77777777" w:rsidR="00172B89" w:rsidRDefault="00172B89" w:rsidP="00172B89">
      <w:pPr>
        <w:spacing w:after="0" w:line="240" w:lineRule="auto"/>
        <w:ind w:left="-142"/>
        <w:rPr>
          <w:rFonts w:ascii="Arial" w:eastAsia="Times New Roman" w:hAnsi="Arial" w:cs="Arial"/>
          <w:sz w:val="18"/>
          <w:szCs w:val="18"/>
          <w:lang w:eastAsia="sl-SI"/>
        </w:rPr>
      </w:pPr>
    </w:p>
    <w:p w14:paraId="1670BE15"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7E38DEF4" w14:textId="77777777" w:rsidR="00172B89" w:rsidRDefault="00172B89" w:rsidP="00172B89">
      <w:pPr>
        <w:autoSpaceDE w:val="0"/>
        <w:autoSpaceDN w:val="0"/>
        <w:adjustRightInd w:val="0"/>
        <w:spacing w:after="0" w:line="240" w:lineRule="auto"/>
        <w:ind w:left="-142"/>
        <w:jc w:val="both"/>
        <w:rPr>
          <w:rFonts w:ascii="Arial" w:eastAsia="Times New Roman" w:hAnsi="Arial" w:cs="Arial"/>
          <w:iCs/>
          <w:sz w:val="18"/>
          <w:szCs w:val="18"/>
          <w:lang w:eastAsia="sl-SI"/>
        </w:rPr>
      </w:pPr>
    </w:p>
    <w:p w14:paraId="66CE20BD" w14:textId="77777777" w:rsidR="00172B89" w:rsidRDefault="00172B89" w:rsidP="00172B89">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0CCAD44C" w14:textId="77777777" w:rsidR="00172B89" w:rsidRDefault="00172B89" w:rsidP="00172B89">
      <w:pPr>
        <w:autoSpaceDE w:val="0"/>
        <w:autoSpaceDN w:val="0"/>
        <w:adjustRightInd w:val="0"/>
        <w:spacing w:after="0" w:line="240" w:lineRule="auto"/>
        <w:jc w:val="both"/>
        <w:rPr>
          <w:rFonts w:ascii="Arial" w:eastAsia="Times New Roman" w:hAnsi="Arial" w:cs="Arial"/>
          <w:iCs/>
          <w:sz w:val="18"/>
          <w:szCs w:val="18"/>
          <w:lang w:eastAsia="sl-SI"/>
        </w:rPr>
      </w:pPr>
    </w:p>
    <w:p w14:paraId="5C3F0EB8"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p>
    <w:p w14:paraId="7A24A200"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6A67CF30" w14:textId="77777777" w:rsidR="00172B89" w:rsidRDefault="00172B89" w:rsidP="00172B89">
      <w:pPr>
        <w:spacing w:after="0" w:line="240" w:lineRule="auto"/>
        <w:ind w:left="-142"/>
        <w:rPr>
          <w:rFonts w:ascii="Arial" w:eastAsia="Times New Roman" w:hAnsi="Arial" w:cs="Arial"/>
          <w:bCs/>
          <w:iCs/>
          <w:sz w:val="18"/>
          <w:szCs w:val="18"/>
          <w:lang w:eastAsia="sl-SI"/>
        </w:rPr>
      </w:pPr>
    </w:p>
    <w:p w14:paraId="2B844193"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0BD475C7" w14:textId="77777777" w:rsidR="00172B89" w:rsidRDefault="00172B89" w:rsidP="00172B89">
      <w:pPr>
        <w:spacing w:after="0" w:line="240" w:lineRule="auto"/>
        <w:ind w:left="-142"/>
        <w:rPr>
          <w:rFonts w:ascii="Arial" w:eastAsia="Times New Roman" w:hAnsi="Arial" w:cs="Arial"/>
          <w:b/>
          <w:iCs/>
          <w:sz w:val="18"/>
          <w:szCs w:val="18"/>
          <w:lang w:eastAsia="sl-SI"/>
        </w:rPr>
      </w:pPr>
    </w:p>
    <w:p w14:paraId="70B710CE"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3A0CB3E9" w14:textId="77777777" w:rsidR="00172B89" w:rsidRDefault="00172B89" w:rsidP="00172B89">
      <w:pPr>
        <w:spacing w:after="0" w:line="240" w:lineRule="auto"/>
        <w:ind w:left="-142"/>
        <w:jc w:val="center"/>
        <w:rPr>
          <w:rFonts w:ascii="Arial" w:eastAsia="Times New Roman" w:hAnsi="Arial" w:cs="Arial"/>
          <w:b/>
          <w:iCs/>
          <w:sz w:val="18"/>
          <w:szCs w:val="18"/>
          <w:lang w:eastAsia="sl-SI"/>
        </w:rPr>
      </w:pPr>
    </w:p>
    <w:p w14:paraId="145EBBE7" w14:textId="77777777" w:rsidR="00172B89" w:rsidRDefault="00172B89" w:rsidP="00172B89">
      <w:pPr>
        <w:spacing w:after="0" w:line="240" w:lineRule="auto"/>
        <w:ind w:left="-142"/>
        <w:jc w:val="center"/>
        <w:rPr>
          <w:rFonts w:ascii="Arial" w:eastAsia="Times New Roman" w:hAnsi="Arial" w:cs="Arial"/>
          <w:b/>
          <w:iCs/>
          <w:sz w:val="18"/>
          <w:szCs w:val="18"/>
          <w:lang w:eastAsia="sl-SI"/>
        </w:rPr>
      </w:pPr>
    </w:p>
    <w:p w14:paraId="115B409F" w14:textId="77777777" w:rsidR="00172B89" w:rsidRDefault="00172B89" w:rsidP="00172B89">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Skupna okvirna petletna pogodbena vrednost znaša ______________ EUR brez DDV oz. ___________EUR z DDV, pri čemer znaša:</w:t>
      </w:r>
    </w:p>
    <w:p w14:paraId="74CAD3F9" w14:textId="77777777" w:rsidR="00172B89" w:rsidRDefault="00172B89" w:rsidP="00172B89">
      <w:pPr>
        <w:spacing w:after="0" w:line="240" w:lineRule="auto"/>
        <w:ind w:left="-142"/>
        <w:jc w:val="both"/>
        <w:rPr>
          <w:rFonts w:ascii="Arial" w:eastAsia="Times New Roman" w:hAnsi="Arial" w:cs="Arial"/>
          <w:iCs/>
          <w:sz w:val="18"/>
          <w:szCs w:val="18"/>
          <w:lang w:eastAsia="sl-SI"/>
        </w:rPr>
      </w:pPr>
    </w:p>
    <w:p w14:paraId="2432EAD9" w14:textId="77777777" w:rsidR="00172B89" w:rsidRDefault="00172B89" w:rsidP="00172B89">
      <w:pPr>
        <w:spacing w:after="0" w:line="240" w:lineRule="auto"/>
        <w:ind w:left="-142"/>
        <w:jc w:val="both"/>
        <w:rPr>
          <w:rFonts w:ascii="Arial" w:eastAsia="Times New Roman" w:hAnsi="Arial" w:cs="Arial"/>
          <w:iCs/>
          <w:sz w:val="18"/>
          <w:szCs w:val="18"/>
          <w:lang w:eastAsia="sl-SI"/>
        </w:rPr>
      </w:pPr>
    </w:p>
    <w:p w14:paraId="5068562E" w14:textId="77777777" w:rsidR="00172B89" w:rsidRPr="00C33EFF" w:rsidRDefault="00172B89" w:rsidP="00172B89">
      <w:pPr>
        <w:pStyle w:val="Odstavekseznama"/>
        <w:numPr>
          <w:ilvl w:val="0"/>
          <w:numId w:val="68"/>
        </w:numPr>
        <w:spacing w:after="0" w:line="240" w:lineRule="auto"/>
        <w:jc w:val="both"/>
        <w:rPr>
          <w:rFonts w:ascii="Arial" w:eastAsia="Times New Roman" w:hAnsi="Arial" w:cs="Arial"/>
          <w:sz w:val="18"/>
          <w:szCs w:val="18"/>
          <w:lang w:eastAsia="sl-SI"/>
        </w:rPr>
      </w:pPr>
      <w:r w:rsidRPr="00C33EFF">
        <w:rPr>
          <w:rFonts w:ascii="Arial" w:eastAsia="Times New Roman" w:hAnsi="Arial" w:cs="Arial"/>
          <w:iCs/>
          <w:sz w:val="18"/>
          <w:szCs w:val="18"/>
          <w:lang w:eastAsia="sl-SI"/>
        </w:rPr>
        <w:t xml:space="preserve">Letni strošek preventivnega vzdrževanja znaša ______________ EUR brez DDV oz. ___________EUR z DDV in </w:t>
      </w:r>
      <w:r w:rsidRPr="00C33EFF">
        <w:rPr>
          <w:rFonts w:ascii="Arial" w:eastAsia="Times New Roman" w:hAnsi="Arial" w:cs="Arial"/>
          <w:sz w:val="18"/>
          <w:szCs w:val="18"/>
          <w:lang w:eastAsia="sl-SI"/>
        </w:rPr>
        <w:t xml:space="preserve">Okvirna petletna pogodbena vrednost storitev preventivnega vzdrževanja opreme  znaša </w:t>
      </w:r>
      <w:r w:rsidRPr="00C33EFF">
        <w:rPr>
          <w:rFonts w:ascii="Arial" w:eastAsia="Times New Roman" w:hAnsi="Arial" w:cs="Arial"/>
          <w:iCs/>
          <w:sz w:val="18"/>
          <w:szCs w:val="18"/>
          <w:lang w:eastAsia="sl-SI"/>
        </w:rPr>
        <w:t>______________ EUR brez DDV oz. ___________EUR z DDV</w:t>
      </w:r>
      <w:r w:rsidRPr="00C33EFF">
        <w:rPr>
          <w:rFonts w:ascii="Arial" w:eastAsia="Times New Roman" w:hAnsi="Arial" w:cs="Arial"/>
          <w:sz w:val="18"/>
          <w:szCs w:val="18"/>
          <w:lang w:eastAsia="sl-SI"/>
        </w:rPr>
        <w:t xml:space="preserve">.  </w:t>
      </w:r>
    </w:p>
    <w:p w14:paraId="4DBF0A43" w14:textId="77777777" w:rsidR="00172B89" w:rsidRDefault="00172B89" w:rsidP="00172B89">
      <w:pPr>
        <w:spacing w:after="0" w:line="240" w:lineRule="auto"/>
        <w:ind w:left="-142"/>
        <w:rPr>
          <w:rFonts w:ascii="Arial" w:eastAsia="Times New Roman" w:hAnsi="Arial" w:cs="Arial"/>
          <w:sz w:val="18"/>
          <w:szCs w:val="18"/>
          <w:lang w:eastAsia="sl-SI"/>
        </w:rPr>
      </w:pPr>
    </w:p>
    <w:p w14:paraId="34F9873B" w14:textId="77777777" w:rsidR="00172B89" w:rsidRDefault="00172B89" w:rsidP="00172B89">
      <w:pPr>
        <w:spacing w:after="0" w:line="240" w:lineRule="auto"/>
        <w:ind w:left="88" w:firstLine="850"/>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63C5A292" w14:textId="77777777" w:rsidR="00172B89" w:rsidRDefault="00172B89" w:rsidP="00172B89">
      <w:pPr>
        <w:spacing w:after="0" w:line="240" w:lineRule="auto"/>
        <w:ind w:left="-142"/>
        <w:rPr>
          <w:rFonts w:ascii="Arial" w:eastAsia="Times New Roman" w:hAnsi="Arial" w:cs="Arial"/>
          <w:sz w:val="18"/>
          <w:szCs w:val="18"/>
          <w:lang w:eastAsia="sl-SI"/>
        </w:rPr>
      </w:pPr>
    </w:p>
    <w:p w14:paraId="2FFAA776" w14:textId="77777777" w:rsidR="00172B89" w:rsidRPr="00C33EFF" w:rsidRDefault="00172B89" w:rsidP="00172B89">
      <w:pPr>
        <w:pStyle w:val="Odstavekseznama"/>
        <w:numPr>
          <w:ilvl w:val="0"/>
          <w:numId w:val="68"/>
        </w:numPr>
        <w:spacing w:after="0" w:line="240" w:lineRule="auto"/>
        <w:jc w:val="both"/>
        <w:rPr>
          <w:rFonts w:ascii="Arial" w:eastAsia="Times New Roman" w:hAnsi="Arial" w:cs="Arial"/>
          <w:bCs/>
          <w:sz w:val="18"/>
          <w:szCs w:val="18"/>
        </w:rPr>
      </w:pPr>
      <w:r>
        <w:rPr>
          <w:rFonts w:ascii="Arial" w:eastAsia="Times New Roman" w:hAnsi="Arial" w:cs="Arial"/>
          <w:bCs/>
          <w:sz w:val="18"/>
          <w:szCs w:val="18"/>
        </w:rPr>
        <w:t xml:space="preserve">Letni strošek izrednega vzdrževanja je ocenjen (izračun na podlagi formule: </w:t>
      </w:r>
      <w:r w:rsidRPr="00C33EFF">
        <w:rPr>
          <w:rFonts w:ascii="Arial" w:eastAsia="Times New Roman" w:hAnsi="Arial" w:cs="Arial"/>
          <w:bCs/>
          <w:sz w:val="18"/>
          <w:szCs w:val="18"/>
        </w:rPr>
        <w:t xml:space="preserve">3%vrednosti opreme za </w:t>
      </w:r>
      <w:r>
        <w:rPr>
          <w:rFonts w:ascii="Arial" w:eastAsia="Times New Roman" w:hAnsi="Arial" w:cs="Arial"/>
          <w:bCs/>
          <w:sz w:val="18"/>
          <w:szCs w:val="18"/>
        </w:rPr>
        <w:t xml:space="preserve">vsako </w:t>
      </w:r>
      <w:r w:rsidRPr="00C33EFF">
        <w:rPr>
          <w:rFonts w:ascii="Arial" w:eastAsia="Times New Roman" w:hAnsi="Arial" w:cs="Arial"/>
          <w:bCs/>
          <w:sz w:val="18"/>
          <w:szCs w:val="18"/>
        </w:rPr>
        <w:t>leto</w:t>
      </w:r>
      <w:r>
        <w:rPr>
          <w:rFonts w:ascii="Arial" w:eastAsia="Times New Roman" w:hAnsi="Arial" w:cs="Arial"/>
          <w:bCs/>
          <w:sz w:val="18"/>
          <w:szCs w:val="18"/>
        </w:rPr>
        <w:t xml:space="preserve"> – izračun je bil upoštevan tudi pri izračunu ocenjene vrednosti javnega naročila)</w:t>
      </w:r>
      <w:r w:rsidRPr="00C33EFF">
        <w:rPr>
          <w:rFonts w:ascii="Arial" w:eastAsia="Times New Roman" w:hAnsi="Arial" w:cs="Arial"/>
          <w:bCs/>
          <w:sz w:val="18"/>
          <w:szCs w:val="18"/>
        </w:rPr>
        <w:t xml:space="preserve"> </w:t>
      </w:r>
      <w:r>
        <w:rPr>
          <w:rFonts w:ascii="Arial" w:eastAsia="Times New Roman" w:hAnsi="Arial" w:cs="Arial"/>
          <w:bCs/>
          <w:sz w:val="18"/>
          <w:szCs w:val="18"/>
        </w:rPr>
        <w:t>in znaša ____________ EUR brez DDV oz. _________ EUR z DDV, kar za skupno pet letno obdobje znaša  ____________ EUR brez DDV oz. _________ EUR z DDV.</w:t>
      </w:r>
    </w:p>
    <w:p w14:paraId="3DF72D56" w14:textId="77777777" w:rsidR="00172B89" w:rsidRDefault="00172B89" w:rsidP="00172B89">
      <w:pPr>
        <w:spacing w:after="0" w:line="240" w:lineRule="auto"/>
        <w:ind w:left="-142"/>
        <w:jc w:val="both"/>
        <w:rPr>
          <w:rFonts w:ascii="Arial" w:eastAsia="Times New Roman" w:hAnsi="Arial" w:cs="Arial"/>
          <w:bCs/>
          <w:sz w:val="18"/>
          <w:szCs w:val="18"/>
        </w:rPr>
      </w:pPr>
    </w:p>
    <w:p w14:paraId="4E93236B" w14:textId="77777777" w:rsidR="00172B89" w:rsidRDefault="00172B89" w:rsidP="00172B89">
      <w:pPr>
        <w:spacing w:after="0" w:line="240" w:lineRule="auto"/>
        <w:ind w:left="-142"/>
        <w:jc w:val="both"/>
        <w:rPr>
          <w:rFonts w:ascii="Arial" w:eastAsia="Times New Roman" w:hAnsi="Arial" w:cs="Arial"/>
          <w:bCs/>
          <w:sz w:val="18"/>
          <w:szCs w:val="18"/>
        </w:rPr>
      </w:pPr>
    </w:p>
    <w:p w14:paraId="7DC29E47"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i</w:t>
      </w:r>
      <w:r>
        <w:rPr>
          <w:rFonts w:ascii="Arial" w:eastAsia="Times New Roman" w:hAnsi="Arial" w:cs="Arial"/>
          <w:bCs/>
          <w:sz w:val="18"/>
          <w:szCs w:val="18"/>
          <w:lang w:eastAsia="sl-SI"/>
        </w:rPr>
        <w:t xml:space="preserve">zrednega vzdrževanja – odprave napak, okvar se sicer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p>
    <w:p w14:paraId="2E3F04E7" w14:textId="77777777" w:rsidR="00172B89" w:rsidRDefault="00172B89" w:rsidP="00172B89">
      <w:pPr>
        <w:spacing w:after="0" w:line="240" w:lineRule="auto"/>
        <w:ind w:left="-142"/>
        <w:rPr>
          <w:rFonts w:ascii="Arial" w:eastAsia="Times New Roman" w:hAnsi="Arial" w:cs="Arial"/>
          <w:bCs/>
          <w:iCs/>
          <w:sz w:val="18"/>
          <w:szCs w:val="18"/>
          <w:lang w:eastAsia="sl-SI"/>
        </w:rPr>
      </w:pPr>
    </w:p>
    <w:p w14:paraId="42ABD62E" w14:textId="77777777" w:rsidR="00172B89" w:rsidRDefault="00172B89" w:rsidP="00172B8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55446865" w14:textId="77777777" w:rsidR="00172B89" w:rsidRDefault="00172B89" w:rsidP="00172B89">
      <w:pPr>
        <w:spacing w:after="0" w:line="240" w:lineRule="auto"/>
        <w:ind w:left="-142"/>
        <w:rPr>
          <w:rFonts w:ascii="Arial" w:eastAsia="Times New Roman" w:hAnsi="Arial" w:cs="Arial"/>
          <w:b/>
          <w:iCs/>
          <w:sz w:val="18"/>
          <w:szCs w:val="18"/>
          <w:lang w:eastAsia="sl-SI"/>
        </w:rPr>
      </w:pPr>
    </w:p>
    <w:p w14:paraId="3C65C1AF" w14:textId="77777777" w:rsidR="00172B89" w:rsidRDefault="00172B89" w:rsidP="00172B89">
      <w:pPr>
        <w:spacing w:after="0" w:line="240" w:lineRule="auto"/>
        <w:ind w:left="-142"/>
        <w:jc w:val="center"/>
        <w:rPr>
          <w:rFonts w:ascii="Arial" w:eastAsia="Times New Roman" w:hAnsi="Arial" w:cs="Arial"/>
          <w:b/>
          <w:iCs/>
          <w:sz w:val="18"/>
          <w:szCs w:val="18"/>
          <w:lang w:eastAsia="sl-SI"/>
        </w:rPr>
      </w:pPr>
    </w:p>
    <w:p w14:paraId="26C42BFF"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4ED88BCF" w14:textId="77777777" w:rsidR="00172B89" w:rsidRDefault="00172B89" w:rsidP="00172B89">
      <w:pPr>
        <w:tabs>
          <w:tab w:val="left" w:pos="1418"/>
        </w:tabs>
        <w:suppressAutoHyphens/>
        <w:spacing w:after="0" w:line="240" w:lineRule="auto"/>
        <w:ind w:left="-142"/>
        <w:rPr>
          <w:rFonts w:ascii="Arial" w:eastAsia="Times New Roman" w:hAnsi="Arial" w:cs="Arial"/>
          <w:b/>
          <w:sz w:val="18"/>
          <w:szCs w:val="18"/>
        </w:rPr>
      </w:pPr>
    </w:p>
    <w:p w14:paraId="64786A8D" w14:textId="77777777" w:rsidR="00172B89" w:rsidRDefault="00172B89" w:rsidP="00172B89">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7A9C81B4"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6128D877"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770533A8" w14:textId="77777777" w:rsidR="00172B89" w:rsidRDefault="00172B89" w:rsidP="00172B89">
      <w:pPr>
        <w:spacing w:after="0" w:line="240" w:lineRule="auto"/>
        <w:ind w:left="-142"/>
        <w:jc w:val="center"/>
        <w:rPr>
          <w:rFonts w:ascii="Arial" w:eastAsia="Times New Roman" w:hAnsi="Arial" w:cs="Arial"/>
          <w:b/>
          <w:iCs/>
          <w:sz w:val="18"/>
          <w:szCs w:val="18"/>
          <w:lang w:eastAsia="sl-SI"/>
        </w:rPr>
      </w:pPr>
    </w:p>
    <w:p w14:paraId="1D9B997D"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755C01C9"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65BD70C1"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2F9B9C51" w14:textId="77777777" w:rsidR="00172B89" w:rsidRDefault="00172B89" w:rsidP="00172B89">
      <w:pPr>
        <w:spacing w:after="0" w:line="240" w:lineRule="auto"/>
        <w:ind w:left="-142"/>
        <w:jc w:val="center"/>
        <w:rPr>
          <w:rFonts w:ascii="Arial" w:eastAsia="Times New Roman" w:hAnsi="Arial" w:cs="Arial"/>
          <w:b/>
          <w:iCs/>
          <w:sz w:val="18"/>
          <w:szCs w:val="18"/>
          <w:lang w:eastAsia="sl-SI"/>
        </w:rPr>
      </w:pPr>
    </w:p>
    <w:p w14:paraId="7FC8A118" w14:textId="77777777" w:rsidR="00172B89" w:rsidRDefault="00172B89" w:rsidP="00172B89">
      <w:pPr>
        <w:spacing w:after="0" w:line="240" w:lineRule="auto"/>
        <w:ind w:left="-142"/>
        <w:jc w:val="center"/>
        <w:rPr>
          <w:rFonts w:ascii="Arial" w:eastAsia="Times New Roman" w:hAnsi="Arial" w:cs="Arial"/>
          <w:b/>
          <w:iCs/>
          <w:sz w:val="18"/>
          <w:szCs w:val="18"/>
          <w:lang w:eastAsia="sl-SI"/>
        </w:rPr>
      </w:pPr>
    </w:p>
    <w:p w14:paraId="4ED91579"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79199141"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p>
    <w:p w14:paraId="64E663B2" w14:textId="77777777" w:rsidR="00172B89" w:rsidRDefault="00172B89" w:rsidP="00172B89">
      <w:pPr>
        <w:spacing w:after="0" w:line="240" w:lineRule="auto"/>
        <w:ind w:left="-142"/>
        <w:jc w:val="both"/>
        <w:rPr>
          <w:rFonts w:ascii="Arial" w:eastAsia="Times New Roman" w:hAnsi="Arial" w:cs="Times New Roman"/>
          <w:sz w:val="18"/>
          <w:szCs w:val="18"/>
        </w:rPr>
      </w:pPr>
      <w:r>
        <w:rPr>
          <w:rFonts w:ascii="Arial" w:hAnsi="Arial" w:cs="Arial"/>
          <w:position w:val="-2"/>
          <w:sz w:val="18"/>
          <w:szCs w:val="18"/>
        </w:rPr>
        <w:t xml:space="preserve">Odzivni čas je čas, ko mora serviser </w:t>
      </w:r>
      <w:r w:rsidRPr="009D2D0F">
        <w:rPr>
          <w:rFonts w:ascii="Arial" w:eastAsia="Times New Roman" w:hAnsi="Arial" w:cs="Times New Roman"/>
          <w:sz w:val="18"/>
          <w:szCs w:val="18"/>
        </w:rPr>
        <w:t>vzpostaviti kontakt z uporabnikom</w:t>
      </w:r>
      <w:r>
        <w:rPr>
          <w:rFonts w:ascii="Arial" w:eastAsia="Times New Roman" w:hAnsi="Arial" w:cs="Times New Roman"/>
          <w:sz w:val="18"/>
          <w:szCs w:val="18"/>
        </w:rPr>
        <w:t xml:space="preserve"> in je za primer preventivnega vzdrževanja </w:t>
      </w:r>
      <w:r>
        <w:rPr>
          <w:rFonts w:ascii="Arial" w:hAnsi="Arial" w:cs="Arial"/>
          <w:position w:val="-2"/>
          <w:sz w:val="18"/>
          <w:szCs w:val="18"/>
        </w:rPr>
        <w:t xml:space="preserve">po navodilu proizvajalca opreme največ 1 mesec od prejema poziva naročnika in </w:t>
      </w:r>
      <w:r w:rsidRPr="009D2D0F">
        <w:rPr>
          <w:rFonts w:ascii="Arial" w:eastAsia="Times New Roman" w:hAnsi="Arial" w:cs="Times New Roman"/>
          <w:sz w:val="18"/>
          <w:szCs w:val="18"/>
        </w:rPr>
        <w:t>največ 2 uri od prijave napake</w:t>
      </w:r>
      <w:r>
        <w:rPr>
          <w:rFonts w:ascii="Arial" w:eastAsia="Times New Roman" w:hAnsi="Arial" w:cs="Times New Roman"/>
          <w:sz w:val="18"/>
          <w:szCs w:val="18"/>
        </w:rPr>
        <w:t xml:space="preserve"> za primere izrednega vzdrževanja (odprava napak)</w:t>
      </w:r>
      <w:r w:rsidRPr="009D2D0F">
        <w:rPr>
          <w:rFonts w:ascii="Arial" w:eastAsia="Times New Roman" w:hAnsi="Arial" w:cs="Times New Roman"/>
          <w:sz w:val="18"/>
          <w:szCs w:val="18"/>
        </w:rPr>
        <w:t xml:space="preserve">. </w:t>
      </w:r>
      <w:r>
        <w:rPr>
          <w:rFonts w:ascii="Arial" w:eastAsia="Times New Roman" w:hAnsi="Arial" w:cs="Times New Roman"/>
          <w:sz w:val="18"/>
          <w:szCs w:val="18"/>
        </w:rPr>
        <w:t xml:space="preserve"> </w:t>
      </w:r>
    </w:p>
    <w:p w14:paraId="758B91E1" w14:textId="77777777" w:rsidR="00172B89" w:rsidRDefault="00172B89" w:rsidP="00172B89">
      <w:pPr>
        <w:spacing w:after="0" w:line="240" w:lineRule="auto"/>
        <w:ind w:left="-142"/>
        <w:jc w:val="both"/>
        <w:rPr>
          <w:rFonts w:ascii="Arial" w:eastAsia="Times New Roman" w:hAnsi="Arial" w:cs="Times New Roman"/>
          <w:sz w:val="18"/>
          <w:szCs w:val="18"/>
        </w:rPr>
      </w:pPr>
    </w:p>
    <w:p w14:paraId="06686C5D" w14:textId="77777777" w:rsidR="00172B89" w:rsidRDefault="00172B89" w:rsidP="00172B89">
      <w:pPr>
        <w:spacing w:after="0" w:line="240" w:lineRule="auto"/>
        <w:ind w:left="-142"/>
        <w:jc w:val="both"/>
        <w:rPr>
          <w:rFonts w:ascii="Arial" w:eastAsia="Times New Roman" w:hAnsi="Arial" w:cs="Times New Roman"/>
          <w:sz w:val="18"/>
          <w:szCs w:val="18"/>
        </w:rPr>
      </w:pPr>
      <w:r w:rsidRPr="009D2D0F">
        <w:rPr>
          <w:rFonts w:ascii="Arial" w:eastAsia="Times New Roman" w:hAnsi="Arial" w:cs="Times New Roman"/>
          <w:sz w:val="18"/>
          <w:szCs w:val="18"/>
        </w:rPr>
        <w:t xml:space="preserve">Prihod serviserja na lokacijo in diagnosticiranje napake pri uporabniku mora biti izvedeno najkasneje v 24 urah od prijave napake. </w:t>
      </w:r>
    </w:p>
    <w:p w14:paraId="6F11D691" w14:textId="77777777" w:rsidR="00172B89" w:rsidRDefault="00172B89" w:rsidP="00172B89">
      <w:pPr>
        <w:spacing w:after="0" w:line="240" w:lineRule="auto"/>
        <w:ind w:left="-142"/>
        <w:jc w:val="both"/>
        <w:rPr>
          <w:rFonts w:ascii="Arial" w:eastAsia="Times New Roman" w:hAnsi="Arial" w:cs="Times New Roman"/>
          <w:sz w:val="18"/>
          <w:szCs w:val="18"/>
        </w:rPr>
      </w:pPr>
    </w:p>
    <w:p w14:paraId="1A616E04" w14:textId="77777777" w:rsidR="00172B89" w:rsidRPr="0086568A" w:rsidRDefault="00172B89" w:rsidP="00172B89">
      <w:pPr>
        <w:spacing w:after="0" w:line="240" w:lineRule="auto"/>
        <w:ind w:left="-142"/>
        <w:jc w:val="both"/>
        <w:rPr>
          <w:rFonts w:ascii="Arial" w:hAnsi="Arial" w:cs="Arial"/>
          <w:position w:val="-2"/>
          <w:sz w:val="18"/>
          <w:szCs w:val="18"/>
        </w:rPr>
      </w:pPr>
      <w:r w:rsidRPr="009D2D0F">
        <w:rPr>
          <w:rFonts w:ascii="Arial" w:eastAsia="Times New Roman" w:hAnsi="Arial" w:cs="Times New Roman"/>
          <w:sz w:val="18"/>
          <w:szCs w:val="18"/>
        </w:rPr>
        <w:t xml:space="preserve">Odprava manjših napak mora biti izvedena najkasneje v 48 urah od prijave napake. V primeru večjih napak se pogodbeni stranki sporazumno dogovorita o času odprave napake, le-ta pa mora biti odpravljena v najkrajšem možnem času. Če so navedeni roki preseženi, ima </w:t>
      </w:r>
      <w:r>
        <w:rPr>
          <w:rFonts w:ascii="Arial" w:eastAsia="Times New Roman" w:hAnsi="Arial" w:cs="Times New Roman"/>
          <w:sz w:val="18"/>
          <w:szCs w:val="18"/>
        </w:rPr>
        <w:t>naročnik</w:t>
      </w:r>
      <w:r w:rsidRPr="009D2D0F">
        <w:rPr>
          <w:rFonts w:ascii="Arial" w:eastAsia="Times New Roman" w:hAnsi="Arial" w:cs="Times New Roman"/>
          <w:sz w:val="18"/>
          <w:szCs w:val="18"/>
        </w:rPr>
        <w:t xml:space="preserve"> pravico naročiti odpravo napak pri tretji osebi na stroške </w:t>
      </w:r>
      <w:r>
        <w:rPr>
          <w:rFonts w:ascii="Arial" w:eastAsia="Times New Roman" w:hAnsi="Arial" w:cs="Times New Roman"/>
          <w:sz w:val="18"/>
          <w:szCs w:val="18"/>
        </w:rPr>
        <w:t>izvajalca</w:t>
      </w:r>
      <w:r w:rsidRPr="009D2D0F">
        <w:rPr>
          <w:rFonts w:ascii="Arial" w:eastAsia="Times New Roman" w:hAnsi="Arial" w:cs="Times New Roman"/>
          <w:sz w:val="18"/>
          <w:szCs w:val="18"/>
        </w:rPr>
        <w:t xml:space="preserve"> ali unovčiti ustrezno zavarovanje.</w:t>
      </w:r>
    </w:p>
    <w:p w14:paraId="26C65450" w14:textId="77777777" w:rsidR="00172B89" w:rsidRDefault="00172B89" w:rsidP="00172B89">
      <w:pPr>
        <w:spacing w:after="0" w:line="260" w:lineRule="atLeast"/>
        <w:jc w:val="both"/>
        <w:rPr>
          <w:rFonts w:ascii="Arial" w:eastAsia="Times New Roman" w:hAnsi="Arial" w:cs="Times New Roman"/>
          <w:sz w:val="18"/>
          <w:szCs w:val="18"/>
        </w:rPr>
      </w:pPr>
    </w:p>
    <w:p w14:paraId="219D5822" w14:textId="77777777" w:rsidR="00172B89" w:rsidRPr="009D2D0F" w:rsidRDefault="00172B89" w:rsidP="00172B89">
      <w:pPr>
        <w:spacing w:after="0" w:line="260" w:lineRule="atLeast"/>
        <w:jc w:val="both"/>
        <w:rPr>
          <w:rFonts w:ascii="Arial" w:eastAsia="Times New Roman" w:hAnsi="Arial" w:cs="Times New Roman"/>
          <w:sz w:val="18"/>
          <w:szCs w:val="18"/>
        </w:rPr>
      </w:pPr>
      <w:r w:rsidRPr="009D2D0F">
        <w:rPr>
          <w:rFonts w:ascii="Arial" w:eastAsia="Times New Roman" w:hAnsi="Arial" w:cs="Times New Roman"/>
          <w:sz w:val="18"/>
          <w:szCs w:val="18"/>
        </w:rPr>
        <w:t xml:space="preserve">Če </w:t>
      </w:r>
      <w:r>
        <w:rPr>
          <w:rFonts w:ascii="Arial" w:eastAsia="Times New Roman" w:hAnsi="Arial" w:cs="Times New Roman"/>
          <w:sz w:val="18"/>
          <w:szCs w:val="18"/>
        </w:rPr>
        <w:t>izvajalec</w:t>
      </w:r>
      <w:r w:rsidRPr="009D2D0F">
        <w:rPr>
          <w:rFonts w:ascii="Arial" w:eastAsia="Times New Roman" w:hAnsi="Arial" w:cs="Times New Roman"/>
          <w:sz w:val="18"/>
          <w:szCs w:val="18"/>
        </w:rPr>
        <w:t xml:space="preserve">, potem ko je dobil takšno obvestilo, v dogovorjenem roku ne odpravi napak na opremi, lahko </w:t>
      </w:r>
      <w:r>
        <w:rPr>
          <w:rFonts w:ascii="Arial" w:eastAsia="Times New Roman" w:hAnsi="Arial" w:cs="Times New Roman"/>
          <w:sz w:val="18"/>
          <w:szCs w:val="18"/>
        </w:rPr>
        <w:t>naročnik</w:t>
      </w:r>
      <w:r w:rsidRPr="009D2D0F">
        <w:rPr>
          <w:rFonts w:ascii="Arial" w:eastAsia="Times New Roman" w:hAnsi="Arial" w:cs="Times New Roman"/>
          <w:sz w:val="18"/>
          <w:szCs w:val="18"/>
        </w:rPr>
        <w:t xml:space="preserve"> sam izvrši vse aktivnosti, ki so potrebne za odpravo napak. Vse rizike in stroške, ki bi izhajali iz takšnega ukrepanja </w:t>
      </w:r>
      <w:r>
        <w:rPr>
          <w:rFonts w:ascii="Arial" w:eastAsia="Times New Roman" w:hAnsi="Arial" w:cs="Times New Roman"/>
          <w:sz w:val="18"/>
          <w:szCs w:val="18"/>
        </w:rPr>
        <w:t>naročnika</w:t>
      </w:r>
      <w:r w:rsidRPr="009D2D0F">
        <w:rPr>
          <w:rFonts w:ascii="Arial" w:eastAsia="Times New Roman" w:hAnsi="Arial" w:cs="Times New Roman"/>
          <w:sz w:val="18"/>
          <w:szCs w:val="18"/>
        </w:rPr>
        <w:t xml:space="preserve">, nosi </w:t>
      </w:r>
      <w:r>
        <w:rPr>
          <w:rFonts w:ascii="Arial" w:eastAsia="Times New Roman" w:hAnsi="Arial" w:cs="Times New Roman"/>
          <w:sz w:val="18"/>
          <w:szCs w:val="18"/>
        </w:rPr>
        <w:t>izvajalec</w:t>
      </w:r>
      <w:r w:rsidRPr="009D2D0F">
        <w:rPr>
          <w:rFonts w:ascii="Arial" w:eastAsia="Times New Roman" w:hAnsi="Arial" w:cs="Times New Roman"/>
          <w:sz w:val="18"/>
          <w:szCs w:val="18"/>
        </w:rPr>
        <w:t>.</w:t>
      </w:r>
    </w:p>
    <w:p w14:paraId="2C4AC660" w14:textId="77777777" w:rsidR="00172B89" w:rsidRPr="009D2D0F" w:rsidRDefault="00172B89" w:rsidP="00172B89">
      <w:pPr>
        <w:spacing w:after="0" w:line="260" w:lineRule="atLeast"/>
        <w:jc w:val="both"/>
        <w:rPr>
          <w:rFonts w:ascii="Arial" w:eastAsia="Times New Roman" w:hAnsi="Arial" w:cs="Times New Roman"/>
          <w:sz w:val="18"/>
          <w:szCs w:val="18"/>
        </w:rPr>
      </w:pPr>
    </w:p>
    <w:p w14:paraId="4BA9294A" w14:textId="4147E549" w:rsidR="00172B89" w:rsidRPr="009D2D0F" w:rsidRDefault="00172B89" w:rsidP="00172B89">
      <w:pPr>
        <w:spacing w:after="0" w:line="260" w:lineRule="atLeast"/>
        <w:rPr>
          <w:rFonts w:ascii="Arial" w:eastAsia="Times New Roman" w:hAnsi="Arial" w:cs="Times New Roman"/>
          <w:sz w:val="18"/>
          <w:szCs w:val="18"/>
        </w:rPr>
      </w:pPr>
      <w:r>
        <w:rPr>
          <w:rFonts w:ascii="Arial" w:eastAsia="Times New Roman" w:hAnsi="Arial" w:cs="Times New Roman"/>
          <w:sz w:val="18"/>
          <w:szCs w:val="18"/>
        </w:rPr>
        <w:t>Izvajalec</w:t>
      </w:r>
      <w:r w:rsidRPr="009D2D0F">
        <w:rPr>
          <w:rFonts w:ascii="Arial" w:eastAsia="Times New Roman" w:hAnsi="Arial" w:cs="Times New Roman"/>
          <w:sz w:val="18"/>
          <w:szCs w:val="18"/>
        </w:rPr>
        <w:t xml:space="preserve"> jamči za kakovost opravljenih storitev</w:t>
      </w:r>
      <w:r>
        <w:rPr>
          <w:rFonts w:ascii="Arial" w:eastAsia="Times New Roman" w:hAnsi="Arial" w:cs="Times New Roman"/>
          <w:sz w:val="18"/>
          <w:szCs w:val="18"/>
        </w:rPr>
        <w:t xml:space="preserve"> </w:t>
      </w:r>
      <w:r w:rsidR="009C3482">
        <w:rPr>
          <w:rFonts w:ascii="Arial" w:eastAsia="Times New Roman" w:hAnsi="Arial" w:cs="Times New Roman"/>
          <w:sz w:val="18"/>
          <w:szCs w:val="18"/>
        </w:rPr>
        <w:t>12</w:t>
      </w:r>
      <w:r w:rsidRPr="00964763">
        <w:rPr>
          <w:rFonts w:ascii="Arial" w:eastAsia="Times New Roman" w:hAnsi="Arial" w:cs="Times New Roman"/>
          <w:sz w:val="18"/>
          <w:szCs w:val="18"/>
        </w:rPr>
        <w:t xml:space="preserve"> mesecev od dneva </w:t>
      </w:r>
      <w:r w:rsidRPr="009D2D0F">
        <w:rPr>
          <w:rFonts w:ascii="Arial" w:eastAsia="Times New Roman" w:hAnsi="Arial" w:cs="Times New Roman"/>
          <w:sz w:val="18"/>
          <w:szCs w:val="18"/>
        </w:rPr>
        <w:t xml:space="preserve">popravila. Za zamenjane rezervne dele začne teči </w:t>
      </w:r>
      <w:r w:rsidR="009C3482">
        <w:rPr>
          <w:rFonts w:ascii="Arial" w:eastAsia="Times New Roman" w:hAnsi="Arial" w:cs="Times New Roman"/>
          <w:sz w:val="18"/>
          <w:szCs w:val="18"/>
        </w:rPr>
        <w:t xml:space="preserve">12 </w:t>
      </w:r>
      <w:r>
        <w:rPr>
          <w:rFonts w:ascii="Arial" w:eastAsia="Times New Roman" w:hAnsi="Arial" w:cs="Times New Roman"/>
          <w:sz w:val="18"/>
          <w:szCs w:val="18"/>
        </w:rPr>
        <w:t xml:space="preserve">mesečni </w:t>
      </w:r>
      <w:r w:rsidRPr="009D2D0F">
        <w:rPr>
          <w:rFonts w:ascii="Arial" w:eastAsia="Times New Roman" w:hAnsi="Arial" w:cs="Times New Roman"/>
          <w:sz w:val="18"/>
          <w:szCs w:val="18"/>
        </w:rPr>
        <w:t>garancijski rok od dneva popravila.</w:t>
      </w:r>
    </w:p>
    <w:p w14:paraId="33A1E29C" w14:textId="77777777" w:rsidR="00172B89" w:rsidRDefault="00172B89" w:rsidP="00172B89">
      <w:pPr>
        <w:spacing w:after="0" w:line="240" w:lineRule="auto"/>
        <w:ind w:left="-142"/>
        <w:jc w:val="both"/>
        <w:rPr>
          <w:rFonts w:ascii="Arial" w:hAnsi="Arial" w:cs="Arial"/>
          <w:position w:val="-2"/>
          <w:sz w:val="18"/>
          <w:szCs w:val="18"/>
        </w:rPr>
      </w:pPr>
    </w:p>
    <w:p w14:paraId="647F55A2" w14:textId="77777777" w:rsidR="00172B89" w:rsidRDefault="00172B89" w:rsidP="00172B89">
      <w:pPr>
        <w:spacing w:after="0" w:line="240" w:lineRule="auto"/>
        <w:ind w:left="-142"/>
        <w:jc w:val="both"/>
        <w:rPr>
          <w:rFonts w:ascii="Arial" w:hAnsi="Arial" w:cs="Arial"/>
          <w:position w:val="-2"/>
          <w:sz w:val="18"/>
          <w:szCs w:val="18"/>
        </w:rPr>
      </w:pPr>
    </w:p>
    <w:p w14:paraId="04051553" w14:textId="77777777" w:rsidR="00172B89" w:rsidRDefault="00172B89" w:rsidP="00172B89">
      <w:pPr>
        <w:spacing w:after="0" w:line="240" w:lineRule="auto"/>
        <w:rPr>
          <w:rFonts w:ascii="Arial" w:eastAsia="Times New Roman" w:hAnsi="Arial" w:cs="Arial"/>
          <w:sz w:val="18"/>
          <w:szCs w:val="18"/>
        </w:rPr>
      </w:pPr>
      <w:r>
        <w:rPr>
          <w:rFonts w:ascii="Arial" w:eastAsia="Times New Roman" w:hAnsi="Arial" w:cs="Arial"/>
          <w:sz w:val="18"/>
          <w:szCs w:val="18"/>
          <w:lang w:eastAsia="sl-SI"/>
        </w:rPr>
        <w:t>Izvajalec zagotavlja dosegljivost servisne službe na:</w:t>
      </w:r>
    </w:p>
    <w:p w14:paraId="520FD317" w14:textId="77777777" w:rsidR="00172B89" w:rsidRDefault="00172B89" w:rsidP="00172B89">
      <w:pPr>
        <w:spacing w:after="0" w:line="240" w:lineRule="auto"/>
        <w:ind w:left="-142"/>
        <w:rPr>
          <w:rFonts w:ascii="Arial" w:eastAsia="Times New Roman" w:hAnsi="Arial" w:cs="Arial"/>
          <w:sz w:val="18"/>
          <w:szCs w:val="18"/>
        </w:rPr>
      </w:pPr>
    </w:p>
    <w:p w14:paraId="4421ED33" w14:textId="77777777" w:rsidR="00172B89" w:rsidRDefault="00172B89" w:rsidP="00172B8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14:paraId="6495A12E" w14:textId="77777777" w:rsidR="00172B89" w:rsidRDefault="00172B89" w:rsidP="00172B89">
      <w:pPr>
        <w:spacing w:after="0" w:line="240" w:lineRule="auto"/>
        <w:ind w:left="-142"/>
        <w:rPr>
          <w:rFonts w:ascii="Arial" w:eastAsia="Times New Roman" w:hAnsi="Arial" w:cs="Arial"/>
          <w:sz w:val="18"/>
          <w:szCs w:val="18"/>
        </w:rPr>
      </w:pPr>
    </w:p>
    <w:p w14:paraId="5B5551E1" w14:textId="77777777" w:rsidR="00172B89" w:rsidRDefault="00172B89" w:rsidP="00172B89">
      <w:pPr>
        <w:spacing w:after="0" w:line="240" w:lineRule="auto"/>
        <w:ind w:left="-142"/>
        <w:rPr>
          <w:rFonts w:ascii="Arial" w:eastAsia="Times New Roman" w:hAnsi="Arial" w:cs="Arial"/>
          <w:sz w:val="18"/>
          <w:szCs w:val="18"/>
          <w:lang w:eastAsia="sl-SI"/>
        </w:rPr>
      </w:pPr>
      <w:proofErr w:type="spellStart"/>
      <w:r>
        <w:rPr>
          <w:rFonts w:ascii="Arial" w:eastAsia="Times New Roman" w:hAnsi="Arial" w:cs="Arial"/>
          <w:sz w:val="18"/>
          <w:szCs w:val="18"/>
          <w:lang w:eastAsia="sl-SI"/>
        </w:rPr>
        <w:t>gsm</w:t>
      </w:r>
      <w:proofErr w:type="spellEnd"/>
      <w:r>
        <w:rPr>
          <w:rFonts w:ascii="Arial" w:eastAsia="Times New Roman" w:hAnsi="Arial" w:cs="Arial"/>
          <w:sz w:val="18"/>
          <w:szCs w:val="18"/>
          <w:lang w:eastAsia="sl-SI"/>
        </w:rPr>
        <w:t>_________________________________________</w:t>
      </w:r>
    </w:p>
    <w:p w14:paraId="7332FB5A" w14:textId="77777777" w:rsidR="00172B89" w:rsidRDefault="00172B89" w:rsidP="00172B89">
      <w:pPr>
        <w:spacing w:after="0" w:line="240" w:lineRule="auto"/>
        <w:ind w:left="-142"/>
        <w:rPr>
          <w:rFonts w:ascii="Arial" w:eastAsia="Times New Roman" w:hAnsi="Arial" w:cs="Arial"/>
          <w:sz w:val="18"/>
          <w:szCs w:val="18"/>
          <w:lang w:eastAsia="sl-SI"/>
        </w:rPr>
      </w:pPr>
    </w:p>
    <w:p w14:paraId="233D3BA5" w14:textId="77777777" w:rsidR="00172B89" w:rsidRDefault="00172B89" w:rsidP="00172B8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7F25EE8C"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6D3D673E"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67AEB56D" w14:textId="77777777" w:rsidR="00172B89" w:rsidRDefault="00172B89" w:rsidP="00172B89">
      <w:pPr>
        <w:spacing w:after="0" w:line="240" w:lineRule="auto"/>
        <w:rPr>
          <w:rFonts w:ascii="Arial" w:eastAsia="Times New Roman" w:hAnsi="Arial" w:cs="Arial"/>
          <w:b/>
          <w:iCs/>
          <w:sz w:val="18"/>
          <w:szCs w:val="18"/>
          <w:lang w:eastAsia="sl-SI"/>
        </w:rPr>
      </w:pPr>
    </w:p>
    <w:p w14:paraId="3472F2D6"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 </w:t>
      </w:r>
    </w:p>
    <w:p w14:paraId="38DAC639"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3BF34150" w14:textId="77777777" w:rsidR="00172B89" w:rsidRDefault="00172B89" w:rsidP="00172B89">
      <w:pPr>
        <w:spacing w:after="0" w:line="240" w:lineRule="auto"/>
        <w:ind w:left="-142"/>
        <w:rPr>
          <w:rFonts w:ascii="Arial" w:eastAsia="Times New Roman" w:hAnsi="Arial" w:cs="Arial"/>
          <w:sz w:val="18"/>
          <w:szCs w:val="18"/>
          <w:lang w:eastAsia="sl-SI"/>
        </w:rPr>
      </w:pPr>
    </w:p>
    <w:p w14:paraId="7E1D7446"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4B0295F1" w14:textId="77777777" w:rsidR="00172B89" w:rsidRDefault="00172B89" w:rsidP="00172B89">
      <w:pPr>
        <w:spacing w:after="0" w:line="240" w:lineRule="auto"/>
        <w:ind w:left="-142"/>
        <w:rPr>
          <w:rFonts w:ascii="Arial" w:eastAsia="Times New Roman" w:hAnsi="Arial" w:cs="Arial"/>
          <w:b/>
          <w:sz w:val="18"/>
          <w:szCs w:val="18"/>
          <w:lang w:eastAsia="sl-SI"/>
        </w:rPr>
      </w:pPr>
    </w:p>
    <w:p w14:paraId="3D3F29C6"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3B3267FF" w14:textId="77777777" w:rsidR="00172B89" w:rsidRDefault="00172B89" w:rsidP="00172B89">
      <w:pPr>
        <w:spacing w:after="0" w:line="240" w:lineRule="auto"/>
        <w:ind w:left="-142"/>
        <w:jc w:val="both"/>
        <w:rPr>
          <w:rFonts w:ascii="Arial" w:eastAsia="Times New Roman" w:hAnsi="Arial" w:cs="Arial"/>
          <w:bCs/>
          <w:sz w:val="18"/>
          <w:szCs w:val="18"/>
          <w:lang w:eastAsia="sl-SI"/>
        </w:rPr>
      </w:pPr>
    </w:p>
    <w:p w14:paraId="17CC7E07"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1B0B8499" w14:textId="77777777" w:rsidR="00172B89" w:rsidRDefault="00172B89" w:rsidP="00172B89">
      <w:pPr>
        <w:spacing w:after="0" w:line="240" w:lineRule="auto"/>
        <w:ind w:left="-142"/>
        <w:jc w:val="center"/>
        <w:rPr>
          <w:rFonts w:ascii="Arial" w:eastAsia="Times New Roman" w:hAnsi="Arial" w:cs="Arial"/>
          <w:bCs/>
          <w:iCs/>
          <w:sz w:val="18"/>
          <w:szCs w:val="18"/>
          <w:lang w:eastAsia="sl-SI"/>
        </w:rPr>
      </w:pPr>
    </w:p>
    <w:p w14:paraId="23EAA1F3"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oddelka na katerem se oprema nahaja, en izvod pa skrbnik medicinske opreme naročnika. </w:t>
      </w:r>
    </w:p>
    <w:p w14:paraId="7B539BE0" w14:textId="77777777" w:rsidR="00172B89" w:rsidRDefault="00172B89" w:rsidP="00172B89">
      <w:pPr>
        <w:spacing w:after="0" w:line="240" w:lineRule="auto"/>
        <w:ind w:left="-142"/>
        <w:rPr>
          <w:rFonts w:ascii="Arial" w:eastAsia="Times New Roman" w:hAnsi="Arial" w:cs="Arial"/>
          <w:b/>
          <w:iCs/>
          <w:sz w:val="18"/>
          <w:szCs w:val="18"/>
          <w:lang w:eastAsia="sl-SI"/>
        </w:rPr>
      </w:pPr>
    </w:p>
    <w:p w14:paraId="518FCDD8"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11. člen</w:t>
      </w:r>
    </w:p>
    <w:p w14:paraId="14D8BFD9" w14:textId="77777777" w:rsidR="00172B89" w:rsidRDefault="00172B89" w:rsidP="00172B89">
      <w:pPr>
        <w:tabs>
          <w:tab w:val="left" w:pos="4320"/>
        </w:tabs>
        <w:spacing w:after="0" w:line="240" w:lineRule="auto"/>
        <w:ind w:left="-142"/>
        <w:rPr>
          <w:rFonts w:ascii="Arial" w:eastAsia="Times New Roman" w:hAnsi="Arial" w:cs="Arial"/>
          <w:sz w:val="18"/>
          <w:szCs w:val="18"/>
          <w:lang w:eastAsia="sl-SI"/>
        </w:rPr>
      </w:pPr>
    </w:p>
    <w:p w14:paraId="5A449C48" w14:textId="5F63BD21"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 xml:space="preserve">(najmanj </w:t>
      </w:r>
      <w:r w:rsidR="00211B5F">
        <w:rPr>
          <w:rFonts w:ascii="Arial" w:eastAsia="Times New Roman" w:hAnsi="Arial" w:cs="Arial"/>
          <w:i/>
          <w:iCs/>
          <w:sz w:val="18"/>
          <w:szCs w:val="18"/>
          <w:lang w:eastAsia="sl-SI"/>
        </w:rPr>
        <w:t>12</w:t>
      </w:r>
      <w:r>
        <w:rPr>
          <w:rFonts w:ascii="Arial" w:eastAsia="Times New Roman" w:hAnsi="Arial" w:cs="Arial"/>
          <w:i/>
          <w:iCs/>
          <w:sz w:val="18"/>
          <w:szCs w:val="18"/>
          <w:lang w:eastAsia="sl-SI"/>
        </w:rPr>
        <w:t>)</w:t>
      </w:r>
      <w:r>
        <w:rPr>
          <w:rFonts w:ascii="Arial" w:eastAsia="Times New Roman" w:hAnsi="Arial" w:cs="Arial"/>
          <w:sz w:val="18"/>
          <w:szCs w:val="18"/>
          <w:lang w:eastAsia="sl-SI"/>
        </w:rPr>
        <w:t xml:space="preserve"> mesecev.  </w:t>
      </w:r>
    </w:p>
    <w:p w14:paraId="152C55B1" w14:textId="77777777" w:rsidR="00172B89" w:rsidRDefault="00172B89" w:rsidP="00172B89">
      <w:pPr>
        <w:spacing w:after="0" w:line="240" w:lineRule="auto"/>
        <w:ind w:left="-142"/>
        <w:rPr>
          <w:rFonts w:ascii="Arial" w:eastAsia="Times New Roman" w:hAnsi="Arial" w:cs="Arial"/>
          <w:b/>
          <w:sz w:val="18"/>
          <w:szCs w:val="18"/>
          <w:lang w:eastAsia="sl-SI"/>
        </w:rPr>
      </w:pPr>
    </w:p>
    <w:p w14:paraId="60E0317A"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13D70EC8" w14:textId="77777777" w:rsidR="00172B89" w:rsidRDefault="00172B89" w:rsidP="00172B89">
      <w:pPr>
        <w:spacing w:after="0" w:line="240" w:lineRule="auto"/>
        <w:ind w:left="-142"/>
        <w:rPr>
          <w:rFonts w:ascii="Arial" w:eastAsia="Times New Roman" w:hAnsi="Arial" w:cs="Arial"/>
          <w:bCs/>
          <w:sz w:val="18"/>
          <w:szCs w:val="18"/>
          <w:lang w:eastAsia="sl-SI"/>
        </w:rPr>
      </w:pPr>
    </w:p>
    <w:p w14:paraId="3C5ED2FE" w14:textId="77777777" w:rsidR="00172B89" w:rsidRDefault="00172B89" w:rsidP="00172B89">
      <w:pPr>
        <w:spacing w:after="0" w:line="240" w:lineRule="auto"/>
        <w:ind w:left="-142"/>
        <w:rPr>
          <w:rFonts w:ascii="Arial" w:eastAsia="Times New Roman" w:hAnsi="Arial" w:cs="Arial"/>
          <w:bCs/>
          <w:sz w:val="18"/>
          <w:szCs w:val="18"/>
          <w:lang w:eastAsia="sl-SI"/>
        </w:rPr>
      </w:pPr>
    </w:p>
    <w:p w14:paraId="1CD126ED"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1ECF24F8"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p>
    <w:p w14:paraId="0BCA13E4"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6269C47A" w14:textId="77777777" w:rsidR="00172B89" w:rsidRDefault="00172B89" w:rsidP="00172B89">
      <w:pPr>
        <w:spacing w:after="0" w:line="240" w:lineRule="auto"/>
        <w:ind w:left="-142"/>
        <w:jc w:val="both"/>
        <w:rPr>
          <w:rFonts w:ascii="Arial" w:eastAsia="Times New Roman" w:hAnsi="Arial" w:cs="Arial"/>
          <w:bCs/>
          <w:sz w:val="18"/>
          <w:szCs w:val="18"/>
          <w:lang w:eastAsia="sl-SI"/>
        </w:rPr>
      </w:pPr>
    </w:p>
    <w:p w14:paraId="0EA3746F" w14:textId="77777777" w:rsidR="00172B89" w:rsidRDefault="00172B89" w:rsidP="00172B8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2FB68052" w14:textId="77777777" w:rsidR="00172B89" w:rsidRDefault="00172B89" w:rsidP="00172B89">
      <w:pPr>
        <w:spacing w:after="0" w:line="240" w:lineRule="auto"/>
        <w:rPr>
          <w:rFonts w:ascii="Arial" w:eastAsia="Times New Roman" w:hAnsi="Arial" w:cs="Arial"/>
          <w:bCs/>
          <w:sz w:val="18"/>
          <w:szCs w:val="18"/>
          <w:lang w:eastAsia="sl-SI"/>
        </w:rPr>
      </w:pPr>
    </w:p>
    <w:p w14:paraId="076593E6" w14:textId="77777777" w:rsidR="00172B89" w:rsidRDefault="00172B89" w:rsidP="00172B89">
      <w:pPr>
        <w:spacing w:after="0" w:line="240" w:lineRule="auto"/>
        <w:ind w:left="-142"/>
        <w:rPr>
          <w:rFonts w:ascii="Arial" w:eastAsia="Times New Roman" w:hAnsi="Arial" w:cs="Arial"/>
          <w:bCs/>
          <w:sz w:val="18"/>
          <w:szCs w:val="18"/>
          <w:lang w:eastAsia="sl-SI"/>
        </w:rPr>
      </w:pPr>
    </w:p>
    <w:p w14:paraId="5EE78451"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72CC063E" w14:textId="77777777" w:rsidR="00172B89" w:rsidRDefault="00172B89" w:rsidP="00172B89">
      <w:pPr>
        <w:tabs>
          <w:tab w:val="left" w:pos="4320"/>
        </w:tabs>
        <w:spacing w:after="0" w:line="240" w:lineRule="auto"/>
        <w:ind w:left="-142"/>
        <w:rPr>
          <w:rFonts w:ascii="Arial" w:eastAsia="Times New Roman" w:hAnsi="Arial" w:cs="Arial"/>
          <w:sz w:val="18"/>
          <w:szCs w:val="18"/>
          <w:lang w:eastAsia="sl-SI"/>
        </w:rPr>
      </w:pPr>
    </w:p>
    <w:p w14:paraId="18186B2B" w14:textId="77777777" w:rsidR="00172B89" w:rsidRDefault="00172B89" w:rsidP="00172B89">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7BD400CC" w14:textId="77777777" w:rsidR="00172B89" w:rsidRDefault="00172B89" w:rsidP="00172B89">
      <w:pPr>
        <w:tabs>
          <w:tab w:val="left" w:pos="4320"/>
        </w:tabs>
        <w:spacing w:after="0" w:line="240" w:lineRule="auto"/>
        <w:ind w:left="-142"/>
        <w:rPr>
          <w:rFonts w:ascii="Arial" w:eastAsia="Times New Roman" w:hAnsi="Arial" w:cs="Arial"/>
          <w:sz w:val="18"/>
          <w:szCs w:val="18"/>
          <w:lang w:eastAsia="sl-SI"/>
        </w:rPr>
      </w:pPr>
    </w:p>
    <w:p w14:paraId="0F2F8A73"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2DDF0677" w14:textId="77777777" w:rsidR="00172B89" w:rsidRDefault="00172B89" w:rsidP="00172B89">
      <w:pPr>
        <w:spacing w:after="0" w:line="240" w:lineRule="auto"/>
        <w:ind w:left="-142"/>
        <w:rPr>
          <w:rFonts w:ascii="Arial" w:eastAsia="Times New Roman" w:hAnsi="Arial" w:cs="Arial"/>
          <w:b/>
          <w:iCs/>
          <w:sz w:val="18"/>
          <w:szCs w:val="18"/>
          <w:lang w:eastAsia="sl-SI"/>
        </w:rPr>
      </w:pPr>
    </w:p>
    <w:p w14:paraId="6007CEE8" w14:textId="77777777" w:rsidR="00172B89" w:rsidRDefault="00172B89" w:rsidP="00172B89">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in storitve izrednega vzdrževanja opreme </w:t>
      </w:r>
      <w:r>
        <w:rPr>
          <w:rFonts w:ascii="Arial" w:eastAsia="Times New Roman" w:hAnsi="Arial" w:cs="Arial"/>
          <w:bCs/>
          <w:iCs/>
          <w:sz w:val="18"/>
          <w:szCs w:val="18"/>
          <w:lang w:eastAsia="sl-SI"/>
        </w:rPr>
        <w:t>v roku 30 dni po prejemu posameznega pravilno izstavljenega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na transakcijski </w:t>
      </w:r>
      <w:r>
        <w:rPr>
          <w:rFonts w:ascii="Arial" w:eastAsia="Times New Roman" w:hAnsi="Arial" w:cs="Arial"/>
          <w:bCs/>
          <w:sz w:val="18"/>
          <w:szCs w:val="18"/>
          <w:lang w:eastAsia="sl-SI"/>
        </w:rPr>
        <w:t xml:space="preserve">račun izvajalca št.: ___________________________________, odprt pri ___________________ banki. </w:t>
      </w:r>
    </w:p>
    <w:p w14:paraId="269985A8"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p>
    <w:p w14:paraId="6AA93CAB"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p>
    <w:p w14:paraId="798966A0"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14:paraId="273307A8" w14:textId="77777777" w:rsidR="00172B89" w:rsidRDefault="00172B89" w:rsidP="00172B89">
      <w:pPr>
        <w:spacing w:after="0" w:line="240" w:lineRule="auto"/>
        <w:ind w:left="-142"/>
        <w:rPr>
          <w:rFonts w:ascii="Arial" w:eastAsia="Times New Roman" w:hAnsi="Arial" w:cs="Arial"/>
          <w:sz w:val="18"/>
          <w:szCs w:val="18"/>
          <w:lang w:eastAsia="sl-SI"/>
        </w:rPr>
      </w:pPr>
    </w:p>
    <w:p w14:paraId="6BB97180"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4444218D" w14:textId="77777777" w:rsidR="00172B89" w:rsidRDefault="00172B89" w:rsidP="00172B89">
      <w:pPr>
        <w:spacing w:after="0" w:line="240" w:lineRule="auto"/>
        <w:ind w:left="-142"/>
        <w:rPr>
          <w:rFonts w:ascii="Arial" w:eastAsia="Times New Roman" w:hAnsi="Arial" w:cs="Arial"/>
          <w:sz w:val="18"/>
          <w:szCs w:val="18"/>
          <w:lang w:eastAsia="sl-SI"/>
        </w:rPr>
      </w:pPr>
    </w:p>
    <w:p w14:paraId="04C8075A" w14:textId="77777777" w:rsidR="00172B89" w:rsidRDefault="00172B89" w:rsidP="00172B89">
      <w:pPr>
        <w:spacing w:after="0" w:line="240" w:lineRule="auto"/>
        <w:ind w:left="-142"/>
        <w:jc w:val="center"/>
        <w:rPr>
          <w:rFonts w:ascii="Arial" w:eastAsia="Times New Roman" w:hAnsi="Arial" w:cs="Arial"/>
          <w:sz w:val="18"/>
          <w:szCs w:val="18"/>
          <w:lang w:eastAsia="sl-SI"/>
        </w:rPr>
      </w:pPr>
    </w:p>
    <w:p w14:paraId="08CEB51B"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7D068321"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DE17D46" w14:textId="77777777" w:rsidR="00172B89" w:rsidRDefault="00172B89" w:rsidP="00172B8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Pooblaščeni predstavnik naročnika za nadzor nad izvajanjem pogodbe je: Božidar PODOBNIK (tel.: 07 39 16 141, </w:t>
      </w:r>
      <w:proofErr w:type="spellStart"/>
      <w:r>
        <w:rPr>
          <w:rFonts w:ascii="Arial" w:eastAsia="Times New Roman" w:hAnsi="Arial" w:cs="Arial"/>
          <w:bCs/>
          <w:iCs/>
          <w:sz w:val="18"/>
          <w:szCs w:val="18"/>
          <w:lang w:eastAsia="sl-SI"/>
        </w:rPr>
        <w:t>gsm</w:t>
      </w:r>
      <w:proofErr w:type="spellEnd"/>
      <w:r>
        <w:rPr>
          <w:rFonts w:ascii="Arial" w:eastAsia="Times New Roman" w:hAnsi="Arial" w:cs="Arial"/>
          <w:bCs/>
          <w:iCs/>
          <w:sz w:val="18"/>
          <w:szCs w:val="18"/>
          <w:lang w:eastAsia="sl-SI"/>
        </w:rPr>
        <w:t>: 041 604 339).</w:t>
      </w:r>
    </w:p>
    <w:p w14:paraId="4E8FE309" w14:textId="77777777" w:rsidR="00172B89" w:rsidRDefault="00172B89" w:rsidP="00172B89">
      <w:pPr>
        <w:spacing w:after="0" w:line="240" w:lineRule="auto"/>
        <w:ind w:left="-142"/>
        <w:rPr>
          <w:rFonts w:ascii="Arial" w:eastAsia="Times New Roman" w:hAnsi="Arial" w:cs="Arial"/>
          <w:bCs/>
          <w:iCs/>
          <w:sz w:val="18"/>
          <w:szCs w:val="18"/>
          <w:lang w:eastAsia="sl-SI"/>
        </w:rPr>
      </w:pPr>
    </w:p>
    <w:p w14:paraId="0105ACCF" w14:textId="77777777" w:rsidR="00172B89" w:rsidRDefault="00172B89" w:rsidP="00172B8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51C34130"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4AA8ACEC" w14:textId="77777777" w:rsidR="00172B89" w:rsidRDefault="00172B89" w:rsidP="00172B89">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43FEC0E9" w14:textId="77777777" w:rsidR="00172B89" w:rsidRDefault="00172B89" w:rsidP="00172B89">
      <w:pPr>
        <w:spacing w:after="0" w:line="240" w:lineRule="auto"/>
        <w:ind w:left="-142"/>
        <w:rPr>
          <w:rFonts w:ascii="Arial" w:eastAsia="Times New Roman" w:hAnsi="Arial" w:cs="Arial"/>
          <w:iCs/>
          <w:sz w:val="18"/>
          <w:szCs w:val="18"/>
          <w:lang w:eastAsia="sl-SI"/>
        </w:rPr>
      </w:pPr>
    </w:p>
    <w:p w14:paraId="1F3B890E" w14:textId="77777777" w:rsidR="00172B89" w:rsidRDefault="00172B89" w:rsidP="00172B8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14:paraId="4A05B2D4"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57AA5990"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3D3ACE64"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140CAD72"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5669D18"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0CA581C8" w14:textId="79B74EFF"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sidR="006A44EA" w:rsidRPr="006A44EA">
        <w:t xml:space="preserve"> </w:t>
      </w:r>
      <w:r w:rsidR="006A44EA" w:rsidRPr="006A44EA">
        <w:rPr>
          <w:rFonts w:ascii="Arial" w:eastAsia="Times New Roman" w:hAnsi="Arial" w:cs="Arial"/>
          <w:sz w:val="18"/>
          <w:szCs w:val="18"/>
          <w:lang w:eastAsia="sl-SI"/>
        </w:rPr>
        <w:t>Pogodbeni stranki se zavežete za obdelavo osebnih podatkov skleniti posebno pogodbo.</w:t>
      </w:r>
    </w:p>
    <w:p w14:paraId="447083E3"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2B807814"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Izvajalec je dolžan poravnati škodo, ki bi nastala v zvezi z izvajalčevo obveznostjo po tej pogodbi, če naročnik dokaže, da je škoda nastala po izvajalčevi krivdi. </w:t>
      </w:r>
    </w:p>
    <w:p w14:paraId="7A8B5E38"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4FAA8B12" w14:textId="77777777" w:rsidR="00172B89" w:rsidRDefault="00172B89" w:rsidP="00172B8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5CA60DC6" w14:textId="77777777" w:rsidR="00172B89" w:rsidRDefault="00172B89" w:rsidP="00172B89">
      <w:pPr>
        <w:spacing w:after="0" w:line="240" w:lineRule="auto"/>
        <w:ind w:left="-142"/>
        <w:rPr>
          <w:rFonts w:ascii="Arial" w:eastAsia="Times New Roman" w:hAnsi="Arial" w:cs="Arial"/>
          <w:iCs/>
          <w:sz w:val="18"/>
          <w:szCs w:val="18"/>
          <w:lang w:eastAsia="sl-SI"/>
        </w:rPr>
      </w:pPr>
    </w:p>
    <w:p w14:paraId="696B55C5"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5C65589" w14:textId="77777777" w:rsidR="00172B89" w:rsidRDefault="00172B89" w:rsidP="00172B89">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34CC42FC"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1B328BB3" w14:textId="77777777" w:rsidR="00172B89" w:rsidRDefault="00172B89" w:rsidP="00172B89">
      <w:pPr>
        <w:spacing w:after="0" w:line="240" w:lineRule="auto"/>
        <w:ind w:left="-142"/>
        <w:rPr>
          <w:rFonts w:ascii="Arial" w:eastAsia="Times New Roman" w:hAnsi="Arial" w:cs="Arial"/>
          <w:b/>
          <w:bCs/>
          <w:sz w:val="18"/>
          <w:szCs w:val="18"/>
          <w:lang w:eastAsia="sl-SI"/>
        </w:rPr>
      </w:pPr>
    </w:p>
    <w:p w14:paraId="7D2616CF"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3945F9A9" w14:textId="77777777" w:rsidR="00172B89" w:rsidRDefault="00172B89" w:rsidP="00172B89">
      <w:pPr>
        <w:spacing w:after="0" w:line="240" w:lineRule="auto"/>
        <w:ind w:left="-142"/>
        <w:jc w:val="center"/>
        <w:rPr>
          <w:rFonts w:ascii="Arial" w:eastAsia="Times New Roman" w:hAnsi="Arial" w:cs="Arial"/>
          <w:sz w:val="18"/>
          <w:szCs w:val="18"/>
          <w:lang w:eastAsia="sl-SI"/>
        </w:rPr>
      </w:pPr>
    </w:p>
    <w:p w14:paraId="4C87A8FA"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0B6A5DD5" w14:textId="77777777" w:rsidR="00172B89" w:rsidRDefault="00172B89" w:rsidP="00172B89">
      <w:pPr>
        <w:spacing w:after="0" w:line="240" w:lineRule="auto"/>
        <w:ind w:left="-142"/>
        <w:rPr>
          <w:rFonts w:ascii="Arial" w:eastAsia="Times New Roman" w:hAnsi="Arial" w:cs="Arial"/>
          <w:sz w:val="18"/>
          <w:szCs w:val="18"/>
          <w:lang w:eastAsia="sl-SI"/>
        </w:rPr>
      </w:pPr>
    </w:p>
    <w:p w14:paraId="0A9E7425"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7BDA7905" w14:textId="77777777" w:rsidR="00172B89" w:rsidRDefault="00172B89" w:rsidP="00172B89">
      <w:pPr>
        <w:spacing w:after="0" w:line="240" w:lineRule="auto"/>
        <w:ind w:left="-142"/>
        <w:rPr>
          <w:rFonts w:ascii="Arial" w:eastAsia="Times New Roman" w:hAnsi="Arial" w:cs="Arial"/>
          <w:sz w:val="18"/>
          <w:szCs w:val="18"/>
          <w:lang w:eastAsia="sl-SI"/>
        </w:rPr>
      </w:pPr>
    </w:p>
    <w:p w14:paraId="07619CE5"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46CCBC35" w14:textId="77777777" w:rsidR="00172B89" w:rsidRDefault="00172B89" w:rsidP="00172B89">
      <w:pPr>
        <w:pStyle w:val="Odstavekseznama"/>
        <w:numPr>
          <w:ilvl w:val="0"/>
          <w:numId w:val="1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375D0DE1" w14:textId="77777777" w:rsidR="00172B89" w:rsidRDefault="00172B89" w:rsidP="00172B89">
      <w:pPr>
        <w:pStyle w:val="Odstavekseznama"/>
        <w:numPr>
          <w:ilvl w:val="0"/>
          <w:numId w:val="1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14:paraId="07EA354D" w14:textId="77777777" w:rsidR="00172B89" w:rsidRDefault="00172B89" w:rsidP="00172B89">
      <w:pPr>
        <w:pStyle w:val="Odstavekseznama"/>
        <w:numPr>
          <w:ilvl w:val="0"/>
          <w:numId w:val="1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3F0B862B" w14:textId="77777777" w:rsidR="00172B89" w:rsidRDefault="00172B89" w:rsidP="00172B89">
      <w:pPr>
        <w:spacing w:after="0" w:line="240" w:lineRule="auto"/>
        <w:ind w:left="-142"/>
        <w:rPr>
          <w:rFonts w:ascii="Arial" w:eastAsia="Times New Roman" w:hAnsi="Arial" w:cs="Arial"/>
          <w:sz w:val="18"/>
          <w:szCs w:val="18"/>
          <w:lang w:eastAsia="sl-SI"/>
        </w:rPr>
      </w:pPr>
    </w:p>
    <w:p w14:paraId="3826E621"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475756E8" w14:textId="77777777" w:rsidR="00172B89" w:rsidRDefault="00172B89" w:rsidP="00172B89">
      <w:pPr>
        <w:pStyle w:val="Odstavekseznama"/>
        <w:numPr>
          <w:ilvl w:val="0"/>
          <w:numId w:val="1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7CADD0BA" w14:textId="77777777" w:rsidR="00172B89" w:rsidRDefault="00172B89" w:rsidP="00172B89">
      <w:pPr>
        <w:pStyle w:val="Odstavekseznama"/>
        <w:numPr>
          <w:ilvl w:val="0"/>
          <w:numId w:val="1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332D7698" w14:textId="77777777" w:rsidR="00172B89" w:rsidRDefault="00172B89" w:rsidP="00172B89">
      <w:pPr>
        <w:pStyle w:val="Odstavekseznama"/>
        <w:numPr>
          <w:ilvl w:val="0"/>
          <w:numId w:val="12"/>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722B64FB" w14:textId="77777777" w:rsidR="00172B89" w:rsidRDefault="00172B89" w:rsidP="00172B89">
      <w:pPr>
        <w:spacing w:after="0" w:line="240" w:lineRule="auto"/>
        <w:ind w:left="-142"/>
        <w:rPr>
          <w:rFonts w:ascii="Arial" w:eastAsia="Times New Roman" w:hAnsi="Arial" w:cs="Arial"/>
          <w:sz w:val="18"/>
          <w:szCs w:val="18"/>
          <w:lang w:eastAsia="sl-SI"/>
        </w:rPr>
      </w:pPr>
    </w:p>
    <w:p w14:paraId="05CDE121"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464270DA" w14:textId="77777777" w:rsidR="00172B89" w:rsidRDefault="00172B89" w:rsidP="00172B89">
      <w:pPr>
        <w:spacing w:after="0" w:line="240" w:lineRule="auto"/>
        <w:ind w:left="-142"/>
        <w:rPr>
          <w:rFonts w:ascii="Arial" w:eastAsia="Times New Roman" w:hAnsi="Arial" w:cs="Arial"/>
          <w:sz w:val="18"/>
          <w:szCs w:val="18"/>
          <w:lang w:eastAsia="sl-SI"/>
        </w:rPr>
      </w:pPr>
    </w:p>
    <w:p w14:paraId="7DF02811"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013E2252" w14:textId="77777777" w:rsidR="00172B89" w:rsidRDefault="00172B89" w:rsidP="00172B89">
      <w:pPr>
        <w:spacing w:after="0" w:line="240" w:lineRule="auto"/>
        <w:ind w:left="-142"/>
        <w:rPr>
          <w:rFonts w:ascii="Arial" w:eastAsia="Times New Roman" w:hAnsi="Arial" w:cs="Arial"/>
          <w:sz w:val="18"/>
          <w:szCs w:val="18"/>
          <w:lang w:eastAsia="sl-SI"/>
        </w:rPr>
      </w:pPr>
    </w:p>
    <w:p w14:paraId="47B746EE"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14:paraId="5D28F991" w14:textId="77777777" w:rsidR="00172B89" w:rsidRDefault="00172B89" w:rsidP="00172B89">
      <w:pPr>
        <w:spacing w:after="0" w:line="240" w:lineRule="auto"/>
        <w:ind w:left="-142"/>
        <w:rPr>
          <w:rFonts w:ascii="Arial" w:eastAsia="Times New Roman" w:hAnsi="Arial" w:cs="Arial"/>
          <w:sz w:val="18"/>
          <w:szCs w:val="18"/>
          <w:lang w:eastAsia="sl-SI"/>
        </w:rPr>
      </w:pPr>
    </w:p>
    <w:p w14:paraId="07FB2491" w14:textId="77777777" w:rsidR="00172B89" w:rsidRDefault="00172B89" w:rsidP="00172B8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48B68FF0" w14:textId="77777777" w:rsidR="00172B89" w:rsidRDefault="00172B89" w:rsidP="00172B89">
      <w:pPr>
        <w:spacing w:after="0" w:line="240" w:lineRule="auto"/>
        <w:ind w:left="-142"/>
        <w:jc w:val="both"/>
        <w:rPr>
          <w:rFonts w:ascii="Arial" w:eastAsia="Times New Roman" w:hAnsi="Arial" w:cs="Arial"/>
          <w:sz w:val="18"/>
          <w:szCs w:val="18"/>
          <w:lang w:eastAsia="sl-SI"/>
        </w:rPr>
      </w:pPr>
    </w:p>
    <w:p w14:paraId="1EBCCC0C"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4BECA460" w14:textId="77777777" w:rsidR="00172B89" w:rsidRDefault="00172B89" w:rsidP="00172B89">
      <w:pPr>
        <w:spacing w:after="0" w:line="240" w:lineRule="auto"/>
        <w:ind w:left="-142"/>
        <w:rPr>
          <w:rFonts w:ascii="Arial" w:eastAsia="Times New Roman" w:hAnsi="Arial" w:cs="Arial"/>
          <w:sz w:val="18"/>
          <w:szCs w:val="18"/>
          <w:lang w:eastAsia="sl-SI"/>
        </w:rPr>
      </w:pPr>
    </w:p>
    <w:p w14:paraId="506AE3AC"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2FAD0D6F" w14:textId="77777777" w:rsidR="00172B89" w:rsidRDefault="00172B89" w:rsidP="00172B89">
      <w:pPr>
        <w:spacing w:after="0" w:line="240" w:lineRule="auto"/>
        <w:ind w:left="-142"/>
        <w:rPr>
          <w:rFonts w:ascii="Arial" w:eastAsia="Times New Roman" w:hAnsi="Arial" w:cs="Arial"/>
          <w:sz w:val="18"/>
          <w:szCs w:val="18"/>
          <w:lang w:eastAsia="sl-SI"/>
        </w:rPr>
      </w:pPr>
    </w:p>
    <w:p w14:paraId="1CE92DE6"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14:paraId="38928A7A" w14:textId="77777777" w:rsidR="00172B89" w:rsidRDefault="00172B89" w:rsidP="00172B89">
      <w:pPr>
        <w:spacing w:after="0" w:line="240" w:lineRule="auto"/>
        <w:ind w:left="-142"/>
        <w:jc w:val="center"/>
        <w:rPr>
          <w:rFonts w:ascii="Arial" w:eastAsia="Times New Roman" w:hAnsi="Arial" w:cs="Arial"/>
          <w:sz w:val="18"/>
          <w:szCs w:val="18"/>
          <w:lang w:eastAsia="sl-SI"/>
        </w:rPr>
      </w:pPr>
    </w:p>
    <w:p w14:paraId="68D72D74" w14:textId="77777777" w:rsidR="00172B89" w:rsidRDefault="00172B89" w:rsidP="00172B89">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21F7B1C1" w14:textId="77777777" w:rsidR="00172B89" w:rsidRDefault="00172B89" w:rsidP="00172B89">
      <w:pPr>
        <w:numPr>
          <w:ilvl w:val="0"/>
          <w:numId w:val="53"/>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Pr>
          <w:rFonts w:ascii="Arial" w:eastAsia="Times New Roman" w:hAnsi="Arial" w:cs="Arial"/>
          <w:sz w:val="18"/>
          <w:szCs w:val="18"/>
          <w:lang w:eastAsia="sl-SI"/>
        </w:rPr>
        <w:t>okoljske</w:t>
      </w:r>
      <w:proofErr w:type="spellEnd"/>
      <w:r>
        <w:rPr>
          <w:rFonts w:ascii="Arial" w:eastAsia="Times New Roman" w:hAnsi="Arial" w:cs="Arial"/>
          <w:sz w:val="18"/>
          <w:szCs w:val="18"/>
          <w:lang w:eastAsia="sl-SI"/>
        </w:rPr>
        <w:t xml:space="preserve"> ali socialne zakonodaje s strani izvajalca ali podizvajalca ali</w:t>
      </w:r>
    </w:p>
    <w:p w14:paraId="366B0132" w14:textId="77777777" w:rsidR="00172B89" w:rsidRDefault="00172B89" w:rsidP="00172B89">
      <w:pPr>
        <w:numPr>
          <w:ilvl w:val="0"/>
          <w:numId w:val="53"/>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4219AAF7" w14:textId="77777777" w:rsidR="00172B89" w:rsidRDefault="00172B89" w:rsidP="00172B89">
      <w:pPr>
        <w:numPr>
          <w:ilvl w:val="1"/>
          <w:numId w:val="53"/>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lastRenderedPageBreak/>
        <w:t>plačilom za delo,</w:t>
      </w:r>
    </w:p>
    <w:p w14:paraId="6DC08A5D" w14:textId="77777777" w:rsidR="00172B89" w:rsidRDefault="00172B89" w:rsidP="00172B89">
      <w:pPr>
        <w:numPr>
          <w:ilvl w:val="1"/>
          <w:numId w:val="53"/>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0E88FA50" w14:textId="77777777" w:rsidR="00172B89" w:rsidRDefault="00172B89" w:rsidP="00172B89">
      <w:pPr>
        <w:numPr>
          <w:ilvl w:val="1"/>
          <w:numId w:val="53"/>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37F79186" w14:textId="77777777" w:rsidR="00172B89" w:rsidRDefault="00172B89" w:rsidP="00172B89">
      <w:pPr>
        <w:numPr>
          <w:ilvl w:val="1"/>
          <w:numId w:val="53"/>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2F969FF1" w14:textId="77777777" w:rsidR="00172B89" w:rsidRDefault="00172B89" w:rsidP="00172B89">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4082A75C" w14:textId="77777777" w:rsidR="00172B89" w:rsidRDefault="00172B89" w:rsidP="00172B8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6F5B40D9" w14:textId="77777777" w:rsidR="00172B89" w:rsidRDefault="00172B89" w:rsidP="00172B8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AD3A92A" w14:textId="77777777" w:rsidR="00172B89" w:rsidRDefault="00172B89" w:rsidP="00172B8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450D6C20" w14:textId="77777777" w:rsidR="00172B89" w:rsidRDefault="00172B89" w:rsidP="00172B8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2EF9E67C" w14:textId="77777777" w:rsidR="00172B89" w:rsidRDefault="00172B89" w:rsidP="00172B89">
      <w:pPr>
        <w:spacing w:after="0" w:line="240" w:lineRule="auto"/>
        <w:ind w:left="-142"/>
        <w:rPr>
          <w:rFonts w:ascii="Arial" w:eastAsia="Times New Roman" w:hAnsi="Arial" w:cs="Arial"/>
          <w:sz w:val="18"/>
          <w:szCs w:val="18"/>
          <w:lang w:eastAsia="sl-SI"/>
        </w:rPr>
      </w:pPr>
    </w:p>
    <w:p w14:paraId="440BFB3D"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1AB224FC" w14:textId="77777777" w:rsidR="00172B89" w:rsidRDefault="00172B89" w:rsidP="00172B89">
      <w:pPr>
        <w:spacing w:after="0" w:line="240" w:lineRule="auto"/>
        <w:ind w:left="-142"/>
        <w:rPr>
          <w:rFonts w:ascii="Arial" w:eastAsia="Times New Roman" w:hAnsi="Arial" w:cs="Arial"/>
          <w:sz w:val="18"/>
          <w:szCs w:val="18"/>
          <w:lang w:eastAsia="sl-SI"/>
        </w:rPr>
      </w:pPr>
    </w:p>
    <w:p w14:paraId="3F419883" w14:textId="77777777" w:rsidR="00172B89" w:rsidRDefault="00172B89" w:rsidP="00172B8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2849F92" w14:textId="77777777" w:rsidR="00172B89" w:rsidRDefault="00172B89" w:rsidP="00172B89">
      <w:pPr>
        <w:spacing w:after="0" w:line="240" w:lineRule="auto"/>
        <w:ind w:left="-142"/>
        <w:rPr>
          <w:rFonts w:ascii="Arial" w:eastAsia="Times New Roman" w:hAnsi="Arial" w:cs="Arial"/>
          <w:sz w:val="18"/>
          <w:szCs w:val="18"/>
          <w:lang w:eastAsia="sl-SI"/>
        </w:rPr>
      </w:pPr>
    </w:p>
    <w:p w14:paraId="44EA96E7"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76AC0736" w14:textId="77777777" w:rsidR="00172B89" w:rsidRDefault="00172B89" w:rsidP="00172B89">
      <w:pPr>
        <w:spacing w:after="0" w:line="240" w:lineRule="auto"/>
        <w:ind w:left="-142"/>
        <w:rPr>
          <w:rFonts w:ascii="Arial" w:eastAsia="Times New Roman" w:hAnsi="Arial" w:cs="Arial"/>
          <w:b/>
          <w:bCs/>
          <w:sz w:val="18"/>
          <w:szCs w:val="18"/>
          <w:lang w:eastAsia="sl-SI"/>
        </w:rPr>
      </w:pPr>
    </w:p>
    <w:p w14:paraId="409DA704" w14:textId="77777777" w:rsidR="00172B89" w:rsidRDefault="00172B89" w:rsidP="00172B89">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14:paraId="7B1D1CCA"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6E67782" w14:textId="77777777" w:rsidR="00172B89" w:rsidRDefault="00172B89" w:rsidP="00172B8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22. člen</w:t>
      </w:r>
    </w:p>
    <w:p w14:paraId="72836F18" w14:textId="77777777" w:rsidR="00172B89" w:rsidRDefault="00172B89" w:rsidP="00172B89">
      <w:pPr>
        <w:spacing w:after="0" w:line="240" w:lineRule="auto"/>
        <w:ind w:left="-142"/>
        <w:rPr>
          <w:rFonts w:ascii="Arial" w:eastAsia="Times New Roman" w:hAnsi="Arial" w:cs="Arial"/>
          <w:sz w:val="18"/>
          <w:szCs w:val="18"/>
          <w:lang w:eastAsia="sl-SI"/>
        </w:rPr>
      </w:pPr>
    </w:p>
    <w:p w14:paraId="3749E6C0"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2926377B" w14:textId="77777777" w:rsidR="00172B89" w:rsidRDefault="00172B89" w:rsidP="00172B89">
      <w:pPr>
        <w:keepNext/>
        <w:spacing w:after="0" w:line="240" w:lineRule="auto"/>
        <w:ind w:left="-142"/>
        <w:outlineLvl w:val="1"/>
        <w:rPr>
          <w:rFonts w:ascii="Arial" w:eastAsia="Times New Roman" w:hAnsi="Arial" w:cs="Arial"/>
          <w:sz w:val="18"/>
          <w:szCs w:val="18"/>
          <w:lang w:eastAsia="sl-SI"/>
        </w:rPr>
      </w:pPr>
    </w:p>
    <w:p w14:paraId="3A2B3A75" w14:textId="2BC2294E"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w:t>
      </w:r>
      <w:r w:rsidR="00211B5F">
        <w:rPr>
          <w:rFonts w:ascii="Arial" w:eastAsia="Times New Roman" w:hAnsi="Arial" w:cs="Arial"/>
          <w:sz w:val="18"/>
          <w:szCs w:val="18"/>
          <w:lang w:eastAsia="sl-SI"/>
        </w:rPr>
        <w:t>43</w:t>
      </w:r>
      <w:r>
        <w:rPr>
          <w:rFonts w:ascii="Arial" w:eastAsia="Times New Roman" w:hAnsi="Arial" w:cs="Arial"/>
          <w:sz w:val="18"/>
          <w:szCs w:val="18"/>
          <w:lang w:eastAsia="sl-SI"/>
        </w:rPr>
        <w:t>/2</w:t>
      </w:r>
      <w:r w:rsidR="00211B5F">
        <w:rPr>
          <w:rFonts w:ascii="Arial" w:eastAsia="Times New Roman" w:hAnsi="Arial" w:cs="Arial"/>
          <w:sz w:val="18"/>
          <w:szCs w:val="18"/>
          <w:lang w:eastAsia="sl-SI"/>
        </w:rPr>
        <w:t>5</w:t>
      </w:r>
      <w:r>
        <w:rPr>
          <w:rFonts w:ascii="Arial" w:eastAsia="Times New Roman" w:hAnsi="Arial" w:cs="Arial"/>
          <w:sz w:val="18"/>
          <w:szCs w:val="18"/>
          <w:lang w:eastAsia="sl-SI"/>
        </w:rPr>
        <w:t xml:space="preserve"> VZDP</w:t>
      </w:r>
    </w:p>
    <w:p w14:paraId="276E6D00"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52587250" w14:textId="77777777" w:rsidR="00172B89" w:rsidRDefault="00172B89" w:rsidP="00172B89">
      <w:pPr>
        <w:spacing w:after="0" w:line="240" w:lineRule="auto"/>
        <w:rPr>
          <w:rFonts w:ascii="Arial" w:eastAsia="Times New Roman" w:hAnsi="Arial" w:cs="Arial"/>
          <w:sz w:val="18"/>
          <w:szCs w:val="18"/>
          <w:lang w:eastAsia="sl-SI"/>
        </w:rPr>
      </w:pPr>
    </w:p>
    <w:p w14:paraId="262654AF"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278B8D73" w14:textId="77777777" w:rsidR="00172B89" w:rsidRDefault="00172B89" w:rsidP="00172B89">
      <w:pPr>
        <w:spacing w:after="0" w:line="240" w:lineRule="auto"/>
        <w:ind w:left="-142"/>
        <w:rPr>
          <w:rFonts w:ascii="Arial" w:eastAsia="Times New Roman" w:hAnsi="Arial" w:cs="Arial"/>
          <w:sz w:val="18"/>
          <w:szCs w:val="18"/>
          <w:lang w:eastAsia="sl-SI"/>
        </w:rPr>
      </w:pPr>
    </w:p>
    <w:p w14:paraId="2FBE4062"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30B8ADA5" w14:textId="77777777" w:rsidR="00172B89" w:rsidRDefault="00172B89" w:rsidP="00172B8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17C425BC" w14:textId="77777777" w:rsidR="006B41CC" w:rsidRDefault="006B41CC" w:rsidP="004C0600">
      <w:pPr>
        <w:spacing w:after="0"/>
        <w:ind w:left="-142"/>
        <w:rPr>
          <w:rFonts w:ascii="Arial" w:eastAsia="Times New Roman" w:hAnsi="Arial" w:cs="Arial"/>
          <w:sz w:val="18"/>
          <w:szCs w:val="18"/>
          <w:lang w:eastAsia="sl-SI"/>
        </w:rPr>
      </w:pPr>
    </w:p>
    <w:p w14:paraId="1F38990B" w14:textId="77777777" w:rsidR="006B41CC" w:rsidRDefault="006B41CC" w:rsidP="004C0600">
      <w:pPr>
        <w:spacing w:after="0"/>
        <w:ind w:left="-142"/>
        <w:rPr>
          <w:rFonts w:ascii="Arial" w:eastAsia="Times New Roman" w:hAnsi="Arial" w:cs="Arial"/>
          <w:sz w:val="18"/>
          <w:szCs w:val="18"/>
          <w:lang w:eastAsia="sl-SI"/>
        </w:rPr>
      </w:pPr>
    </w:p>
    <w:p w14:paraId="03694FB6" w14:textId="77777777" w:rsidR="006B41CC" w:rsidRDefault="006B41CC" w:rsidP="004C0600">
      <w:pPr>
        <w:spacing w:after="0"/>
        <w:ind w:left="-142"/>
        <w:rPr>
          <w:rFonts w:ascii="Arial" w:eastAsia="Times New Roman" w:hAnsi="Arial" w:cs="Arial"/>
          <w:sz w:val="18"/>
          <w:szCs w:val="18"/>
          <w:lang w:eastAsia="sl-SI"/>
        </w:rPr>
      </w:pPr>
    </w:p>
    <w:p w14:paraId="45D7B26F" w14:textId="77777777" w:rsidR="006B41CC" w:rsidRDefault="006B41CC" w:rsidP="004C0600">
      <w:pPr>
        <w:spacing w:after="0"/>
        <w:ind w:left="-142"/>
        <w:rPr>
          <w:rFonts w:ascii="Arial" w:eastAsia="Times New Roman" w:hAnsi="Arial" w:cs="Arial"/>
          <w:sz w:val="18"/>
          <w:szCs w:val="18"/>
          <w:lang w:eastAsia="sl-SI"/>
        </w:rPr>
      </w:pPr>
    </w:p>
    <w:p w14:paraId="37AB2E4B" w14:textId="77777777" w:rsidR="006B41CC" w:rsidRDefault="006B41CC" w:rsidP="004C0600">
      <w:pPr>
        <w:spacing w:after="0"/>
        <w:ind w:left="-142"/>
        <w:rPr>
          <w:rFonts w:ascii="Arial" w:eastAsia="Times New Roman" w:hAnsi="Arial" w:cs="Arial"/>
          <w:sz w:val="18"/>
          <w:szCs w:val="18"/>
          <w:lang w:eastAsia="sl-SI"/>
        </w:rPr>
      </w:pPr>
    </w:p>
    <w:p w14:paraId="6D55A525" w14:textId="77777777" w:rsidR="006B41CC" w:rsidRDefault="006B41CC" w:rsidP="004C0600">
      <w:pPr>
        <w:spacing w:after="0"/>
        <w:ind w:left="-142"/>
        <w:rPr>
          <w:rFonts w:ascii="Arial" w:eastAsia="Times New Roman" w:hAnsi="Arial" w:cs="Arial"/>
          <w:sz w:val="18"/>
          <w:szCs w:val="18"/>
          <w:lang w:eastAsia="sl-SI"/>
        </w:rPr>
      </w:pPr>
    </w:p>
    <w:p w14:paraId="5FB05665" w14:textId="77777777" w:rsidR="006B41CC" w:rsidRDefault="006B41CC" w:rsidP="004C0600">
      <w:pPr>
        <w:spacing w:after="0"/>
        <w:ind w:left="-142"/>
        <w:rPr>
          <w:rFonts w:ascii="Arial" w:eastAsia="Times New Roman" w:hAnsi="Arial" w:cs="Arial"/>
          <w:sz w:val="18"/>
          <w:szCs w:val="18"/>
          <w:lang w:eastAsia="sl-SI"/>
        </w:rPr>
      </w:pPr>
    </w:p>
    <w:p w14:paraId="17321EBE" w14:textId="77777777" w:rsidR="006B41CC" w:rsidRDefault="006B41CC" w:rsidP="004C0600">
      <w:pPr>
        <w:spacing w:after="0"/>
        <w:ind w:left="-142"/>
        <w:rPr>
          <w:rFonts w:ascii="Arial" w:eastAsia="Times New Roman" w:hAnsi="Arial" w:cs="Arial"/>
          <w:sz w:val="18"/>
          <w:szCs w:val="18"/>
          <w:lang w:eastAsia="sl-SI"/>
        </w:rPr>
      </w:pPr>
    </w:p>
    <w:p w14:paraId="3246FA31" w14:textId="77777777" w:rsidR="006B41CC" w:rsidRDefault="006B41CC" w:rsidP="004C0600">
      <w:pPr>
        <w:spacing w:after="0"/>
        <w:ind w:left="-142"/>
        <w:rPr>
          <w:rFonts w:ascii="Arial" w:eastAsia="Times New Roman" w:hAnsi="Arial" w:cs="Arial"/>
          <w:sz w:val="18"/>
          <w:szCs w:val="18"/>
          <w:lang w:eastAsia="sl-SI"/>
        </w:rPr>
      </w:pPr>
    </w:p>
    <w:p w14:paraId="57D6B332" w14:textId="77777777" w:rsidR="006B41CC" w:rsidRDefault="006B41CC" w:rsidP="004C0600">
      <w:pPr>
        <w:spacing w:after="0"/>
        <w:ind w:left="-142"/>
        <w:rPr>
          <w:rFonts w:ascii="Arial" w:eastAsia="Times New Roman" w:hAnsi="Arial" w:cs="Arial"/>
          <w:sz w:val="18"/>
          <w:szCs w:val="18"/>
          <w:lang w:eastAsia="sl-SI"/>
        </w:rPr>
      </w:pPr>
    </w:p>
    <w:p w14:paraId="7FEC5BFE" w14:textId="77777777" w:rsidR="006B41CC" w:rsidRDefault="006B41CC" w:rsidP="004C0600">
      <w:pPr>
        <w:spacing w:after="0"/>
        <w:ind w:left="-142"/>
        <w:rPr>
          <w:rFonts w:ascii="Arial" w:eastAsia="Times New Roman" w:hAnsi="Arial" w:cs="Arial"/>
          <w:sz w:val="18"/>
          <w:szCs w:val="18"/>
          <w:lang w:eastAsia="sl-SI"/>
        </w:rPr>
      </w:pPr>
    </w:p>
    <w:p w14:paraId="66FF0F5B" w14:textId="77777777" w:rsidR="006B41CC" w:rsidRDefault="006B41CC" w:rsidP="004C0600">
      <w:pPr>
        <w:spacing w:after="0"/>
        <w:ind w:left="-142"/>
        <w:rPr>
          <w:rFonts w:ascii="Arial" w:eastAsia="Times New Roman" w:hAnsi="Arial" w:cs="Arial"/>
          <w:sz w:val="18"/>
          <w:szCs w:val="18"/>
          <w:lang w:eastAsia="sl-SI"/>
        </w:rPr>
      </w:pPr>
    </w:p>
    <w:p w14:paraId="43981112" w14:textId="1B925BED" w:rsidR="004C0600" w:rsidRPr="00240CC1" w:rsidRDefault="004C0600" w:rsidP="004C0600">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PRILOGA 1 k vzdrževalni pogodbi</w:t>
      </w:r>
    </w:p>
    <w:p w14:paraId="3BD3B110" w14:textId="439FD850" w:rsidR="004C0600" w:rsidRPr="00240CC1" w:rsidRDefault="004C0600" w:rsidP="004C0600">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 xml:space="preserve">po pogodbi, št. </w:t>
      </w:r>
      <w:r w:rsidR="00A61152">
        <w:rPr>
          <w:rFonts w:ascii="Arial" w:eastAsia="Times New Roman" w:hAnsi="Arial" w:cs="Arial"/>
          <w:b/>
          <w:bCs/>
          <w:sz w:val="26"/>
          <w:szCs w:val="28"/>
        </w:rPr>
        <w:t>16-43/25</w:t>
      </w:r>
      <w:r w:rsidR="00C91ACB">
        <w:rPr>
          <w:rFonts w:ascii="Arial" w:eastAsia="Times New Roman" w:hAnsi="Arial" w:cs="Arial"/>
          <w:b/>
          <w:bCs/>
          <w:sz w:val="26"/>
          <w:szCs w:val="28"/>
        </w:rPr>
        <w:t xml:space="preserve"> </w:t>
      </w:r>
      <w:r w:rsidRPr="00240CC1">
        <w:rPr>
          <w:rFonts w:ascii="Arial" w:eastAsia="Times New Roman" w:hAnsi="Arial" w:cs="Arial"/>
          <w:b/>
          <w:bCs/>
          <w:sz w:val="26"/>
          <w:szCs w:val="28"/>
        </w:rPr>
        <w:t>z dne ___________</w:t>
      </w:r>
      <w:r w:rsidR="00C91ACB">
        <w:rPr>
          <w:rFonts w:ascii="Arial" w:eastAsia="Times New Roman" w:hAnsi="Arial" w:cs="Arial"/>
          <w:b/>
          <w:bCs/>
          <w:sz w:val="26"/>
          <w:szCs w:val="28"/>
        </w:rPr>
        <w:t xml:space="preserve"> za vzdrževanje opreme</w:t>
      </w:r>
    </w:p>
    <w:p w14:paraId="433C7E44" w14:textId="77777777" w:rsidR="004C0600" w:rsidRPr="00240CC1" w:rsidRDefault="004C0600" w:rsidP="004C0600">
      <w:pPr>
        <w:spacing w:after="0"/>
        <w:jc w:val="both"/>
        <w:rPr>
          <w:rFonts w:eastAsia="Calibri" w:cs="Times New Roman"/>
        </w:rPr>
      </w:pPr>
    </w:p>
    <w:p w14:paraId="02C4CD2D" w14:textId="77777777" w:rsidR="004C0600" w:rsidRPr="00240CC1" w:rsidRDefault="004C0600" w:rsidP="009D3501">
      <w:pPr>
        <w:numPr>
          <w:ilvl w:val="0"/>
          <w:numId w:val="58"/>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52FFDBFD" w14:textId="77777777" w:rsidR="004C0600" w:rsidRPr="00240CC1" w:rsidRDefault="004C0600" w:rsidP="004C0600">
      <w:pPr>
        <w:spacing w:after="0"/>
        <w:jc w:val="both"/>
        <w:rPr>
          <w:rFonts w:ascii="Arial" w:eastAsia="Calibri" w:hAnsi="Arial" w:cs="Arial"/>
          <w:color w:val="000000"/>
          <w:sz w:val="18"/>
          <w:szCs w:val="18"/>
        </w:rPr>
      </w:pPr>
    </w:p>
    <w:p w14:paraId="3CA74BEF"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7918E431" w14:textId="77777777" w:rsidR="004C0600" w:rsidRPr="00240CC1" w:rsidRDefault="004C0600" w:rsidP="004C0600">
      <w:pPr>
        <w:spacing w:after="0"/>
        <w:jc w:val="both"/>
        <w:rPr>
          <w:rFonts w:ascii="Arial" w:eastAsia="Calibri" w:hAnsi="Arial" w:cs="Arial"/>
          <w:sz w:val="18"/>
          <w:szCs w:val="18"/>
        </w:rPr>
      </w:pPr>
    </w:p>
    <w:p w14:paraId="4AF719DF"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04A85369" w14:textId="77777777" w:rsidR="004C0600" w:rsidRPr="00240CC1" w:rsidRDefault="004C0600" w:rsidP="004C0600">
      <w:pPr>
        <w:spacing w:after="0"/>
        <w:jc w:val="both"/>
        <w:rPr>
          <w:rFonts w:ascii="Arial" w:eastAsia="Calibri" w:hAnsi="Arial" w:cs="Arial"/>
          <w:color w:val="000000"/>
          <w:sz w:val="18"/>
          <w:szCs w:val="18"/>
        </w:rPr>
      </w:pPr>
    </w:p>
    <w:p w14:paraId="48949CFD"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8577872" w14:textId="77777777" w:rsidR="004C0600" w:rsidRPr="00240CC1" w:rsidRDefault="004C0600" w:rsidP="004C0600">
      <w:pPr>
        <w:spacing w:after="0"/>
        <w:jc w:val="both"/>
        <w:rPr>
          <w:rFonts w:ascii="Arial" w:eastAsia="Calibri" w:hAnsi="Arial" w:cs="Arial"/>
          <w:color w:val="000000"/>
          <w:sz w:val="18"/>
          <w:szCs w:val="18"/>
        </w:rPr>
      </w:pPr>
    </w:p>
    <w:p w14:paraId="1EB45B6C"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082405F2"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6904C1DE"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4"/>
      </w:tblGrid>
      <w:tr w:rsidR="004C0600" w:rsidRPr="00240CC1" w14:paraId="131F98B8" w14:textId="77777777" w:rsidTr="00672C9F">
        <w:tc>
          <w:tcPr>
            <w:tcW w:w="0" w:type="auto"/>
            <w:hideMark/>
          </w:tcPr>
          <w:p w14:paraId="768E6140" w14:textId="77777777" w:rsidR="004C0600" w:rsidRPr="00240CC1" w:rsidRDefault="004C0600" w:rsidP="009D3501">
            <w:pPr>
              <w:numPr>
                <w:ilvl w:val="0"/>
                <w:numId w:val="10"/>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4F35BAE7" w14:textId="77777777" w:rsidR="004C0600" w:rsidRPr="00240CC1" w:rsidRDefault="004C0600"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5B500410" w14:textId="77777777" w:rsidR="004C0600" w:rsidRPr="00240CC1" w:rsidRDefault="004C0600"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7B8B2FB" w14:textId="77777777" w:rsidR="004C0600" w:rsidRPr="00240CC1" w:rsidRDefault="004C0600"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3B70080" w14:textId="77777777" w:rsidR="004C0600" w:rsidRPr="00240CC1" w:rsidRDefault="004C0600" w:rsidP="009D3501">
            <w:pPr>
              <w:numPr>
                <w:ilvl w:val="1"/>
                <w:numId w:val="10"/>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E9B2CFA" w14:textId="77777777" w:rsidR="004C0600" w:rsidRPr="00240CC1" w:rsidRDefault="004C0600" w:rsidP="009D3501">
            <w:pPr>
              <w:numPr>
                <w:ilvl w:val="0"/>
                <w:numId w:val="10"/>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3219640A" w14:textId="77777777" w:rsidR="004C0600" w:rsidRPr="00240CC1" w:rsidRDefault="004C0600" w:rsidP="00672C9F">
            <w:pPr>
              <w:spacing w:line="276" w:lineRule="auto"/>
              <w:ind w:left="360"/>
              <w:rPr>
                <w:rFonts w:ascii="Arial" w:hAnsi="Arial" w:cs="Arial"/>
                <w:color w:val="000000"/>
                <w:sz w:val="18"/>
                <w:szCs w:val="18"/>
              </w:rPr>
            </w:pPr>
          </w:p>
        </w:tc>
      </w:tr>
    </w:tbl>
    <w:p w14:paraId="3E329074"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4DC822A" w14:textId="77777777" w:rsidR="004C0600" w:rsidRPr="00240CC1" w:rsidRDefault="004C0600" w:rsidP="004C0600">
      <w:pPr>
        <w:spacing w:after="0"/>
        <w:jc w:val="both"/>
        <w:rPr>
          <w:rFonts w:ascii="Arial" w:eastAsia="Calibri" w:hAnsi="Arial" w:cs="Arial"/>
          <w:color w:val="000000"/>
          <w:sz w:val="18"/>
          <w:szCs w:val="18"/>
        </w:rPr>
      </w:pPr>
    </w:p>
    <w:p w14:paraId="0A7A5ECD" w14:textId="0EDFF148"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Izvajalec del izjavlja, da bo v primeru varjenja, uporabe odprtega plamena ali orodja, ki proizvaja iskre v prostorih, ki so nevarni za požar in niso posebej prilagojeni za ta opravila, izvajal ta dela v skladu s 37. členom Zakon o varstvu pred požarom (Uradni list RS, št. </w:t>
      </w:r>
      <w:r w:rsidR="006A44EA" w:rsidRPr="006A44EA">
        <w:rPr>
          <w:rFonts w:ascii="Arial" w:eastAsia="Calibri" w:hAnsi="Arial" w:cs="Arial"/>
          <w:color w:val="000000"/>
          <w:sz w:val="18"/>
          <w:szCs w:val="18"/>
        </w:rPr>
        <w:t>. 3/07 – uradno prečiščeno besedilo, 9/11, 83/12, 61/17 – GZ, 189/20 – ZFRO in 43/22</w:t>
      </w:r>
      <w:r w:rsidRPr="00240CC1">
        <w:rPr>
          <w:rFonts w:ascii="Arial" w:eastAsia="Calibri" w:hAnsi="Arial" w:cs="Arial"/>
          <w:color w:val="000000"/>
          <w:sz w:val="18"/>
          <w:szCs w:val="18"/>
        </w:rPr>
        <w:t>)</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13939446" w14:textId="77777777" w:rsidR="004C0600" w:rsidRPr="00240CC1" w:rsidRDefault="004C0600" w:rsidP="004C0600">
      <w:pPr>
        <w:spacing w:after="0"/>
        <w:jc w:val="both"/>
        <w:rPr>
          <w:rFonts w:ascii="Arial" w:eastAsia="Calibri" w:hAnsi="Arial" w:cs="Arial"/>
          <w:color w:val="000000"/>
          <w:sz w:val="18"/>
          <w:szCs w:val="18"/>
        </w:rPr>
      </w:pPr>
    </w:p>
    <w:p w14:paraId="1FAC04F1"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25465E48" w14:textId="77777777" w:rsidR="004C0600" w:rsidRPr="00240CC1" w:rsidRDefault="004C0600" w:rsidP="004C0600">
      <w:pPr>
        <w:spacing w:after="0"/>
        <w:jc w:val="both"/>
        <w:rPr>
          <w:rFonts w:ascii="Arial" w:eastAsia="Calibri" w:hAnsi="Arial" w:cs="Arial"/>
          <w:color w:val="000000"/>
          <w:sz w:val="18"/>
          <w:szCs w:val="18"/>
        </w:rPr>
      </w:pPr>
    </w:p>
    <w:p w14:paraId="179BA3A3"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48E14F86" w14:textId="77777777" w:rsidR="004C0600" w:rsidRPr="00240CC1" w:rsidRDefault="004C0600" w:rsidP="004C0600">
      <w:pPr>
        <w:spacing w:after="0"/>
        <w:jc w:val="both"/>
        <w:rPr>
          <w:rFonts w:ascii="Arial" w:eastAsia="Calibri" w:hAnsi="Arial" w:cs="Arial"/>
          <w:color w:val="000000"/>
          <w:sz w:val="18"/>
          <w:szCs w:val="18"/>
        </w:rPr>
      </w:pPr>
    </w:p>
    <w:p w14:paraId="06B4A113"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5A93FDC3" w14:textId="77777777" w:rsidR="004C0600" w:rsidRPr="00240CC1" w:rsidRDefault="004C0600" w:rsidP="004C0600">
      <w:pPr>
        <w:spacing w:after="0"/>
        <w:jc w:val="both"/>
        <w:rPr>
          <w:rFonts w:ascii="Arial" w:eastAsia="Calibri" w:hAnsi="Arial" w:cs="Arial"/>
          <w:color w:val="000000"/>
          <w:sz w:val="18"/>
          <w:szCs w:val="18"/>
        </w:rPr>
      </w:pPr>
    </w:p>
    <w:p w14:paraId="7A7B13F4"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5EB969FB" w14:textId="77777777" w:rsidR="004C0600" w:rsidRPr="00240CC1" w:rsidRDefault="004C0600" w:rsidP="004C0600">
      <w:pPr>
        <w:spacing w:after="0"/>
        <w:jc w:val="both"/>
        <w:rPr>
          <w:rFonts w:ascii="Arial" w:eastAsia="Calibri" w:hAnsi="Arial" w:cs="Arial"/>
          <w:sz w:val="18"/>
          <w:szCs w:val="18"/>
        </w:rPr>
      </w:pPr>
    </w:p>
    <w:p w14:paraId="0A23A338"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14395770" w14:textId="77777777" w:rsidR="004C0600" w:rsidRPr="00240CC1" w:rsidRDefault="004C0600" w:rsidP="004C0600">
      <w:pPr>
        <w:spacing w:after="0"/>
        <w:jc w:val="both"/>
        <w:rPr>
          <w:rFonts w:ascii="Arial" w:eastAsia="Calibri" w:hAnsi="Arial" w:cs="Arial"/>
          <w:color w:val="000000"/>
          <w:sz w:val="18"/>
          <w:szCs w:val="18"/>
        </w:rPr>
      </w:pPr>
    </w:p>
    <w:p w14:paraId="76DC3116"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8540B2E" w14:textId="77777777" w:rsidR="004C0600" w:rsidRPr="00240CC1" w:rsidRDefault="004C0600" w:rsidP="004C0600">
      <w:pPr>
        <w:spacing w:after="0"/>
        <w:jc w:val="both"/>
        <w:rPr>
          <w:rFonts w:ascii="Arial" w:eastAsia="Calibri" w:hAnsi="Arial" w:cs="Arial"/>
          <w:sz w:val="18"/>
          <w:szCs w:val="18"/>
        </w:rPr>
      </w:pPr>
    </w:p>
    <w:p w14:paraId="4B3DDD05"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lastRenderedPageBreak/>
        <w:t>8. člen </w:t>
      </w:r>
    </w:p>
    <w:p w14:paraId="1F54E5A8" w14:textId="77777777" w:rsidR="004C0600" w:rsidRPr="00240CC1" w:rsidRDefault="004C0600" w:rsidP="004C0600">
      <w:pPr>
        <w:spacing w:after="0"/>
        <w:jc w:val="both"/>
        <w:rPr>
          <w:rFonts w:ascii="Arial" w:eastAsia="Calibri" w:hAnsi="Arial" w:cs="Arial"/>
          <w:color w:val="000000"/>
          <w:sz w:val="18"/>
          <w:szCs w:val="18"/>
        </w:rPr>
      </w:pPr>
    </w:p>
    <w:p w14:paraId="16FB1388"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39291668" w14:textId="77777777" w:rsidR="004C0600" w:rsidRPr="00240CC1" w:rsidRDefault="004C0600" w:rsidP="004C0600">
      <w:pPr>
        <w:spacing w:after="0"/>
        <w:jc w:val="center"/>
        <w:rPr>
          <w:rFonts w:ascii="Arial" w:eastAsia="Calibri" w:hAnsi="Arial" w:cs="Arial"/>
          <w:color w:val="000000"/>
          <w:sz w:val="18"/>
          <w:szCs w:val="18"/>
        </w:rPr>
      </w:pPr>
    </w:p>
    <w:p w14:paraId="784D70FD" w14:textId="77777777" w:rsidR="004C0600" w:rsidRPr="00240CC1" w:rsidRDefault="004C0600" w:rsidP="004C0600">
      <w:pPr>
        <w:spacing w:after="0"/>
        <w:jc w:val="center"/>
        <w:rPr>
          <w:rFonts w:ascii="Arial" w:eastAsia="Calibri" w:hAnsi="Arial" w:cs="Arial"/>
          <w:color w:val="000000"/>
          <w:sz w:val="18"/>
          <w:szCs w:val="18"/>
        </w:rPr>
      </w:pPr>
    </w:p>
    <w:p w14:paraId="4DF4989D"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3B8F9EDE" w14:textId="77777777" w:rsidR="004C0600" w:rsidRPr="00240CC1" w:rsidRDefault="004C0600" w:rsidP="004C0600">
      <w:pPr>
        <w:spacing w:after="0"/>
        <w:jc w:val="both"/>
        <w:rPr>
          <w:rFonts w:ascii="Arial" w:eastAsia="Calibri" w:hAnsi="Arial" w:cs="Arial"/>
          <w:color w:val="000000"/>
          <w:sz w:val="18"/>
          <w:szCs w:val="18"/>
        </w:rPr>
      </w:pPr>
    </w:p>
    <w:p w14:paraId="0FCE90B4" w14:textId="77777777" w:rsidR="004C0600" w:rsidRPr="00240CC1" w:rsidRDefault="004C0600" w:rsidP="004C0600">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02920C02" w14:textId="77777777" w:rsidR="004C0600" w:rsidRPr="00240CC1" w:rsidRDefault="004C0600" w:rsidP="004C0600">
      <w:pPr>
        <w:pBdr>
          <w:bottom w:val="single" w:sz="12" w:space="1" w:color="auto"/>
        </w:pBdr>
        <w:spacing w:after="0"/>
        <w:jc w:val="both"/>
        <w:rPr>
          <w:rFonts w:ascii="Arial" w:eastAsia="Calibri" w:hAnsi="Arial" w:cs="Arial"/>
          <w:color w:val="000000"/>
          <w:sz w:val="18"/>
          <w:szCs w:val="18"/>
        </w:rPr>
      </w:pPr>
    </w:p>
    <w:p w14:paraId="37E34833"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5558B19" w14:textId="77777777" w:rsidR="004C0600" w:rsidRPr="00240CC1" w:rsidRDefault="004C0600" w:rsidP="004C0600">
      <w:pPr>
        <w:spacing w:after="0"/>
        <w:jc w:val="both"/>
        <w:rPr>
          <w:rFonts w:ascii="Arial" w:eastAsia="Calibri" w:hAnsi="Arial" w:cs="Arial"/>
          <w:color w:val="000000"/>
          <w:sz w:val="18"/>
          <w:szCs w:val="18"/>
        </w:rPr>
      </w:pPr>
    </w:p>
    <w:p w14:paraId="5DC5FBE5"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0F5D7AC7" w14:textId="77777777" w:rsidR="004C0600" w:rsidRPr="00240CC1" w:rsidRDefault="004C0600" w:rsidP="004C0600">
      <w:pPr>
        <w:spacing w:after="0"/>
        <w:jc w:val="both"/>
        <w:rPr>
          <w:rFonts w:ascii="Arial" w:eastAsia="Calibri" w:hAnsi="Arial" w:cs="Arial"/>
          <w:sz w:val="18"/>
          <w:szCs w:val="18"/>
        </w:rPr>
      </w:pPr>
    </w:p>
    <w:p w14:paraId="103BDE11"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3C2E75F" w14:textId="77777777" w:rsidR="004C0600" w:rsidRPr="00240CC1" w:rsidRDefault="004C0600" w:rsidP="004C0600">
      <w:pPr>
        <w:spacing w:after="0"/>
        <w:jc w:val="both"/>
        <w:rPr>
          <w:rFonts w:ascii="Arial" w:eastAsia="Calibri" w:hAnsi="Arial" w:cs="Arial"/>
          <w:color w:val="000000"/>
          <w:sz w:val="18"/>
          <w:szCs w:val="18"/>
        </w:rPr>
      </w:pPr>
    </w:p>
    <w:p w14:paraId="4733265D"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1053AB7C" w14:textId="77777777" w:rsidR="004C0600" w:rsidRPr="00240CC1" w:rsidRDefault="004C0600" w:rsidP="004C0600">
      <w:pPr>
        <w:spacing w:after="0"/>
        <w:jc w:val="both"/>
        <w:rPr>
          <w:rFonts w:ascii="Arial" w:eastAsia="Calibri" w:hAnsi="Arial" w:cs="Arial"/>
          <w:color w:val="000000"/>
          <w:sz w:val="18"/>
          <w:szCs w:val="18"/>
        </w:rPr>
      </w:pPr>
    </w:p>
    <w:p w14:paraId="74E66486"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45AB5686"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923379B"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371928D9"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C0600" w:rsidRPr="00240CC1" w14:paraId="39868818" w14:textId="77777777" w:rsidTr="00672C9F">
        <w:tc>
          <w:tcPr>
            <w:tcW w:w="3975" w:type="dxa"/>
            <w:vAlign w:val="center"/>
          </w:tcPr>
          <w:p w14:paraId="5B40EA1E" w14:textId="77777777" w:rsidR="004C0600" w:rsidRPr="00240CC1" w:rsidRDefault="004C0600" w:rsidP="00672C9F">
            <w:pPr>
              <w:spacing w:line="276" w:lineRule="auto"/>
              <w:jc w:val="both"/>
              <w:textAlignment w:val="center"/>
              <w:rPr>
                <w:rFonts w:ascii="Arial" w:hAnsi="Arial" w:cs="Arial"/>
                <w:sz w:val="18"/>
                <w:szCs w:val="18"/>
              </w:rPr>
            </w:pPr>
          </w:p>
          <w:p w14:paraId="64626035" w14:textId="77777777" w:rsidR="004C0600" w:rsidRPr="00240CC1" w:rsidRDefault="004C0600" w:rsidP="00672C9F">
            <w:pPr>
              <w:spacing w:line="276" w:lineRule="auto"/>
              <w:jc w:val="both"/>
              <w:textAlignment w:val="center"/>
              <w:rPr>
                <w:rFonts w:ascii="Arial" w:hAnsi="Arial" w:cs="Arial"/>
                <w:sz w:val="18"/>
                <w:szCs w:val="18"/>
              </w:rPr>
            </w:pPr>
          </w:p>
        </w:tc>
        <w:tc>
          <w:tcPr>
            <w:tcW w:w="0" w:type="auto"/>
            <w:vAlign w:val="center"/>
            <w:hideMark/>
          </w:tcPr>
          <w:p w14:paraId="2D11ACE5"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1A22864A" w14:textId="77777777" w:rsidR="004C0600" w:rsidRPr="00240CC1" w:rsidRDefault="004C0600" w:rsidP="00672C9F">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C0600" w:rsidRPr="00240CC1" w14:paraId="7AFD212A" w14:textId="77777777" w:rsidTr="00672C9F">
        <w:tc>
          <w:tcPr>
            <w:tcW w:w="3975" w:type="dxa"/>
            <w:vAlign w:val="center"/>
            <w:hideMark/>
          </w:tcPr>
          <w:p w14:paraId="791FD7EF"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55ABD625"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3C43400E"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5BEE3E6B" w14:textId="77777777" w:rsidR="004C0600" w:rsidRPr="00240CC1" w:rsidRDefault="004C0600" w:rsidP="004C0600">
      <w:pPr>
        <w:spacing w:after="0"/>
        <w:rPr>
          <w:rFonts w:ascii="Arial" w:eastAsia="Calibri" w:hAnsi="Arial" w:cs="Arial"/>
          <w:b/>
          <w:sz w:val="18"/>
          <w:szCs w:val="18"/>
        </w:rPr>
      </w:pPr>
      <w:r w:rsidRPr="00240CC1">
        <w:rPr>
          <w:rFonts w:ascii="Arial" w:eastAsia="Calibri" w:hAnsi="Arial" w:cs="Arial"/>
          <w:b/>
          <w:sz w:val="18"/>
          <w:szCs w:val="18"/>
        </w:rPr>
        <w:t xml:space="preserve"> </w:t>
      </w:r>
    </w:p>
    <w:p w14:paraId="5DDD79F1" w14:textId="77777777" w:rsidR="004C0600" w:rsidRPr="00240CC1" w:rsidRDefault="004C0600" w:rsidP="004C0600">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149C020C"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400744A0" w14:textId="77777777" w:rsidR="004C0600" w:rsidRPr="00240CC1" w:rsidRDefault="004C0600" w:rsidP="004C0600">
      <w:pPr>
        <w:spacing w:after="0"/>
        <w:jc w:val="both"/>
        <w:rPr>
          <w:rFonts w:ascii="Arial" w:eastAsia="Calibri" w:hAnsi="Arial" w:cs="Arial"/>
          <w:color w:val="000000"/>
          <w:sz w:val="18"/>
          <w:szCs w:val="18"/>
        </w:rPr>
      </w:pPr>
    </w:p>
    <w:p w14:paraId="71E085CA"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C0600" w:rsidRPr="00240CC1" w14:paraId="45D31242" w14:textId="77777777" w:rsidTr="00672C9F">
        <w:tc>
          <w:tcPr>
            <w:tcW w:w="3975" w:type="dxa"/>
            <w:tcMar>
              <w:top w:w="0" w:type="auto"/>
              <w:bottom w:w="0" w:type="auto"/>
            </w:tcMar>
            <w:vAlign w:val="center"/>
          </w:tcPr>
          <w:p w14:paraId="4D798427" w14:textId="77777777" w:rsidR="004C0600" w:rsidRPr="00240CC1" w:rsidRDefault="004C0600" w:rsidP="00672C9F">
            <w:pPr>
              <w:spacing w:line="276" w:lineRule="auto"/>
              <w:jc w:val="both"/>
              <w:textAlignment w:val="center"/>
              <w:rPr>
                <w:rFonts w:ascii="Arial" w:eastAsia="Calibri" w:hAnsi="Arial" w:cs="Arial"/>
                <w:b/>
                <w:bCs/>
                <w:color w:val="000000"/>
                <w:position w:val="-2"/>
                <w:sz w:val="18"/>
                <w:szCs w:val="18"/>
              </w:rPr>
            </w:pPr>
          </w:p>
          <w:p w14:paraId="49CFAA0E" w14:textId="77777777" w:rsidR="004C0600" w:rsidRPr="00240CC1" w:rsidRDefault="004C0600" w:rsidP="00672C9F">
            <w:pPr>
              <w:spacing w:line="276" w:lineRule="auto"/>
              <w:jc w:val="both"/>
              <w:textAlignment w:val="center"/>
              <w:rPr>
                <w:rFonts w:ascii="Arial" w:eastAsia="Calibri" w:hAnsi="Arial" w:cs="Arial"/>
                <w:b/>
                <w:bCs/>
                <w:color w:val="000000"/>
                <w:position w:val="-2"/>
                <w:sz w:val="18"/>
                <w:szCs w:val="18"/>
              </w:rPr>
            </w:pPr>
          </w:p>
          <w:p w14:paraId="3EBBA56A"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3FC5B48A"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EABF497" w14:textId="77777777" w:rsidR="004C0600" w:rsidRPr="00240CC1" w:rsidRDefault="004C0600" w:rsidP="00672C9F">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C0600" w:rsidRPr="00240CC1" w14:paraId="2906B554" w14:textId="77777777" w:rsidTr="00672C9F">
        <w:tc>
          <w:tcPr>
            <w:tcW w:w="3975" w:type="dxa"/>
            <w:tcMar>
              <w:top w:w="0" w:type="auto"/>
              <w:bottom w:w="0" w:type="auto"/>
            </w:tcMar>
            <w:vAlign w:val="center"/>
          </w:tcPr>
          <w:p w14:paraId="4D7039CE" w14:textId="77777777" w:rsidR="004C0600" w:rsidRPr="00240CC1" w:rsidRDefault="004C0600" w:rsidP="00672C9F">
            <w:pPr>
              <w:spacing w:line="276" w:lineRule="auto"/>
              <w:jc w:val="both"/>
              <w:textAlignment w:val="center"/>
              <w:rPr>
                <w:rFonts w:ascii="Arial" w:eastAsia="Calibri" w:hAnsi="Arial" w:cs="Arial"/>
                <w:color w:val="000000"/>
                <w:position w:val="-2"/>
                <w:sz w:val="18"/>
                <w:szCs w:val="18"/>
              </w:rPr>
            </w:pPr>
          </w:p>
          <w:p w14:paraId="656666C8"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2481E36B"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25FE54C4"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01670DFE" w14:textId="77777777" w:rsidR="004C0600" w:rsidRDefault="004C0600" w:rsidP="004C0600">
      <w:pPr>
        <w:spacing w:after="0"/>
        <w:rPr>
          <w:rFonts w:ascii="Arial" w:eastAsia="Calibri" w:hAnsi="Arial" w:cs="Arial"/>
          <w:sz w:val="18"/>
          <w:szCs w:val="18"/>
        </w:rPr>
      </w:pPr>
    </w:p>
    <w:p w14:paraId="69907EC5" w14:textId="77777777" w:rsidR="004C0600" w:rsidRDefault="004C0600" w:rsidP="004C0600">
      <w:pPr>
        <w:rPr>
          <w:rFonts w:ascii="Arial" w:eastAsia="Calibri" w:hAnsi="Arial" w:cs="Arial"/>
          <w:sz w:val="18"/>
          <w:szCs w:val="18"/>
        </w:rPr>
      </w:pPr>
      <w:r>
        <w:rPr>
          <w:rFonts w:ascii="Arial" w:eastAsia="Calibri" w:hAnsi="Arial" w:cs="Arial"/>
          <w:sz w:val="18"/>
          <w:szCs w:val="18"/>
        </w:rPr>
        <w:br w:type="page"/>
      </w:r>
    </w:p>
    <w:p w14:paraId="675C3FEE" w14:textId="77777777" w:rsidR="004C0600" w:rsidRPr="00D61DDA" w:rsidRDefault="004C0600" w:rsidP="004C0600">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D61DDA">
        <w:rPr>
          <w:rFonts w:ascii="Arial" w:eastAsia="Times New Roman" w:hAnsi="Arial" w:cs="Arial"/>
          <w:sz w:val="18"/>
          <w:szCs w:val="18"/>
          <w:lang w:eastAsia="sl-SI"/>
        </w:rPr>
        <w:t>PRILOGA 2</w:t>
      </w:r>
      <w:r>
        <w:rPr>
          <w:rFonts w:ascii="Arial" w:eastAsia="Times New Roman" w:hAnsi="Arial" w:cs="Arial"/>
          <w:sz w:val="18"/>
          <w:szCs w:val="18"/>
          <w:lang w:eastAsia="sl-SI"/>
        </w:rPr>
        <w:t xml:space="preserve"> k vzdrževalni pogodbi</w:t>
      </w:r>
    </w:p>
    <w:p w14:paraId="590D7622" w14:textId="77777777" w:rsidR="004C0600" w:rsidRDefault="004C0600" w:rsidP="004C0600">
      <w:pPr>
        <w:spacing w:after="0"/>
        <w:jc w:val="both"/>
        <w:rPr>
          <w:rFonts w:ascii="Arial" w:eastAsia="Times New Roman" w:hAnsi="Arial" w:cs="Arial"/>
          <w:b/>
          <w:sz w:val="18"/>
          <w:szCs w:val="18"/>
          <w:lang w:eastAsia="sl-SI"/>
        </w:rPr>
      </w:pPr>
    </w:p>
    <w:p w14:paraId="7479ED0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048767B0"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59A17053"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215F127F" w14:textId="77777777" w:rsidR="004C0600" w:rsidRPr="00A06BA8" w:rsidRDefault="004C0600" w:rsidP="004C0600">
      <w:pPr>
        <w:spacing w:after="0"/>
        <w:rPr>
          <w:rFonts w:ascii="Arial" w:eastAsia="Times New Roman" w:hAnsi="Arial" w:cs="Arial"/>
          <w:sz w:val="18"/>
          <w:szCs w:val="18"/>
          <w:lang w:eastAsia="sl-SI"/>
        </w:rPr>
      </w:pPr>
    </w:p>
    <w:p w14:paraId="57554CA8"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7E6A9D8C"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5B2AFFDD"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1BA6B2C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6526436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07F5AE74" w14:textId="77777777" w:rsidR="004C0600" w:rsidRPr="00A06BA8" w:rsidRDefault="004C0600" w:rsidP="004C0600">
      <w:pPr>
        <w:spacing w:after="0"/>
        <w:rPr>
          <w:rFonts w:ascii="Arial" w:eastAsia="Times New Roman" w:hAnsi="Arial" w:cs="Arial"/>
          <w:sz w:val="18"/>
          <w:szCs w:val="18"/>
          <w:lang w:eastAsia="sl-SI"/>
        </w:rPr>
      </w:pPr>
    </w:p>
    <w:p w14:paraId="7732434C"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5E4CAC6D" w14:textId="77777777" w:rsidR="004C0600" w:rsidRPr="00A06BA8" w:rsidRDefault="004C0600" w:rsidP="004C0600">
      <w:pPr>
        <w:tabs>
          <w:tab w:val="left" w:pos="720"/>
        </w:tabs>
        <w:spacing w:after="0"/>
        <w:jc w:val="both"/>
        <w:rPr>
          <w:rFonts w:ascii="Arial" w:eastAsia="Times New Roman" w:hAnsi="Arial" w:cs="Arial"/>
          <w:sz w:val="18"/>
          <w:szCs w:val="18"/>
          <w:lang w:eastAsia="sl-SI"/>
        </w:rPr>
      </w:pPr>
    </w:p>
    <w:p w14:paraId="3E7FA824" w14:textId="77777777" w:rsidR="004C0600" w:rsidRPr="00A06BA8" w:rsidRDefault="004C0600" w:rsidP="004C0600">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42623F0D" w14:textId="77777777" w:rsidR="004C0600" w:rsidRPr="00A06BA8" w:rsidRDefault="004C0600" w:rsidP="004C0600">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4E19A49F" w14:textId="77777777" w:rsidR="004C0600" w:rsidRPr="00A06BA8" w:rsidRDefault="004C0600" w:rsidP="004C0600">
      <w:pPr>
        <w:keepLines/>
        <w:widowControl w:val="0"/>
        <w:tabs>
          <w:tab w:val="left" w:pos="2155"/>
        </w:tabs>
        <w:spacing w:after="0"/>
        <w:jc w:val="center"/>
        <w:rPr>
          <w:rFonts w:ascii="Arial" w:eastAsia="Times New Roman" w:hAnsi="Arial" w:cs="Arial"/>
          <w:b/>
          <w:sz w:val="18"/>
          <w:szCs w:val="18"/>
        </w:rPr>
      </w:pPr>
    </w:p>
    <w:p w14:paraId="48CD4BDE"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06E450E7"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0006BD0" w14:textId="77777777" w:rsidR="004C0600" w:rsidRPr="00A06BA8" w:rsidRDefault="004C0600" w:rsidP="004C0600">
      <w:pPr>
        <w:spacing w:after="0"/>
        <w:jc w:val="both"/>
        <w:rPr>
          <w:rFonts w:ascii="Arial" w:eastAsia="Times New Roman" w:hAnsi="Arial" w:cs="Arial"/>
          <w:sz w:val="18"/>
          <w:szCs w:val="18"/>
          <w:lang w:eastAsia="sl-SI"/>
        </w:rPr>
      </w:pPr>
    </w:p>
    <w:p w14:paraId="2B34BF63"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219F14FB"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6EF4A48B"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594DA6"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0F04BB8A" w14:textId="77777777" w:rsidR="004C0600" w:rsidRPr="00A06BA8" w:rsidRDefault="004C0600" w:rsidP="004C0600">
      <w:pPr>
        <w:spacing w:after="0"/>
        <w:jc w:val="both"/>
        <w:rPr>
          <w:rFonts w:ascii="Arial" w:eastAsia="Times New Roman" w:hAnsi="Arial" w:cs="Arial"/>
          <w:sz w:val="18"/>
          <w:szCs w:val="18"/>
          <w:lang w:eastAsia="sl-SI"/>
        </w:rPr>
      </w:pPr>
    </w:p>
    <w:p w14:paraId="439B55A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930D9AE"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1BBA09"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1CBCAC3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0D283FC9"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5C23A828"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p>
    <w:p w14:paraId="5EF6F1D4"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42A8300D"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49483AFD"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0BD4B3"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27EBBA3C"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954562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537A0583" w14:textId="77777777" w:rsidR="004C0600" w:rsidRPr="00A06BA8" w:rsidRDefault="004C0600" w:rsidP="004C0600">
      <w:pPr>
        <w:spacing w:after="0"/>
        <w:jc w:val="both"/>
        <w:rPr>
          <w:rFonts w:ascii="Arial" w:eastAsia="Times New Roman" w:hAnsi="Arial" w:cs="Arial"/>
          <w:sz w:val="18"/>
          <w:szCs w:val="18"/>
          <w:lang w:eastAsia="sl-SI"/>
        </w:rPr>
      </w:pPr>
    </w:p>
    <w:p w14:paraId="0B32494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23322F11"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74465D5"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7603813B" w14:textId="77777777" w:rsidR="004C0600" w:rsidRPr="00A06BA8" w:rsidRDefault="004C0600" w:rsidP="004C0600">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7F81A100"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0A84D9"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D973872" w14:textId="77777777" w:rsidR="004C0600" w:rsidRPr="00A06BA8" w:rsidRDefault="004C0600" w:rsidP="004C0600">
      <w:pPr>
        <w:spacing w:after="0"/>
        <w:rPr>
          <w:rFonts w:ascii="Arial" w:eastAsia="Times New Roman" w:hAnsi="Arial" w:cs="Arial"/>
          <w:sz w:val="18"/>
          <w:szCs w:val="18"/>
        </w:rPr>
      </w:pPr>
    </w:p>
    <w:p w14:paraId="3D5D4F6C"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3FBCAC30" w14:textId="77777777" w:rsidR="004C0600" w:rsidRPr="00A06BA8" w:rsidRDefault="004C0600" w:rsidP="004C0600">
      <w:pPr>
        <w:spacing w:after="0"/>
        <w:jc w:val="both"/>
        <w:rPr>
          <w:rFonts w:ascii="Arial" w:eastAsia="Times New Roman" w:hAnsi="Arial" w:cs="Arial"/>
          <w:sz w:val="18"/>
          <w:szCs w:val="18"/>
        </w:rPr>
      </w:pPr>
    </w:p>
    <w:p w14:paraId="442691FE"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16BB8DF9" w14:textId="77777777" w:rsidR="004C0600" w:rsidRPr="00A06BA8" w:rsidRDefault="004C0600" w:rsidP="004C0600">
      <w:pPr>
        <w:spacing w:after="0"/>
        <w:jc w:val="both"/>
        <w:rPr>
          <w:rFonts w:ascii="Arial" w:eastAsia="Times New Roman" w:hAnsi="Arial" w:cs="Arial"/>
          <w:sz w:val="18"/>
          <w:szCs w:val="18"/>
        </w:rPr>
      </w:pPr>
    </w:p>
    <w:p w14:paraId="344254FC"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6FC324FB" w14:textId="77777777" w:rsidR="004C0600" w:rsidRPr="00A06BA8" w:rsidRDefault="004C0600" w:rsidP="004C0600">
      <w:pPr>
        <w:spacing w:after="0"/>
        <w:jc w:val="both"/>
        <w:rPr>
          <w:rFonts w:ascii="Arial" w:eastAsia="Times New Roman" w:hAnsi="Arial" w:cs="Arial"/>
          <w:sz w:val="18"/>
          <w:szCs w:val="18"/>
        </w:rPr>
      </w:pPr>
    </w:p>
    <w:p w14:paraId="2C6E9E6E"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2AC0B582"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3E000402"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21A69B04"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95BD93"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7E96711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6C7C69A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BEDE27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7014DA7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B0F250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3F0D921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06A9FD2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262A77A"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DBFBE0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FE9C9B1"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6EB592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6DC7FC71"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2C2C5BA3"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CC434F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4E2FA1EB"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1463A032"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4D056040" w14:textId="77777777" w:rsidR="004C0600" w:rsidRPr="00A06BA8" w:rsidRDefault="004C0600" w:rsidP="004C0600">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624A5908"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9466351"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7C5D0B5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888FE8C"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Če je obdelovalec opravljanje teh dejanj upravičeno poveril tretji osebi (pogodbenemu </w:t>
      </w:r>
      <w:proofErr w:type="spellStart"/>
      <w:r w:rsidRPr="00A06BA8">
        <w:rPr>
          <w:rFonts w:ascii="Arial" w:eastAsia="Times New Roman" w:hAnsi="Arial" w:cs="Arial"/>
          <w:sz w:val="18"/>
          <w:szCs w:val="18"/>
          <w:lang w:eastAsia="sl-SI"/>
        </w:rPr>
        <w:t>podobdelovalcu</w:t>
      </w:r>
      <w:proofErr w:type="spellEnd"/>
      <w:r w:rsidRPr="00A06BA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5A99F0BD"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B55F1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dostop, kakšna pooblastila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sprejeti oziroma izvajati za varstvo teh podatkov. </w:t>
      </w:r>
      <w:r w:rsidRPr="00A06BA8">
        <w:rPr>
          <w:rFonts w:ascii="Arial" w:eastAsia="Times New Roman" w:hAnsi="Arial" w:cs="Arial"/>
          <w:sz w:val="18"/>
          <w:szCs w:val="18"/>
          <w:lang w:eastAsia="sl-SI"/>
        </w:rPr>
        <w:t xml:space="preserve">Pogodbeni </w:t>
      </w:r>
      <w:proofErr w:type="spellStart"/>
      <w:r w:rsidRPr="00A06BA8">
        <w:rPr>
          <w:rFonts w:ascii="Arial" w:eastAsia="Times New Roman" w:hAnsi="Arial" w:cs="Arial"/>
          <w:sz w:val="18"/>
          <w:szCs w:val="18"/>
          <w:lang w:eastAsia="sl-SI"/>
        </w:rPr>
        <w:t>podobdelovalec</w:t>
      </w:r>
      <w:proofErr w:type="spellEnd"/>
      <w:r w:rsidRPr="00A06BA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6F0F07A5"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EA5278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w:t>
      </w:r>
    </w:p>
    <w:p w14:paraId="10EB013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299C51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Seznam pogodbenih </w:t>
      </w:r>
      <w:proofErr w:type="spellStart"/>
      <w:r w:rsidRPr="00A06BA8">
        <w:rPr>
          <w:rFonts w:ascii="Arial" w:eastAsia="Times New Roman" w:hAnsi="Arial" w:cs="Arial"/>
          <w:snapToGrid w:val="0"/>
          <w:sz w:val="18"/>
          <w:szCs w:val="18"/>
          <w:lang w:eastAsia="sl-SI"/>
        </w:rPr>
        <w:t>podobdelovalcev</w:t>
      </w:r>
      <w:proofErr w:type="spellEnd"/>
      <w:r w:rsidRPr="00A06BA8">
        <w:rPr>
          <w:rFonts w:ascii="Arial" w:eastAsia="Times New Roman" w:hAnsi="Arial" w:cs="Arial"/>
          <w:snapToGrid w:val="0"/>
          <w:sz w:val="18"/>
          <w:szCs w:val="18"/>
          <w:lang w:eastAsia="sl-SI"/>
        </w:rPr>
        <w:t xml:space="preserve"> se nahaja v Prilogi 2, ki predstavlja sestavni del te pogodbe.</w:t>
      </w:r>
    </w:p>
    <w:p w14:paraId="002BBD3C"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907562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spora med obdelovalcem in pogodbenim </w:t>
      </w:r>
      <w:proofErr w:type="spellStart"/>
      <w:r w:rsidRPr="00A06BA8">
        <w:rPr>
          <w:rFonts w:ascii="Arial" w:eastAsia="Times New Roman" w:hAnsi="Arial" w:cs="Arial"/>
          <w:snapToGrid w:val="0"/>
          <w:sz w:val="18"/>
          <w:szCs w:val="18"/>
          <w:lang w:eastAsia="sl-SI"/>
        </w:rPr>
        <w:t>podobdelovalcem</w:t>
      </w:r>
      <w:proofErr w:type="spellEnd"/>
      <w:r w:rsidRPr="00A06BA8">
        <w:rPr>
          <w:rFonts w:ascii="Arial" w:eastAsia="Times New Roman" w:hAnsi="Arial" w:cs="Arial"/>
          <w:snapToGrid w:val="0"/>
          <w:sz w:val="18"/>
          <w:szCs w:val="18"/>
          <w:lang w:eastAsia="sl-SI"/>
        </w:rPr>
        <w:t xml:space="preserve"> je dolžan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1980E83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1596A3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se osebni podatki brez nepotrebnega odlašanja vrnejo obdelovalcu. </w:t>
      </w:r>
    </w:p>
    <w:p w14:paraId="5E4D5AFC"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8A8518F" w14:textId="77777777" w:rsidR="004C0600" w:rsidRPr="00A06BA8" w:rsidRDefault="004C0600" w:rsidP="004C0600">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4C4DC25A"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25C3A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69CF7FAF" w14:textId="77777777" w:rsidR="004C0600" w:rsidRPr="00A06BA8" w:rsidRDefault="004C0600"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5862483F" w14:textId="77777777" w:rsidR="004C0600" w:rsidRPr="00A06BA8" w:rsidRDefault="004C0600"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4D7A7366" w14:textId="77777777" w:rsidR="004C0600" w:rsidRPr="00A06BA8" w:rsidRDefault="004C0600"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6DA9FA13" w14:textId="77777777" w:rsidR="004C0600" w:rsidRPr="00A06BA8" w:rsidRDefault="004C0600"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zagotavlja učinkovit način blokiranja, uničenja, izbrisa ali </w:t>
      </w:r>
      <w:proofErr w:type="spellStart"/>
      <w:r w:rsidRPr="00A06BA8">
        <w:rPr>
          <w:rFonts w:ascii="Arial" w:eastAsia="Times New Roman" w:hAnsi="Arial" w:cs="Arial"/>
          <w:snapToGrid w:val="0"/>
          <w:sz w:val="18"/>
          <w:szCs w:val="18"/>
          <w:lang w:eastAsia="sl-SI"/>
        </w:rPr>
        <w:t>anonimiziranja</w:t>
      </w:r>
      <w:proofErr w:type="spellEnd"/>
      <w:r w:rsidRPr="00A06BA8">
        <w:rPr>
          <w:rFonts w:ascii="Arial" w:eastAsia="Times New Roman" w:hAnsi="Arial" w:cs="Arial"/>
          <w:snapToGrid w:val="0"/>
          <w:sz w:val="18"/>
          <w:szCs w:val="18"/>
          <w:lang w:eastAsia="sl-SI"/>
        </w:rPr>
        <w:t xml:space="preserve"> osebnih podatkov,</w:t>
      </w:r>
    </w:p>
    <w:p w14:paraId="2CEBABEE" w14:textId="77777777" w:rsidR="004C0600" w:rsidRPr="00A06BA8" w:rsidRDefault="004C0600" w:rsidP="009D3501">
      <w:pPr>
        <w:numPr>
          <w:ilvl w:val="0"/>
          <w:numId w:val="48"/>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82F9B35"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0562209E"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089F12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66F4BE34"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631BFB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4D947565"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3687A1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6A206206" w14:textId="77777777" w:rsidR="004C0600" w:rsidRPr="00A06BA8" w:rsidRDefault="004C0600" w:rsidP="004C0600">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775D7DAE"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8AB85E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473DCFE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295DC5F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D80173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606FF8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5584DAFE"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64D22806"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5661A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25ECCD43"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088B4069"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132B10B"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70BED5F9"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6423AFA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4815D58F"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8AEA485" w14:textId="77777777" w:rsidR="004C0600" w:rsidRPr="00A06BA8" w:rsidRDefault="004C0600" w:rsidP="004C0600">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2EEA466D" w14:textId="77777777" w:rsidR="004C0600" w:rsidRPr="00A06BA8" w:rsidRDefault="004C0600" w:rsidP="004C0600">
      <w:pPr>
        <w:spacing w:after="0"/>
        <w:jc w:val="both"/>
        <w:rPr>
          <w:rFonts w:ascii="Arial" w:eastAsia="Times New Roman" w:hAnsi="Arial" w:cs="Arial"/>
          <w:bCs/>
          <w:sz w:val="18"/>
          <w:szCs w:val="18"/>
          <w:lang w:eastAsia="sl-SI"/>
        </w:rPr>
      </w:pPr>
    </w:p>
    <w:p w14:paraId="6C9CA1B5"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4FF47BFD"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1456DA7" w14:textId="77777777" w:rsidR="004C0600" w:rsidRPr="00A06BA8" w:rsidRDefault="004C0600" w:rsidP="004C0600">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0F8C8A38"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1D9F4536"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022EEB4F"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05DC2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44DB0B86"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2255F83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720E67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243761AB" w14:textId="77777777" w:rsidR="004C0600" w:rsidRPr="00A06BA8" w:rsidRDefault="004C0600" w:rsidP="004C0600">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7BAA9431"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A04090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67DBE4E7" w14:textId="77777777" w:rsidR="004C0600" w:rsidRPr="00A06BA8" w:rsidRDefault="004C0600" w:rsidP="004C0600">
      <w:pPr>
        <w:spacing w:after="0"/>
        <w:rPr>
          <w:rFonts w:ascii="Arial" w:eastAsia="Times New Roman" w:hAnsi="Arial" w:cs="Arial"/>
          <w:sz w:val="18"/>
          <w:szCs w:val="18"/>
          <w:lang w:eastAsia="sl-SI"/>
        </w:rPr>
      </w:pPr>
    </w:p>
    <w:p w14:paraId="79E9600F" w14:textId="77777777" w:rsidR="004C0600" w:rsidRPr="00A06BA8" w:rsidRDefault="004C0600"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0917201B" w14:textId="77777777" w:rsidR="004C0600" w:rsidRPr="00A06BA8" w:rsidRDefault="004C0600"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lastRenderedPageBreak/>
        <w:t>pisna dokumentacija se nahaja v zaklenjeni, ognjevarni omari/sefu v varovanem prostoru,</w:t>
      </w:r>
    </w:p>
    <w:p w14:paraId="57375AA3" w14:textId="77777777" w:rsidR="004C0600" w:rsidRPr="00A06BA8" w:rsidRDefault="004C0600"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019D0D37" w14:textId="77777777" w:rsidR="004C0600" w:rsidRPr="00A06BA8" w:rsidRDefault="004C0600" w:rsidP="009D3501">
      <w:pPr>
        <w:numPr>
          <w:ilvl w:val="0"/>
          <w:numId w:val="49"/>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01109CF9" w14:textId="77777777" w:rsidR="004C0600" w:rsidRPr="00A06BA8" w:rsidRDefault="004C0600" w:rsidP="009D3501">
      <w:pPr>
        <w:numPr>
          <w:ilvl w:val="0"/>
          <w:numId w:val="49"/>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w:t>
      </w:r>
      <w:proofErr w:type="spellStart"/>
      <w:r w:rsidRPr="00A06BA8">
        <w:rPr>
          <w:rFonts w:ascii="Arial" w:eastAsia="Times New Roman" w:hAnsi="Arial" w:cs="Arial"/>
          <w:sz w:val="18"/>
          <w:szCs w:val="18"/>
          <w:lang w:eastAsia="sl-SI"/>
        </w:rPr>
        <w:t>kriptirani</w:t>
      </w:r>
      <w:proofErr w:type="spellEnd"/>
      <w:r w:rsidRPr="00A06BA8">
        <w:rPr>
          <w:rFonts w:ascii="Arial" w:eastAsia="Times New Roman" w:hAnsi="Arial" w:cs="Arial"/>
          <w:sz w:val="18"/>
          <w:szCs w:val="18"/>
          <w:lang w:eastAsia="sl-SI"/>
        </w:rPr>
        <w:t xml:space="preserve"> obliki. </w:t>
      </w:r>
    </w:p>
    <w:p w14:paraId="7562B374"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68B5AE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B2BB89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75492A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728AF3C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57B7BEDC" w14:textId="77777777" w:rsidR="004C0600" w:rsidRPr="00A06BA8" w:rsidRDefault="004C0600" w:rsidP="009D3501">
      <w:pPr>
        <w:numPr>
          <w:ilvl w:val="1"/>
          <w:numId w:val="49"/>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3F21F189" w14:textId="77777777" w:rsidR="004C0600" w:rsidRPr="00A06BA8" w:rsidRDefault="004C0600" w:rsidP="009D3501">
      <w:pPr>
        <w:numPr>
          <w:ilvl w:val="1"/>
          <w:numId w:val="49"/>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143BF907"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BCD365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6AAB902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2C650D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1D17D05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35A0BF6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72DC6AF2" w14:textId="77777777" w:rsidR="004C0600" w:rsidRPr="00A06BA8" w:rsidRDefault="004C0600" w:rsidP="009D3501">
      <w:pPr>
        <w:numPr>
          <w:ilvl w:val="0"/>
          <w:numId w:val="50"/>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A06BA8">
        <w:rPr>
          <w:rFonts w:ascii="Arial" w:eastAsia="Times New Roman" w:hAnsi="Arial" w:cs="Arial"/>
          <w:sz w:val="18"/>
          <w:szCs w:val="18"/>
          <w:lang w:eastAsia="sl-SI"/>
        </w:rPr>
        <w:t>vpogledati</w:t>
      </w:r>
      <w:proofErr w:type="spellEnd"/>
      <w:r w:rsidRPr="00A06BA8">
        <w:rPr>
          <w:rFonts w:ascii="Arial" w:eastAsia="Times New Roman" w:hAnsi="Arial" w:cs="Arial"/>
          <w:sz w:val="18"/>
          <w:szCs w:val="18"/>
          <w:lang w:eastAsia="sl-SI"/>
        </w:rPr>
        <w:t xml:space="preserve"> v osebne podatke v dokumentih, vodi evidenco o tem, kdaj so bili posamezni osebni podatki </w:t>
      </w:r>
      <w:proofErr w:type="spellStart"/>
      <w:r w:rsidRPr="00A06BA8">
        <w:rPr>
          <w:rFonts w:ascii="Arial" w:eastAsia="Times New Roman" w:hAnsi="Arial" w:cs="Arial"/>
          <w:sz w:val="18"/>
          <w:szCs w:val="18"/>
          <w:lang w:eastAsia="sl-SI"/>
        </w:rPr>
        <w:t>vpogledani</w:t>
      </w:r>
      <w:proofErr w:type="spellEnd"/>
      <w:r w:rsidRPr="00A06BA8">
        <w:rPr>
          <w:rFonts w:ascii="Arial" w:eastAsia="Times New Roman" w:hAnsi="Arial" w:cs="Arial"/>
          <w:sz w:val="18"/>
          <w:szCs w:val="18"/>
          <w:lang w:eastAsia="sl-SI"/>
        </w:rPr>
        <w:t xml:space="preserve"> ali drugače obdelani in kdo je to storil, za obdobje 5 let.</w:t>
      </w:r>
    </w:p>
    <w:p w14:paraId="0CFFC884" w14:textId="77777777" w:rsidR="004C0600" w:rsidRPr="00A06BA8" w:rsidRDefault="004C0600" w:rsidP="009D3501">
      <w:pPr>
        <w:numPr>
          <w:ilvl w:val="1"/>
          <w:numId w:val="49"/>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4BBC3A82"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1D5CC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47DFA90"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20025B34"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719B2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25A0906" w14:textId="77777777" w:rsidR="004C0600" w:rsidRPr="00A06BA8" w:rsidRDefault="004C0600" w:rsidP="004C0600">
      <w:pPr>
        <w:widowControl w:val="0"/>
        <w:autoSpaceDE w:val="0"/>
        <w:autoSpaceDN w:val="0"/>
        <w:adjustRightInd w:val="0"/>
        <w:spacing w:after="0"/>
        <w:jc w:val="both"/>
        <w:rPr>
          <w:rFonts w:ascii="Arial" w:eastAsia="Times New Roman" w:hAnsi="Arial" w:cs="Arial"/>
          <w:b/>
          <w:color w:val="000000"/>
          <w:sz w:val="18"/>
          <w:szCs w:val="18"/>
          <w:lang w:eastAsia="sl-SI"/>
        </w:rPr>
      </w:pPr>
    </w:p>
    <w:p w14:paraId="13190D90"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432A13BF"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044565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lahko razkrijeta zaupne podatke samo tistim osebam, ki neposredno sodelujejo pri izvrševanju te pogodbe. Pri tem je potrebno s primernimi navodili in ukrepi seznaniti obdelovalca, da prejemniki zaupnih </w:t>
      </w:r>
      <w:r w:rsidRPr="00A06BA8">
        <w:rPr>
          <w:rFonts w:ascii="Arial" w:eastAsia="Times New Roman" w:hAnsi="Arial" w:cs="Arial"/>
          <w:sz w:val="18"/>
          <w:szCs w:val="18"/>
          <w:lang w:eastAsia="sl-SI"/>
        </w:rPr>
        <w:lastRenderedPageBreak/>
        <w:t>podatkov le-teh ne uporabijo v nasprotju z določili pogodbe.</w:t>
      </w:r>
    </w:p>
    <w:p w14:paraId="18B0F3D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578652D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72511F7"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42F275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005230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401E798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C28CE50"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747FBB96"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34C525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01FECBC4"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26DBC59E"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583906B5"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1EC32319"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F264BA7"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3B3109C7"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6350F567" w14:textId="77777777" w:rsidR="004C0600" w:rsidRPr="00A06BA8" w:rsidRDefault="004C0600" w:rsidP="004C0600">
      <w:pPr>
        <w:spacing w:after="0"/>
        <w:jc w:val="both"/>
        <w:rPr>
          <w:rFonts w:ascii="Arial" w:eastAsia="Times New Roman" w:hAnsi="Arial" w:cs="Arial"/>
          <w:sz w:val="18"/>
          <w:szCs w:val="18"/>
          <w:lang w:eastAsia="sl-SI"/>
        </w:rPr>
      </w:pPr>
    </w:p>
    <w:p w14:paraId="33E34FA7"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32738E57"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6285CD3" w14:textId="77777777" w:rsidR="004C0600" w:rsidRPr="00A06BA8" w:rsidRDefault="004C0600" w:rsidP="004C0600">
      <w:pPr>
        <w:spacing w:after="0"/>
        <w:jc w:val="both"/>
        <w:rPr>
          <w:rFonts w:ascii="Arial" w:eastAsia="Times New Roman" w:hAnsi="Arial" w:cs="Arial"/>
          <w:sz w:val="18"/>
          <w:szCs w:val="18"/>
          <w:lang w:eastAsia="sl-SI"/>
        </w:rPr>
      </w:pPr>
    </w:p>
    <w:p w14:paraId="257DCD7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66410F25" w14:textId="77777777" w:rsidR="004C0600" w:rsidRPr="00A06BA8" w:rsidRDefault="004C0600" w:rsidP="004C0600">
      <w:pPr>
        <w:spacing w:after="0"/>
        <w:jc w:val="both"/>
        <w:rPr>
          <w:rFonts w:ascii="Arial" w:eastAsia="Times New Roman" w:hAnsi="Arial" w:cs="Arial"/>
          <w:sz w:val="18"/>
          <w:szCs w:val="18"/>
          <w:lang w:eastAsia="sl-SI"/>
        </w:rPr>
      </w:pPr>
    </w:p>
    <w:p w14:paraId="68EEFD5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337AF3D0" w14:textId="77777777" w:rsidR="004C0600" w:rsidRPr="00A06BA8" w:rsidRDefault="004C0600" w:rsidP="004C0600">
      <w:pPr>
        <w:spacing w:after="0"/>
        <w:jc w:val="both"/>
        <w:rPr>
          <w:rFonts w:ascii="Arial" w:eastAsia="Times New Roman" w:hAnsi="Arial" w:cs="Arial"/>
          <w:sz w:val="18"/>
          <w:szCs w:val="18"/>
          <w:lang w:eastAsia="sl-SI"/>
        </w:rPr>
      </w:pPr>
    </w:p>
    <w:p w14:paraId="0EE84549"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7FB6C95F"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584922"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xml:space="preserve"> navedeni v 2.točki Priloge 2. </w:t>
      </w:r>
    </w:p>
    <w:p w14:paraId="2FFA6E80"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56DF37A"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6225407"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DFE800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lastRenderedPageBreak/>
        <w:t>Pogodbeni stranki se sporazumeta, da bosta morebitne spore iz te pogodbe reševali sporazumno. Če sporazuma ne bo mogoče doseči, je za reševanje spora pristojno sodišče v Novem mestu.</w:t>
      </w:r>
    </w:p>
    <w:p w14:paraId="2782BDE6" w14:textId="77777777" w:rsidR="004C0600" w:rsidRPr="00963C25" w:rsidRDefault="004C0600" w:rsidP="009D3501">
      <w:pPr>
        <w:pStyle w:val="Odstavekseznama"/>
        <w:numPr>
          <w:ilvl w:val="0"/>
          <w:numId w:val="5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BBF84B"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0F3149FD" w14:textId="77777777" w:rsidR="004C0600" w:rsidRPr="00A06BA8" w:rsidRDefault="004C0600" w:rsidP="004C0600">
      <w:pPr>
        <w:spacing w:after="0"/>
        <w:rPr>
          <w:rFonts w:ascii="Arial" w:eastAsia="Times New Roman" w:hAnsi="Arial" w:cs="Arial"/>
          <w:sz w:val="18"/>
          <w:szCs w:val="18"/>
          <w:lang w:eastAsia="sl-SI"/>
        </w:rPr>
      </w:pPr>
    </w:p>
    <w:p w14:paraId="70F0223C" w14:textId="77777777" w:rsidR="004C0600" w:rsidRPr="00A06BA8" w:rsidRDefault="004C0600" w:rsidP="004C0600">
      <w:pPr>
        <w:spacing w:after="0"/>
        <w:rPr>
          <w:rFonts w:ascii="Arial" w:eastAsia="Times New Roman" w:hAnsi="Arial" w:cs="Arial"/>
          <w:sz w:val="18"/>
          <w:szCs w:val="18"/>
          <w:lang w:eastAsia="sl-SI"/>
        </w:rPr>
      </w:pPr>
    </w:p>
    <w:p w14:paraId="475E41E5" w14:textId="77777777" w:rsidR="004C0600" w:rsidRPr="00A06BA8" w:rsidRDefault="004C0600" w:rsidP="004C0600">
      <w:pPr>
        <w:spacing w:after="0"/>
        <w:rPr>
          <w:rFonts w:ascii="Arial" w:eastAsia="Times New Roman" w:hAnsi="Arial" w:cs="Arial"/>
          <w:sz w:val="18"/>
          <w:szCs w:val="18"/>
          <w:lang w:eastAsia="sl-SI"/>
        </w:rPr>
      </w:pPr>
    </w:p>
    <w:p w14:paraId="0612CFD4" w14:textId="77777777" w:rsidR="004C0600" w:rsidRPr="00A06BA8" w:rsidRDefault="004C0600" w:rsidP="004C0600">
      <w:pPr>
        <w:spacing w:after="0"/>
        <w:rPr>
          <w:rFonts w:ascii="Arial" w:eastAsia="Times New Roman" w:hAnsi="Arial" w:cs="Arial"/>
          <w:sz w:val="18"/>
          <w:szCs w:val="18"/>
          <w:lang w:eastAsia="sl-SI"/>
        </w:rPr>
      </w:pPr>
    </w:p>
    <w:p w14:paraId="1ABB9F2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2AD487C9" w14:textId="77777777" w:rsidR="004C0600" w:rsidRPr="00A06BA8" w:rsidRDefault="004C0600" w:rsidP="004C0600">
      <w:pPr>
        <w:spacing w:after="0"/>
        <w:jc w:val="both"/>
        <w:rPr>
          <w:rFonts w:ascii="Arial" w:eastAsia="Times New Roman" w:hAnsi="Arial" w:cs="Arial"/>
          <w:sz w:val="18"/>
          <w:szCs w:val="18"/>
          <w:lang w:eastAsia="sl-SI"/>
        </w:rPr>
      </w:pPr>
    </w:p>
    <w:p w14:paraId="3669F8D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1A7C539B" w14:textId="77777777" w:rsidR="004C0600" w:rsidRPr="00A06BA8" w:rsidRDefault="004C0600" w:rsidP="004C0600">
      <w:pPr>
        <w:spacing w:after="0"/>
        <w:jc w:val="both"/>
        <w:rPr>
          <w:rFonts w:ascii="Arial" w:eastAsia="Times New Roman" w:hAnsi="Arial" w:cs="Arial"/>
          <w:sz w:val="18"/>
          <w:szCs w:val="18"/>
          <w:lang w:eastAsia="sl-SI"/>
        </w:rPr>
      </w:pPr>
    </w:p>
    <w:p w14:paraId="2EA032AF"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52C52117" w14:textId="77777777" w:rsidR="004C0600" w:rsidRPr="00A06BA8" w:rsidRDefault="004C0600" w:rsidP="004C0600">
      <w:pPr>
        <w:spacing w:after="0"/>
        <w:jc w:val="both"/>
        <w:rPr>
          <w:rFonts w:ascii="Arial" w:eastAsia="Times New Roman" w:hAnsi="Arial" w:cs="Arial"/>
          <w:sz w:val="18"/>
          <w:szCs w:val="18"/>
          <w:lang w:eastAsia="sl-SI"/>
        </w:rPr>
      </w:pPr>
    </w:p>
    <w:p w14:paraId="6F934E10"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0126AC6F" w14:textId="77777777" w:rsidR="004C0600" w:rsidRPr="00A06BA8" w:rsidRDefault="004C0600" w:rsidP="004C0600">
      <w:pPr>
        <w:spacing w:after="0"/>
        <w:jc w:val="both"/>
        <w:rPr>
          <w:rFonts w:ascii="Arial" w:eastAsia="Times New Roman" w:hAnsi="Arial" w:cs="Arial"/>
          <w:sz w:val="18"/>
          <w:szCs w:val="18"/>
          <w:lang w:eastAsia="sl-SI"/>
        </w:rPr>
      </w:pPr>
    </w:p>
    <w:p w14:paraId="43B1D21A" w14:textId="77777777" w:rsidR="004C0600" w:rsidRPr="00A06BA8" w:rsidRDefault="004C0600" w:rsidP="004C0600">
      <w:pPr>
        <w:spacing w:after="0"/>
        <w:jc w:val="both"/>
        <w:rPr>
          <w:rFonts w:ascii="Arial" w:eastAsia="Times New Roman" w:hAnsi="Arial" w:cs="Arial"/>
          <w:sz w:val="18"/>
          <w:szCs w:val="18"/>
          <w:lang w:eastAsia="sl-SI"/>
        </w:rPr>
      </w:pPr>
    </w:p>
    <w:p w14:paraId="17D5F6A2" w14:textId="77777777" w:rsidR="004C0600" w:rsidRPr="00A06BA8" w:rsidRDefault="004C0600" w:rsidP="004C0600">
      <w:pPr>
        <w:spacing w:after="0"/>
        <w:rPr>
          <w:rFonts w:ascii="Arial" w:eastAsia="Times New Roman" w:hAnsi="Arial" w:cs="Arial"/>
          <w:spacing w:val="-3"/>
          <w:sz w:val="18"/>
          <w:szCs w:val="18"/>
          <w:lang w:eastAsia="sl-SI"/>
        </w:rPr>
      </w:pPr>
    </w:p>
    <w:p w14:paraId="066352DD" w14:textId="77777777" w:rsidR="004C0600" w:rsidRPr="00A06BA8" w:rsidRDefault="004C0600" w:rsidP="004C0600">
      <w:pPr>
        <w:spacing w:after="0"/>
        <w:rPr>
          <w:rFonts w:ascii="Arial" w:eastAsia="Times New Roman" w:hAnsi="Arial" w:cs="Arial"/>
          <w:sz w:val="18"/>
          <w:szCs w:val="18"/>
          <w:lang w:eastAsia="sl-SI"/>
        </w:rPr>
        <w:sectPr w:rsidR="004C0600" w:rsidRPr="00A06BA8" w:rsidSect="004C0600">
          <w:footerReference w:type="even" r:id="rId29"/>
          <w:footerReference w:type="default" r:id="rId30"/>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2B6E89A1"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4AA2B8CF" w14:textId="77777777" w:rsidR="004C0600" w:rsidRPr="00A06BA8" w:rsidRDefault="004C0600" w:rsidP="004C060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4C0600" w:rsidRPr="00A06BA8" w14:paraId="3EE01473" w14:textId="77777777" w:rsidTr="00672C9F">
        <w:tc>
          <w:tcPr>
            <w:tcW w:w="760" w:type="pct"/>
            <w:vAlign w:val="center"/>
          </w:tcPr>
          <w:p w14:paraId="5F98B670"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009BCD58" w14:textId="77777777" w:rsidR="004C0600" w:rsidRPr="00A06BA8" w:rsidRDefault="004C0600" w:rsidP="00672C9F">
            <w:pPr>
              <w:spacing w:after="120" w:line="240" w:lineRule="auto"/>
              <w:jc w:val="center"/>
              <w:rPr>
                <w:rFonts w:ascii="Arial" w:eastAsia="Times New Roman" w:hAnsi="Arial" w:cs="Arial"/>
                <w:b/>
                <w:sz w:val="18"/>
                <w:szCs w:val="18"/>
                <w:lang w:eastAsia="sl-SI"/>
              </w:rPr>
            </w:pPr>
          </w:p>
          <w:p w14:paraId="74215699"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3E041D2D"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4C0600" w:rsidRPr="00A06BA8" w14:paraId="0328ADA2" w14:textId="77777777" w:rsidTr="00672C9F">
        <w:tc>
          <w:tcPr>
            <w:tcW w:w="760" w:type="pct"/>
            <w:vAlign w:val="center"/>
          </w:tcPr>
          <w:p w14:paraId="357D5619"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245CBA27" w14:textId="0F133A53" w:rsidR="004C0600" w:rsidRPr="00A06BA8" w:rsidRDefault="006A44EA" w:rsidP="00672C9F">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14:paraId="145E1F12" w14:textId="77777777" w:rsidR="004C0600" w:rsidRPr="00A06BA8" w:rsidRDefault="004C0600" w:rsidP="00672C9F">
            <w:pPr>
              <w:spacing w:after="0" w:line="240" w:lineRule="auto"/>
              <w:rPr>
                <w:rFonts w:ascii="Arial" w:eastAsia="Times New Roman" w:hAnsi="Arial" w:cs="Arial"/>
                <w:sz w:val="18"/>
                <w:szCs w:val="18"/>
                <w:lang w:eastAsia="sl-SI"/>
              </w:rPr>
            </w:pPr>
          </w:p>
          <w:p w14:paraId="79DAB227" w14:textId="77777777" w:rsidR="004C0600" w:rsidRPr="00A06BA8" w:rsidRDefault="004C0600" w:rsidP="00672C9F">
            <w:pPr>
              <w:spacing w:after="0" w:line="240" w:lineRule="auto"/>
              <w:rPr>
                <w:rFonts w:ascii="Arial" w:eastAsia="Times New Roman" w:hAnsi="Arial" w:cs="Arial"/>
                <w:sz w:val="18"/>
                <w:szCs w:val="18"/>
                <w:lang w:eastAsia="sl-SI"/>
              </w:rPr>
            </w:pPr>
          </w:p>
          <w:p w14:paraId="55F18059" w14:textId="77777777" w:rsidR="004C0600" w:rsidRPr="00B25D70" w:rsidRDefault="004C0600" w:rsidP="009D3501">
            <w:pPr>
              <w:numPr>
                <w:ilvl w:val="0"/>
                <w:numId w:val="51"/>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2CD5ABAD" w14:textId="77777777" w:rsidR="004C0600" w:rsidRPr="00B25D70" w:rsidRDefault="004C0600" w:rsidP="00672C9F">
            <w:pPr>
              <w:spacing w:after="0" w:line="240" w:lineRule="auto"/>
              <w:ind w:left="720"/>
              <w:contextualSpacing/>
              <w:rPr>
                <w:rFonts w:ascii="Arial" w:eastAsia="Times New Roman" w:hAnsi="Arial" w:cs="Arial"/>
                <w:sz w:val="18"/>
                <w:szCs w:val="18"/>
                <w:lang w:eastAsia="sl-SI"/>
              </w:rPr>
            </w:pPr>
          </w:p>
          <w:p w14:paraId="1C27E16B" w14:textId="77777777" w:rsidR="004C0600" w:rsidRPr="00A06BA8" w:rsidRDefault="004C0600" w:rsidP="009D3501">
            <w:pPr>
              <w:numPr>
                <w:ilvl w:val="0"/>
                <w:numId w:val="51"/>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40FF89FB" w14:textId="77777777" w:rsidR="004C0600" w:rsidRPr="00A06BA8" w:rsidRDefault="004C0600" w:rsidP="00672C9F">
            <w:pPr>
              <w:spacing w:after="0" w:line="240" w:lineRule="auto"/>
              <w:rPr>
                <w:rFonts w:ascii="Arial" w:eastAsia="Times New Roman" w:hAnsi="Arial" w:cs="Arial"/>
                <w:sz w:val="18"/>
                <w:szCs w:val="18"/>
                <w:lang w:eastAsia="sl-SI"/>
              </w:rPr>
            </w:pPr>
          </w:p>
          <w:p w14:paraId="265D404C" w14:textId="77777777" w:rsidR="004C0600" w:rsidRPr="00A06BA8" w:rsidRDefault="004C0600" w:rsidP="009D3501">
            <w:pPr>
              <w:numPr>
                <w:ilvl w:val="0"/>
                <w:numId w:val="51"/>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62785C7A" w14:textId="77777777" w:rsidR="004C0600" w:rsidRPr="00A06BA8" w:rsidRDefault="004C0600" w:rsidP="00672C9F">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ne sme posredovati osebnih podatkov tretjim osebam. Izjema so njegovi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za katere je obdelovalec od upravljavca prejel pisno odobritev).</w:t>
            </w:r>
          </w:p>
          <w:p w14:paraId="3E80AF5A" w14:textId="77777777" w:rsidR="004C0600" w:rsidRPr="00A06BA8" w:rsidRDefault="004C0600" w:rsidP="00672C9F">
            <w:pPr>
              <w:spacing w:after="0" w:line="240" w:lineRule="auto"/>
              <w:rPr>
                <w:rFonts w:ascii="Arial" w:eastAsia="Times New Roman" w:hAnsi="Arial" w:cs="Arial"/>
                <w:sz w:val="18"/>
                <w:szCs w:val="18"/>
                <w:lang w:eastAsia="sl-SI"/>
              </w:rPr>
            </w:pPr>
          </w:p>
          <w:p w14:paraId="69D3F346" w14:textId="77777777" w:rsidR="004C0600" w:rsidRPr="00A06BA8" w:rsidRDefault="004C0600" w:rsidP="00672C9F">
            <w:pPr>
              <w:spacing w:after="120" w:line="240" w:lineRule="auto"/>
              <w:ind w:left="720"/>
              <w:contextualSpacing/>
              <w:rPr>
                <w:rFonts w:ascii="Arial" w:eastAsia="Times New Roman" w:hAnsi="Arial" w:cs="Arial"/>
                <w:b/>
                <w:sz w:val="18"/>
                <w:szCs w:val="18"/>
                <w:lang w:eastAsia="sl-SI"/>
              </w:rPr>
            </w:pPr>
          </w:p>
        </w:tc>
      </w:tr>
    </w:tbl>
    <w:p w14:paraId="4A99D43A" w14:textId="77777777" w:rsidR="004C0600" w:rsidRPr="00A06BA8" w:rsidRDefault="004C0600" w:rsidP="004C0600">
      <w:pPr>
        <w:spacing w:after="0" w:line="240" w:lineRule="auto"/>
        <w:rPr>
          <w:rFonts w:ascii="Arial" w:eastAsia="Times New Roman" w:hAnsi="Arial" w:cs="Arial"/>
          <w:b/>
          <w:sz w:val="18"/>
          <w:szCs w:val="18"/>
          <w:lang w:eastAsia="sl-SI"/>
        </w:rPr>
      </w:pPr>
    </w:p>
    <w:p w14:paraId="0A6F8DA4" w14:textId="77777777" w:rsidR="004C0600" w:rsidRPr="00A06BA8" w:rsidRDefault="004C0600" w:rsidP="004C0600">
      <w:pPr>
        <w:spacing w:after="0" w:line="240" w:lineRule="auto"/>
        <w:rPr>
          <w:rFonts w:ascii="Arial" w:eastAsia="Times New Roman" w:hAnsi="Arial" w:cs="Arial"/>
          <w:b/>
          <w:sz w:val="18"/>
          <w:szCs w:val="18"/>
          <w:lang w:eastAsia="sl-SI"/>
        </w:rPr>
      </w:pPr>
    </w:p>
    <w:p w14:paraId="74998B84" w14:textId="77777777" w:rsidR="004C0600" w:rsidRPr="00A06BA8" w:rsidRDefault="004C0600" w:rsidP="004C0600">
      <w:pPr>
        <w:rPr>
          <w:rFonts w:ascii="Arial" w:eastAsia="Times New Roman" w:hAnsi="Arial" w:cs="Arial"/>
          <w:b/>
          <w:sz w:val="18"/>
          <w:szCs w:val="18"/>
          <w:lang w:eastAsia="sl-SI"/>
        </w:rPr>
      </w:pPr>
    </w:p>
    <w:p w14:paraId="418A36F9"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6E6BB736"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35607AC5" w14:textId="77777777" w:rsidR="004C0600" w:rsidRPr="00A06BA8" w:rsidRDefault="004C0600" w:rsidP="004C0600">
      <w:pPr>
        <w:spacing w:after="0" w:line="240" w:lineRule="auto"/>
        <w:rPr>
          <w:rFonts w:ascii="Arial" w:eastAsia="Times New Roman" w:hAnsi="Arial" w:cs="Arial"/>
          <w:b/>
          <w:sz w:val="18"/>
          <w:szCs w:val="18"/>
          <w:lang w:eastAsia="sl-SI"/>
        </w:rPr>
      </w:pPr>
    </w:p>
    <w:p w14:paraId="51529DA0" w14:textId="77777777" w:rsidR="004C0600" w:rsidRPr="00A06BA8" w:rsidRDefault="004C0600" w:rsidP="004C0600">
      <w:pPr>
        <w:spacing w:after="0" w:line="240" w:lineRule="auto"/>
        <w:rPr>
          <w:rFonts w:ascii="Arial" w:eastAsia="Times New Roman" w:hAnsi="Arial" w:cs="Arial"/>
          <w:b/>
          <w:sz w:val="18"/>
          <w:szCs w:val="18"/>
          <w:lang w:eastAsia="sl-SI"/>
        </w:rPr>
      </w:pPr>
    </w:p>
    <w:p w14:paraId="6975D698" w14:textId="77777777" w:rsidR="004C0600" w:rsidRPr="00A06BA8" w:rsidRDefault="004C0600" w:rsidP="004C060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C0600" w:rsidRPr="00A06BA8" w14:paraId="346D92FD" w14:textId="77777777" w:rsidTr="00672C9F">
        <w:tc>
          <w:tcPr>
            <w:tcW w:w="3085" w:type="dxa"/>
            <w:tcBorders>
              <w:top w:val="single" w:sz="4" w:space="0" w:color="auto"/>
              <w:left w:val="single" w:sz="4" w:space="0" w:color="auto"/>
              <w:bottom w:val="single" w:sz="4" w:space="0" w:color="auto"/>
              <w:right w:val="single" w:sz="4" w:space="0" w:color="auto"/>
            </w:tcBorders>
            <w:hideMark/>
          </w:tcPr>
          <w:p w14:paraId="68B66C65" w14:textId="77777777" w:rsidR="004C0600" w:rsidRPr="00A06BA8" w:rsidRDefault="004C0600" w:rsidP="00672C9F">
            <w:pPr>
              <w:spacing w:after="120" w:line="280" w:lineRule="atLeast"/>
              <w:rPr>
                <w:rFonts w:ascii="Arial" w:eastAsia="Times New Roman" w:hAnsi="Arial" w:cs="Arial"/>
                <w:b/>
                <w:sz w:val="18"/>
                <w:szCs w:val="18"/>
                <w:lang w:eastAsia="de-DE"/>
              </w:rPr>
            </w:pPr>
            <w:proofErr w:type="spellStart"/>
            <w:r w:rsidRPr="00A06BA8">
              <w:rPr>
                <w:rFonts w:ascii="Arial" w:eastAsia="Times New Roman" w:hAnsi="Arial" w:cs="Arial"/>
                <w:b/>
                <w:sz w:val="18"/>
                <w:szCs w:val="18"/>
              </w:rPr>
              <w:t>Podobdelovalec</w:t>
            </w:r>
            <w:proofErr w:type="spellEnd"/>
            <w:r w:rsidRPr="00A06BA8">
              <w:rPr>
                <w:rFonts w:ascii="Arial" w:eastAsia="Times New Roman" w:hAnsi="Arial" w:cs="Arial"/>
                <w:b/>
                <w:sz w:val="18"/>
                <w:szCs w:val="18"/>
              </w:rPr>
              <w:t xml:space="preserve">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9693D1A"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559E331"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C0600" w:rsidRPr="00A06BA8" w14:paraId="57A1D706" w14:textId="77777777" w:rsidTr="00672C9F">
        <w:tc>
          <w:tcPr>
            <w:tcW w:w="3085" w:type="dxa"/>
            <w:tcBorders>
              <w:top w:val="single" w:sz="4" w:space="0" w:color="auto"/>
              <w:left w:val="single" w:sz="4" w:space="0" w:color="auto"/>
              <w:bottom w:val="single" w:sz="4" w:space="0" w:color="auto"/>
              <w:right w:val="single" w:sz="4" w:space="0" w:color="auto"/>
            </w:tcBorders>
          </w:tcPr>
          <w:p w14:paraId="6AACB29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E4D7F3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E171C3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7363AF4D" w14:textId="77777777" w:rsidTr="00672C9F">
        <w:tc>
          <w:tcPr>
            <w:tcW w:w="3085" w:type="dxa"/>
            <w:tcBorders>
              <w:top w:val="single" w:sz="4" w:space="0" w:color="auto"/>
              <w:left w:val="single" w:sz="4" w:space="0" w:color="auto"/>
              <w:bottom w:val="single" w:sz="4" w:space="0" w:color="auto"/>
              <w:right w:val="single" w:sz="4" w:space="0" w:color="auto"/>
            </w:tcBorders>
          </w:tcPr>
          <w:p w14:paraId="76C2DCD0"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C9E1D6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8DA225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118DD5AD" w14:textId="77777777" w:rsidTr="00672C9F">
        <w:tc>
          <w:tcPr>
            <w:tcW w:w="3085" w:type="dxa"/>
            <w:tcBorders>
              <w:top w:val="single" w:sz="4" w:space="0" w:color="auto"/>
              <w:left w:val="single" w:sz="4" w:space="0" w:color="auto"/>
              <w:bottom w:val="single" w:sz="4" w:space="0" w:color="auto"/>
              <w:right w:val="single" w:sz="4" w:space="0" w:color="auto"/>
            </w:tcBorders>
          </w:tcPr>
          <w:p w14:paraId="5249256B"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B2D4ADE"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39E0E0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348DD2FF" w14:textId="77777777" w:rsidTr="00672C9F">
        <w:tc>
          <w:tcPr>
            <w:tcW w:w="3085" w:type="dxa"/>
            <w:tcBorders>
              <w:top w:val="single" w:sz="4" w:space="0" w:color="auto"/>
              <w:left w:val="single" w:sz="4" w:space="0" w:color="auto"/>
              <w:bottom w:val="single" w:sz="4" w:space="0" w:color="auto"/>
              <w:right w:val="single" w:sz="4" w:space="0" w:color="auto"/>
            </w:tcBorders>
          </w:tcPr>
          <w:p w14:paraId="094B164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0A37A9D"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AA3AF6E"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bl>
    <w:p w14:paraId="3FE457C7" w14:textId="77777777" w:rsidR="004C0600" w:rsidRPr="00A06BA8" w:rsidRDefault="004C0600" w:rsidP="004C0600">
      <w:pPr>
        <w:spacing w:after="120" w:line="280" w:lineRule="atLeast"/>
        <w:jc w:val="both"/>
        <w:rPr>
          <w:rFonts w:ascii="Arial" w:eastAsia="Times New Roman" w:hAnsi="Arial" w:cs="Arial"/>
          <w:b/>
          <w:sz w:val="18"/>
          <w:szCs w:val="18"/>
          <w:lang w:eastAsia="de-DE"/>
        </w:rPr>
      </w:pPr>
    </w:p>
    <w:p w14:paraId="360850A6"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80AC499" w14:textId="77777777" w:rsidR="004C0600" w:rsidRPr="00A06BA8" w:rsidRDefault="004C0600" w:rsidP="004C0600">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502508A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7CAF904"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00BFE753" w14:textId="77777777" w:rsidR="004C0600" w:rsidRPr="00A06BA8" w:rsidRDefault="004C0600" w:rsidP="004C060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5D19F89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862EE2F"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165855E5"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55E3FD58"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7AF9EE"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p>
    <w:p w14:paraId="56D2D496"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1325003"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323474E8"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2175BED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D2676A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7A1A707"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5F91754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A4D3EC5"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06DEFD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496267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F4EF256"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2B382D0" w14:textId="77777777" w:rsidR="004C0600" w:rsidRPr="00A06BA8" w:rsidRDefault="004C0600" w:rsidP="004C060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BAE60E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0BC80A4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43F44E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A41FB3F" w14:textId="77777777" w:rsidR="004C0600" w:rsidRPr="00A06BA8" w:rsidRDefault="004C0600" w:rsidP="004C060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05090B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DCD1E8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1196E5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7AB1A7C" w14:textId="77777777" w:rsidR="004C0600" w:rsidRPr="00A06BA8" w:rsidRDefault="004C0600" w:rsidP="009D3501">
      <w:pPr>
        <w:numPr>
          <w:ilvl w:val="0"/>
          <w:numId w:val="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6A23CBD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7A4F7A79" w14:textId="77777777" w:rsidR="004C0600" w:rsidRPr="00A06BA8" w:rsidRDefault="004C0600" w:rsidP="009D3501">
      <w:pPr>
        <w:numPr>
          <w:ilvl w:val="0"/>
          <w:numId w:val="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61A7AD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50E6EF0E" w14:textId="77777777" w:rsidR="004C0600" w:rsidRPr="00A06BA8" w:rsidRDefault="004C0600" w:rsidP="009D3501">
      <w:pPr>
        <w:numPr>
          <w:ilvl w:val="0"/>
          <w:numId w:val="8"/>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466DD65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EC46A72"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034830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992DDA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24D7DFF"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51E779E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83D4E3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2EE7B02"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1F1CC33"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24339D84"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B2E9463" w14:textId="77777777" w:rsidR="004C0600" w:rsidRPr="00A06BA8" w:rsidRDefault="004C0600" w:rsidP="004C060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4FF8615" w14:textId="77777777" w:rsidR="004C0600" w:rsidRPr="00A06BA8" w:rsidRDefault="004C0600" w:rsidP="004C0600">
      <w:pPr>
        <w:spacing w:after="0" w:line="240" w:lineRule="auto"/>
        <w:rPr>
          <w:rFonts w:ascii="Arial" w:eastAsia="Times New Roman" w:hAnsi="Arial" w:cs="Arial"/>
          <w:sz w:val="18"/>
          <w:szCs w:val="18"/>
          <w:lang w:eastAsia="sl-SI"/>
        </w:rPr>
      </w:pPr>
    </w:p>
    <w:p w14:paraId="09C7D808" w14:textId="77777777" w:rsidR="004C0600" w:rsidRPr="00A06BA8" w:rsidRDefault="004C0600" w:rsidP="004C060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52B75CE2" w14:textId="77777777" w:rsidR="004C0600" w:rsidRPr="00A06BA8" w:rsidRDefault="004C0600" w:rsidP="009D3501">
      <w:pPr>
        <w:numPr>
          <w:ilvl w:val="0"/>
          <w:numId w:val="9"/>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5F7329DC" w14:textId="77777777" w:rsidR="004C0600" w:rsidRPr="002C5D1C" w:rsidRDefault="004C0600" w:rsidP="009D3501">
      <w:pPr>
        <w:numPr>
          <w:ilvl w:val="0"/>
          <w:numId w:val="9"/>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6019BC01" w14:textId="77777777" w:rsidR="004C0600" w:rsidRPr="00240CC1" w:rsidRDefault="004C0600" w:rsidP="004C0600">
      <w:pPr>
        <w:spacing w:after="0" w:line="240" w:lineRule="auto"/>
        <w:rPr>
          <w:rFonts w:ascii="Arial" w:eastAsia="Times New Roman" w:hAnsi="Arial" w:cs="Arial"/>
          <w:b/>
          <w:sz w:val="18"/>
          <w:szCs w:val="18"/>
          <w:lang w:eastAsia="sl-SI"/>
        </w:rPr>
      </w:pPr>
    </w:p>
    <w:sectPr w:rsidR="004C0600" w:rsidRPr="00240CC1" w:rsidSect="00D931BF">
      <w:footerReference w:type="even" r:id="rId31"/>
      <w:footerReference w:type="default" r:id="rId3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1FFD" w14:textId="77777777" w:rsidR="00526C3C" w:rsidRDefault="00526C3C" w:rsidP="006975C6">
      <w:pPr>
        <w:spacing w:after="0" w:line="240" w:lineRule="auto"/>
      </w:pPr>
      <w:r>
        <w:separator/>
      </w:r>
    </w:p>
  </w:endnote>
  <w:endnote w:type="continuationSeparator" w:id="0">
    <w:p w14:paraId="4B11E57F" w14:textId="77777777" w:rsidR="00526C3C" w:rsidRDefault="00526C3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3D2ABD" w:rsidRDefault="003D2ABD"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552A5" w14:textId="77777777" w:rsidR="00C91ACB" w:rsidRDefault="00C91ACB"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D805923" w14:textId="77777777" w:rsidR="00C91ACB" w:rsidRDefault="00C91ACB" w:rsidP="004C571F">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31AF" w14:textId="77777777" w:rsidR="00C91ACB" w:rsidRPr="00BA5EF6" w:rsidRDefault="00C91ACB"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96</w:t>
    </w:r>
    <w:r w:rsidRPr="00BA5EF6">
      <w:rPr>
        <w:rStyle w:val="tevilkastrani"/>
        <w:rFonts w:ascii="Arial" w:hAnsi="Arial" w:cs="Arial"/>
        <w:sz w:val="18"/>
        <w:szCs w:val="18"/>
      </w:rPr>
      <w:fldChar w:fldCharType="end"/>
    </w:r>
  </w:p>
  <w:p w14:paraId="424FE3EF" w14:textId="77777777" w:rsidR="00C91ACB" w:rsidRDefault="00C91ACB">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5F75" w14:textId="61C81989" w:rsidR="004C0600" w:rsidRDefault="004C0600"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91ACB">
      <w:rPr>
        <w:rStyle w:val="tevilkastrani"/>
        <w:noProof/>
      </w:rPr>
      <w:t>75</w:t>
    </w:r>
    <w:r>
      <w:rPr>
        <w:rStyle w:val="tevilkastrani"/>
      </w:rPr>
      <w:fldChar w:fldCharType="end"/>
    </w:r>
  </w:p>
  <w:p w14:paraId="17B0F754" w14:textId="77777777" w:rsidR="004C0600" w:rsidRDefault="004C0600" w:rsidP="004C571F">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5DCBA" w14:textId="77777777" w:rsidR="004C0600" w:rsidRPr="00BA5EF6" w:rsidRDefault="004C0600"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3EE1A70F" w14:textId="77777777" w:rsidR="004C0600" w:rsidRDefault="004C0600">
    <w:pPr>
      <w:pStyle w:val="Nog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3D2ABD" w:rsidRDefault="003D2ABD"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3D2ABD" w:rsidRDefault="003D2ABD" w:rsidP="004C571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3D2ABD" w:rsidRPr="00BA5EF6" w:rsidRDefault="003D2ABD"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140F9FFE" w14:textId="77777777" w:rsidR="003D2ABD" w:rsidRDefault="003D2A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3D2ABD" w:rsidRPr="007A2BC3" w:rsidRDefault="002279A3"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D2ABD" w:rsidRPr="007A2BC3">
          <w:rPr>
            <w:rFonts w:ascii="Arial" w:hAnsi="Arial" w:cs="Arial"/>
            <w:sz w:val="18"/>
            <w:szCs w:val="18"/>
          </w:rPr>
          <w:fldChar w:fldCharType="begin"/>
        </w:r>
        <w:r w:rsidR="003D2ABD" w:rsidRPr="007A2BC3">
          <w:rPr>
            <w:rFonts w:ascii="Arial" w:hAnsi="Arial" w:cs="Arial"/>
            <w:sz w:val="18"/>
            <w:szCs w:val="18"/>
          </w:rPr>
          <w:instrText xml:space="preserve"> PAGE   \* MERGEFORMAT </w:instrText>
        </w:r>
        <w:r w:rsidR="003D2ABD" w:rsidRPr="007A2BC3">
          <w:rPr>
            <w:rFonts w:ascii="Arial" w:hAnsi="Arial" w:cs="Arial"/>
            <w:sz w:val="18"/>
            <w:szCs w:val="18"/>
          </w:rPr>
          <w:fldChar w:fldCharType="separate"/>
        </w:r>
        <w:r w:rsidR="003D2ABD">
          <w:rPr>
            <w:rFonts w:ascii="Arial" w:hAnsi="Arial" w:cs="Arial"/>
            <w:noProof/>
            <w:sz w:val="18"/>
            <w:szCs w:val="18"/>
          </w:rPr>
          <w:t>38</w:t>
        </w:r>
        <w:r w:rsidR="003D2ABD" w:rsidRPr="007A2BC3">
          <w:rPr>
            <w:rFonts w:ascii="Arial" w:hAnsi="Arial" w:cs="Arial"/>
            <w:noProof/>
            <w:sz w:val="18"/>
            <w:szCs w:val="18"/>
          </w:rPr>
          <w:fldChar w:fldCharType="end"/>
        </w:r>
      </w:sdtContent>
    </w:sdt>
  </w:p>
  <w:p w14:paraId="4D570FD8" w14:textId="77777777" w:rsidR="003D2ABD" w:rsidRDefault="003D2AB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449611"/>
      <w:docPartObj>
        <w:docPartGallery w:val="Page Numbers (Bottom of Page)"/>
        <w:docPartUnique/>
      </w:docPartObj>
    </w:sdtPr>
    <w:sdtEndPr/>
    <w:sdtContent>
      <w:p w14:paraId="648528D1" w14:textId="2A3C7077" w:rsidR="00A348E6" w:rsidRDefault="00A348E6">
        <w:pPr>
          <w:pStyle w:val="Noga"/>
          <w:jc w:val="right"/>
        </w:pPr>
        <w:r>
          <w:fldChar w:fldCharType="begin"/>
        </w:r>
        <w:r>
          <w:instrText>PAGE   \* MERGEFORMAT</w:instrText>
        </w:r>
        <w:r>
          <w:fldChar w:fldCharType="separate"/>
        </w:r>
        <w:r>
          <w:t>2</w:t>
        </w:r>
        <w:r>
          <w:fldChar w:fldCharType="end"/>
        </w:r>
      </w:p>
    </w:sdtContent>
  </w:sdt>
  <w:p w14:paraId="6102D6D2" w14:textId="77777777" w:rsidR="003D2ABD" w:rsidRDefault="003D2ABD"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3D2ABD" w:rsidRDefault="003D2ABD"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3D2ABD" w:rsidRDefault="003D2ABD"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3D2ABD" w:rsidRDefault="003D2ABD"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3D2ABD" w:rsidRDefault="003D2ABD"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3D2ABD" w:rsidRDefault="003D2ABD"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3D2ABD" w:rsidRDefault="003D2ABD" w:rsidP="003D2AB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1246" w14:textId="77777777" w:rsidR="00526C3C" w:rsidRDefault="00526C3C" w:rsidP="006975C6">
      <w:pPr>
        <w:spacing w:after="0" w:line="240" w:lineRule="auto"/>
      </w:pPr>
      <w:r>
        <w:separator/>
      </w:r>
    </w:p>
  </w:footnote>
  <w:footnote w:type="continuationSeparator" w:id="0">
    <w:p w14:paraId="1CE1E0C1" w14:textId="77777777" w:rsidR="00526C3C" w:rsidRDefault="00526C3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3022" w14:textId="7165942F" w:rsidR="003D2ABD" w:rsidRDefault="000D637C">
    <w:pPr>
      <w:pStyle w:val="Glava"/>
    </w:pPr>
    <w:r w:rsidRPr="000D637C">
      <w:rPr>
        <w:noProof/>
      </w:rPr>
      <w:drawing>
        <wp:inline distT="0" distB="0" distL="0" distR="0" wp14:anchorId="60F2B487" wp14:editId="613635D5">
          <wp:extent cx="5759450" cy="1008380"/>
          <wp:effectExtent l="0" t="0" r="0" b="1270"/>
          <wp:docPr id="2027791635"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56B9" w14:textId="1B7D3A08" w:rsidR="003D2ABD" w:rsidRPr="000D637C" w:rsidRDefault="000D637C" w:rsidP="000D637C">
    <w:pPr>
      <w:pStyle w:val="Glava"/>
    </w:pPr>
    <w:r w:rsidRPr="000D637C">
      <w:rPr>
        <w:noProof/>
      </w:rPr>
      <w:drawing>
        <wp:inline distT="0" distB="0" distL="0" distR="0" wp14:anchorId="2E28039F" wp14:editId="507718D7">
          <wp:extent cx="5759450" cy="1008380"/>
          <wp:effectExtent l="0" t="0" r="0" b="1270"/>
          <wp:docPr id="1122296580"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8"/>
      <w:gridCol w:w="222"/>
      <w:gridCol w:w="222"/>
    </w:tblGrid>
    <w:tr w:rsidR="003D2ABD" w:rsidRPr="006F1DA5" w14:paraId="4A2562BF" w14:textId="77777777" w:rsidTr="005A526F">
      <w:trPr>
        <w:trHeight w:val="1268"/>
      </w:trPr>
      <w:tc>
        <w:tcPr>
          <w:tcW w:w="1668" w:type="dxa"/>
        </w:tcPr>
        <w:p w14:paraId="3C063809" w14:textId="0EAAD009" w:rsidR="003D2ABD" w:rsidRPr="006F1DA5" w:rsidRDefault="00ED5FFB" w:rsidP="005A526F">
          <w:pPr>
            <w:pStyle w:val="Glava"/>
            <w:rPr>
              <w:rFonts w:ascii="Arial" w:hAnsi="Arial" w:cs="Arial"/>
              <w:b/>
              <w:color w:val="000000" w:themeColor="text1"/>
            </w:rPr>
          </w:pPr>
          <w:r w:rsidRPr="000D637C">
            <w:rPr>
              <w:noProof/>
            </w:rPr>
            <w:drawing>
              <wp:inline distT="0" distB="0" distL="0" distR="0" wp14:anchorId="49FBA716" wp14:editId="73F855DC">
                <wp:extent cx="5473700" cy="958350"/>
                <wp:effectExtent l="0" t="0" r="0" b="0"/>
                <wp:docPr id="1182650077"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495881" cy="962234"/>
                        </a:xfrm>
                        <a:prstGeom prst="rect">
                          <a:avLst/>
                        </a:prstGeom>
                      </pic:spPr>
                    </pic:pic>
                  </a:graphicData>
                </a:graphic>
              </wp:inline>
            </w:drawing>
          </w:r>
        </w:p>
      </w:tc>
      <w:tc>
        <w:tcPr>
          <w:tcW w:w="3361" w:type="dxa"/>
        </w:tcPr>
        <w:p w14:paraId="55A08663" w14:textId="77777777" w:rsidR="003D2ABD" w:rsidRPr="006F1DA5" w:rsidRDefault="003D2ABD" w:rsidP="005A526F">
          <w:pPr>
            <w:pStyle w:val="Glava"/>
            <w:rPr>
              <w:rFonts w:ascii="Arial" w:hAnsi="Arial" w:cs="Arial"/>
              <w:b/>
              <w:color w:val="000000" w:themeColor="text1"/>
            </w:rPr>
          </w:pPr>
        </w:p>
      </w:tc>
      <w:tc>
        <w:tcPr>
          <w:tcW w:w="4209" w:type="dxa"/>
        </w:tcPr>
        <w:p w14:paraId="0A506AFF" w14:textId="77777777" w:rsidR="003D2ABD" w:rsidRPr="006F1DA5" w:rsidRDefault="003D2ABD" w:rsidP="005A526F">
          <w:pPr>
            <w:pStyle w:val="Glava"/>
            <w:rPr>
              <w:rFonts w:ascii="Arial" w:hAnsi="Arial" w:cs="Arial"/>
              <w:b/>
              <w:color w:val="000000" w:themeColor="text1"/>
            </w:rPr>
          </w:pPr>
        </w:p>
      </w:tc>
    </w:tr>
  </w:tbl>
  <w:p w14:paraId="174A1660" w14:textId="77777777" w:rsidR="003D2ABD" w:rsidRDefault="003D2A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3"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ymbo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6" w15:restartNumberingAfterBreak="0">
    <w:nsid w:val="09B63F9F"/>
    <w:multiLevelType w:val="hybridMultilevel"/>
    <w:tmpl w:val="E1C6E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8"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10"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2" w15:restartNumberingAfterBreak="0">
    <w:nsid w:val="10042300"/>
    <w:multiLevelType w:val="hybridMultilevel"/>
    <w:tmpl w:val="DFEE6D60"/>
    <w:lvl w:ilvl="0" w:tplc="98D0DC38">
      <w:start w:val="1"/>
      <w:numFmt w:val="bullet"/>
      <w:lvlText w:val=""/>
      <w:lvlJc w:val="left"/>
      <w:pPr>
        <w:ind w:left="720" w:hanging="360"/>
      </w:pPr>
      <w:rPr>
        <w:rFonts w:ascii="Symbol" w:hAnsi="Symbol" w:cs="Symbol" w:hint="default"/>
        <w:sz w:val="18"/>
        <w:szCs w:val="18"/>
      </w:rPr>
    </w:lvl>
    <w:lvl w:ilvl="1" w:tplc="138C2FB6">
      <w:start w:val="1"/>
      <w:numFmt w:val="bullet"/>
      <w:lvlText w:val="o"/>
      <w:lvlJc w:val="left"/>
      <w:pPr>
        <w:ind w:left="1440" w:hanging="360"/>
      </w:pPr>
      <w:rPr>
        <w:rFonts w:ascii="Courier New" w:hAnsi="Courier New" w:cs="Courier New" w:hint="default"/>
      </w:rPr>
    </w:lvl>
    <w:lvl w:ilvl="2" w:tplc="BF5A4FAA">
      <w:start w:val="1"/>
      <w:numFmt w:val="bullet"/>
      <w:lvlText w:val=""/>
      <w:lvlJc w:val="left"/>
      <w:pPr>
        <w:ind w:left="2160" w:hanging="360"/>
      </w:pPr>
      <w:rPr>
        <w:rFonts w:ascii="Wingdings" w:hAnsi="Wingdings" w:cs="Wingdings" w:hint="default"/>
      </w:rPr>
    </w:lvl>
    <w:lvl w:ilvl="3" w:tplc="7C1808B0">
      <w:start w:val="1"/>
      <w:numFmt w:val="bullet"/>
      <w:lvlText w:val=""/>
      <w:lvlJc w:val="left"/>
      <w:pPr>
        <w:ind w:left="2880" w:hanging="360"/>
      </w:pPr>
      <w:rPr>
        <w:rFonts w:ascii="Symbol" w:hAnsi="Symbol" w:cs="Symbol" w:hint="default"/>
      </w:rPr>
    </w:lvl>
    <w:lvl w:ilvl="4" w:tplc="908A646C">
      <w:start w:val="1"/>
      <w:numFmt w:val="bullet"/>
      <w:lvlText w:val="o"/>
      <w:lvlJc w:val="left"/>
      <w:pPr>
        <w:ind w:left="3600" w:hanging="360"/>
      </w:pPr>
      <w:rPr>
        <w:rFonts w:ascii="Courier New" w:hAnsi="Courier New" w:cs="Courier New" w:hint="default"/>
      </w:rPr>
    </w:lvl>
    <w:lvl w:ilvl="5" w:tplc="F2A0AAD4">
      <w:start w:val="1"/>
      <w:numFmt w:val="bullet"/>
      <w:lvlText w:val=""/>
      <w:lvlJc w:val="left"/>
      <w:pPr>
        <w:ind w:left="4320" w:hanging="360"/>
      </w:pPr>
      <w:rPr>
        <w:rFonts w:ascii="Wingdings" w:hAnsi="Wingdings" w:cs="Wingdings" w:hint="default"/>
      </w:rPr>
    </w:lvl>
    <w:lvl w:ilvl="6" w:tplc="F7840D9A">
      <w:start w:val="1"/>
      <w:numFmt w:val="bullet"/>
      <w:lvlText w:val=""/>
      <w:lvlJc w:val="left"/>
      <w:pPr>
        <w:ind w:left="5040" w:hanging="360"/>
      </w:pPr>
      <w:rPr>
        <w:rFonts w:ascii="Symbol" w:hAnsi="Symbol" w:cs="Symbol" w:hint="default"/>
      </w:rPr>
    </w:lvl>
    <w:lvl w:ilvl="7" w:tplc="349839B0">
      <w:start w:val="1"/>
      <w:numFmt w:val="bullet"/>
      <w:lvlText w:val="o"/>
      <w:lvlJc w:val="left"/>
      <w:pPr>
        <w:ind w:left="5760" w:hanging="360"/>
      </w:pPr>
      <w:rPr>
        <w:rFonts w:ascii="Courier New" w:hAnsi="Courier New" w:cs="Courier New" w:hint="default"/>
      </w:rPr>
    </w:lvl>
    <w:lvl w:ilvl="8" w:tplc="8D36FB08">
      <w:start w:val="1"/>
      <w:numFmt w:val="bullet"/>
      <w:lvlText w:val=""/>
      <w:lvlJc w:val="left"/>
      <w:pPr>
        <w:ind w:left="6480" w:hanging="360"/>
      </w:pPr>
      <w:rPr>
        <w:rFonts w:ascii="Wingdings" w:hAnsi="Wingdings" w:cs="Wingdings" w:hint="default"/>
      </w:rPr>
    </w:lvl>
  </w:abstractNum>
  <w:abstractNum w:abstractNumId="13" w15:restartNumberingAfterBreak="0">
    <w:nsid w:val="11FA465E"/>
    <w:multiLevelType w:val="hybridMultilevel"/>
    <w:tmpl w:val="39B09ADA"/>
    <w:lvl w:ilvl="0" w:tplc="44AE1924">
      <w:start w:val="1"/>
      <w:numFmt w:val="bullet"/>
      <w:lvlText w:val=""/>
      <w:lvlJc w:val="left"/>
      <w:pPr>
        <w:ind w:left="360" w:hanging="360"/>
      </w:pPr>
      <w:rPr>
        <w:rFonts w:ascii="Symbol" w:hAnsi="Symbol" w:cs="Symbol" w:hint="default"/>
        <w:sz w:val="18"/>
        <w:szCs w:val="18"/>
      </w:rPr>
    </w:lvl>
    <w:lvl w:ilvl="1" w:tplc="F0D48DF0">
      <w:start w:val="1"/>
      <w:numFmt w:val="bullet"/>
      <w:lvlText w:val="o"/>
      <w:lvlJc w:val="left"/>
      <w:pPr>
        <w:ind w:left="1080" w:hanging="360"/>
      </w:pPr>
      <w:rPr>
        <w:rFonts w:ascii="Courier New" w:hAnsi="Courier New" w:cs="Courier New" w:hint="default"/>
      </w:rPr>
    </w:lvl>
    <w:lvl w:ilvl="2" w:tplc="B530A324">
      <w:start w:val="1"/>
      <w:numFmt w:val="bullet"/>
      <w:lvlText w:val=""/>
      <w:lvlJc w:val="left"/>
      <w:pPr>
        <w:ind w:left="1800" w:hanging="360"/>
      </w:pPr>
      <w:rPr>
        <w:rFonts w:ascii="Wingdings" w:hAnsi="Wingdings" w:cs="Wingdings" w:hint="default"/>
      </w:rPr>
    </w:lvl>
    <w:lvl w:ilvl="3" w:tplc="210E6C54">
      <w:start w:val="1"/>
      <w:numFmt w:val="bullet"/>
      <w:lvlText w:val=""/>
      <w:lvlJc w:val="left"/>
      <w:pPr>
        <w:ind w:left="2520" w:hanging="360"/>
      </w:pPr>
      <w:rPr>
        <w:rFonts w:ascii="Symbol" w:hAnsi="Symbol" w:cs="Symbol" w:hint="default"/>
      </w:rPr>
    </w:lvl>
    <w:lvl w:ilvl="4" w:tplc="54A6C346">
      <w:start w:val="1"/>
      <w:numFmt w:val="bullet"/>
      <w:lvlText w:val="o"/>
      <w:lvlJc w:val="left"/>
      <w:pPr>
        <w:ind w:left="3240" w:hanging="360"/>
      </w:pPr>
      <w:rPr>
        <w:rFonts w:ascii="Courier New" w:hAnsi="Courier New" w:cs="Courier New" w:hint="default"/>
      </w:rPr>
    </w:lvl>
    <w:lvl w:ilvl="5" w:tplc="C870266C">
      <w:start w:val="1"/>
      <w:numFmt w:val="bullet"/>
      <w:lvlText w:val=""/>
      <w:lvlJc w:val="left"/>
      <w:pPr>
        <w:ind w:left="3960" w:hanging="360"/>
      </w:pPr>
      <w:rPr>
        <w:rFonts w:ascii="Wingdings" w:hAnsi="Wingdings" w:cs="Wingdings" w:hint="default"/>
      </w:rPr>
    </w:lvl>
    <w:lvl w:ilvl="6" w:tplc="430C8392">
      <w:start w:val="1"/>
      <w:numFmt w:val="bullet"/>
      <w:lvlText w:val=""/>
      <w:lvlJc w:val="left"/>
      <w:pPr>
        <w:ind w:left="4680" w:hanging="360"/>
      </w:pPr>
      <w:rPr>
        <w:rFonts w:ascii="Symbol" w:hAnsi="Symbol" w:cs="Symbol" w:hint="default"/>
      </w:rPr>
    </w:lvl>
    <w:lvl w:ilvl="7" w:tplc="E2FEA808">
      <w:start w:val="1"/>
      <w:numFmt w:val="bullet"/>
      <w:lvlText w:val="o"/>
      <w:lvlJc w:val="left"/>
      <w:pPr>
        <w:ind w:left="5400" w:hanging="360"/>
      </w:pPr>
      <w:rPr>
        <w:rFonts w:ascii="Courier New" w:hAnsi="Courier New" w:cs="Courier New" w:hint="default"/>
      </w:rPr>
    </w:lvl>
    <w:lvl w:ilvl="8" w:tplc="DBD410D0">
      <w:start w:val="1"/>
      <w:numFmt w:val="bullet"/>
      <w:lvlText w:val=""/>
      <w:lvlJc w:val="left"/>
      <w:pPr>
        <w:ind w:left="6120" w:hanging="360"/>
      </w:pPr>
      <w:rPr>
        <w:rFonts w:ascii="Wingdings" w:hAnsi="Wingdings" w:cs="Wingdings" w:hint="default"/>
      </w:rPr>
    </w:lvl>
  </w:abstractNum>
  <w:abstractNum w:abstractNumId="14" w15:restartNumberingAfterBreak="0">
    <w:nsid w:val="122C5952"/>
    <w:multiLevelType w:val="hybridMultilevel"/>
    <w:tmpl w:val="EFFA1080"/>
    <w:lvl w:ilvl="0" w:tplc="9F7E4D5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6"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9"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3"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4" w15:restartNumberingAfterBreak="0">
    <w:nsid w:val="1BA4243A"/>
    <w:multiLevelType w:val="hybridMultilevel"/>
    <w:tmpl w:val="07EC47FC"/>
    <w:lvl w:ilvl="0" w:tplc="2AD2032C">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6"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
      <w:lvlJc w:val="left"/>
      <w:pPr>
        <w:ind w:left="114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8"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29" w15:restartNumberingAfterBreak="0">
    <w:nsid w:val="23440FA7"/>
    <w:multiLevelType w:val="hybridMultilevel"/>
    <w:tmpl w:val="6A3AA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5950DB4"/>
    <w:multiLevelType w:val="hybridMultilevel"/>
    <w:tmpl w:val="DB94421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C976B7"/>
    <w:multiLevelType w:val="hybridMultilevel"/>
    <w:tmpl w:val="5964E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6"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7"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8"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39"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2"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5942AF"/>
    <w:multiLevelType w:val="hybridMultilevel"/>
    <w:tmpl w:val="0F7C8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4B07A0"/>
    <w:multiLevelType w:val="hybridMultilevel"/>
    <w:tmpl w:val="3BD27BCE"/>
    <w:lvl w:ilvl="0" w:tplc="10AE345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4321093C"/>
    <w:multiLevelType w:val="hybridMultilevel"/>
    <w:tmpl w:val="E54C5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3874D89"/>
    <w:multiLevelType w:val="hybridMultilevel"/>
    <w:tmpl w:val="0992A2C8"/>
    <w:lvl w:ilvl="0" w:tplc="0424000F">
      <w:start w:val="1"/>
      <w:numFmt w:val="decimal"/>
      <w:lvlText w:val="%1."/>
      <w:lvlJc w:val="left"/>
      <w:pPr>
        <w:ind w:left="475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49"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50" w15:restartNumberingAfterBreak="0">
    <w:nsid w:val="4BCD30F5"/>
    <w:multiLevelType w:val="hybridMultilevel"/>
    <w:tmpl w:val="CA78D11A"/>
    <w:lvl w:ilvl="0" w:tplc="04240001">
      <w:start w:val="1"/>
      <w:numFmt w:val="bullet"/>
      <w:lvlText w:val=""/>
      <w:lvlJc w:val="left"/>
      <w:pPr>
        <w:ind w:left="720" w:hanging="360"/>
      </w:pPr>
      <w:rPr>
        <w:rFonts w:ascii="Symbol" w:hAnsi="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51"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2"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3" w15:restartNumberingAfterBreak="0">
    <w:nsid w:val="5732657A"/>
    <w:multiLevelType w:val="hybridMultilevel"/>
    <w:tmpl w:val="ADF0803A"/>
    <w:lvl w:ilvl="0" w:tplc="DA4AC6F6">
      <w:start w:val="1"/>
      <w:numFmt w:val="bullet"/>
      <w:lvlText w:val=""/>
      <w:lvlJc w:val="left"/>
      <w:pPr>
        <w:ind w:left="720" w:hanging="360"/>
      </w:pPr>
      <w:rPr>
        <w:rFonts w:ascii="Symbol" w:hAnsi="Symbol" w:cs="Symbol" w:hint="default"/>
        <w:sz w:val="18"/>
        <w:szCs w:val="18"/>
      </w:rPr>
    </w:lvl>
    <w:lvl w:ilvl="1" w:tplc="675222AA">
      <w:start w:val="1"/>
      <w:numFmt w:val="bullet"/>
      <w:lvlText w:val="o"/>
      <w:lvlJc w:val="left"/>
      <w:pPr>
        <w:ind w:left="1440" w:hanging="360"/>
      </w:pPr>
      <w:rPr>
        <w:rFonts w:ascii="Courier New" w:hAnsi="Courier New" w:cs="Courier New" w:hint="default"/>
      </w:rPr>
    </w:lvl>
    <w:lvl w:ilvl="2" w:tplc="5AF614B4">
      <w:start w:val="1"/>
      <w:numFmt w:val="bullet"/>
      <w:lvlText w:val=""/>
      <w:lvlJc w:val="left"/>
      <w:pPr>
        <w:ind w:left="2160" w:hanging="360"/>
      </w:pPr>
      <w:rPr>
        <w:rFonts w:ascii="Wingdings" w:hAnsi="Wingdings" w:cs="Wingdings" w:hint="default"/>
      </w:rPr>
    </w:lvl>
    <w:lvl w:ilvl="3" w:tplc="9B9C5BFA">
      <w:start w:val="1"/>
      <w:numFmt w:val="bullet"/>
      <w:lvlText w:val=""/>
      <w:lvlJc w:val="left"/>
      <w:pPr>
        <w:ind w:left="2880" w:hanging="360"/>
      </w:pPr>
      <w:rPr>
        <w:rFonts w:ascii="Symbol" w:hAnsi="Symbol" w:cs="Symbol" w:hint="default"/>
      </w:rPr>
    </w:lvl>
    <w:lvl w:ilvl="4" w:tplc="062C0FE8">
      <w:start w:val="1"/>
      <w:numFmt w:val="bullet"/>
      <w:lvlText w:val="o"/>
      <w:lvlJc w:val="left"/>
      <w:pPr>
        <w:ind w:left="3600" w:hanging="360"/>
      </w:pPr>
      <w:rPr>
        <w:rFonts w:ascii="Courier New" w:hAnsi="Courier New" w:cs="Courier New" w:hint="default"/>
      </w:rPr>
    </w:lvl>
    <w:lvl w:ilvl="5" w:tplc="BE80CF52">
      <w:start w:val="1"/>
      <w:numFmt w:val="bullet"/>
      <w:lvlText w:val=""/>
      <w:lvlJc w:val="left"/>
      <w:pPr>
        <w:ind w:left="4320" w:hanging="360"/>
      </w:pPr>
      <w:rPr>
        <w:rFonts w:ascii="Wingdings" w:hAnsi="Wingdings" w:cs="Wingdings" w:hint="default"/>
      </w:rPr>
    </w:lvl>
    <w:lvl w:ilvl="6" w:tplc="FA0A1748">
      <w:start w:val="1"/>
      <w:numFmt w:val="bullet"/>
      <w:lvlText w:val=""/>
      <w:lvlJc w:val="left"/>
      <w:pPr>
        <w:ind w:left="5040" w:hanging="360"/>
      </w:pPr>
      <w:rPr>
        <w:rFonts w:ascii="Symbol" w:hAnsi="Symbol" w:cs="Symbol" w:hint="default"/>
      </w:rPr>
    </w:lvl>
    <w:lvl w:ilvl="7" w:tplc="8AC40C30">
      <w:start w:val="1"/>
      <w:numFmt w:val="bullet"/>
      <w:lvlText w:val="o"/>
      <w:lvlJc w:val="left"/>
      <w:pPr>
        <w:ind w:left="5760" w:hanging="360"/>
      </w:pPr>
      <w:rPr>
        <w:rFonts w:ascii="Courier New" w:hAnsi="Courier New" w:cs="Courier New" w:hint="default"/>
      </w:rPr>
    </w:lvl>
    <w:lvl w:ilvl="8" w:tplc="E434269C">
      <w:start w:val="1"/>
      <w:numFmt w:val="bullet"/>
      <w:lvlText w:val=""/>
      <w:lvlJc w:val="left"/>
      <w:pPr>
        <w:ind w:left="6480" w:hanging="360"/>
      </w:pPr>
      <w:rPr>
        <w:rFonts w:ascii="Wingdings" w:hAnsi="Wingdings" w:cs="Wingdings" w:hint="default"/>
      </w:rPr>
    </w:lvl>
  </w:abstractNum>
  <w:abstractNum w:abstractNumId="54" w15:restartNumberingAfterBreak="0">
    <w:nsid w:val="581F563F"/>
    <w:multiLevelType w:val="hybridMultilevel"/>
    <w:tmpl w:val="5A4C8264"/>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55"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577909"/>
    <w:multiLevelType w:val="hybridMultilevel"/>
    <w:tmpl w:val="D8B08D80"/>
    <w:lvl w:ilvl="0" w:tplc="76F656B2">
      <w:start w:val="1"/>
      <w:numFmt w:val="bullet"/>
      <w:lvlText w:val=""/>
      <w:lvlJc w:val="left"/>
      <w:pPr>
        <w:ind w:left="938" w:hanging="360"/>
      </w:pPr>
      <w:rPr>
        <w:rFonts w:ascii="Symbol" w:hAnsi="Symbol" w:cs="Symbol" w:hint="default"/>
        <w:sz w:val="18"/>
        <w:szCs w:val="18"/>
      </w:rPr>
    </w:lvl>
    <w:lvl w:ilvl="1" w:tplc="04240003" w:tentative="1">
      <w:start w:val="1"/>
      <w:numFmt w:val="bullet"/>
      <w:lvlText w:val="o"/>
      <w:lvlJc w:val="left"/>
      <w:pPr>
        <w:ind w:left="1658" w:hanging="360"/>
      </w:pPr>
      <w:rPr>
        <w:rFonts w:ascii="Courier New" w:hAnsi="Courier New" w:cs="Courier New" w:hint="default"/>
      </w:rPr>
    </w:lvl>
    <w:lvl w:ilvl="2" w:tplc="04240005" w:tentative="1">
      <w:start w:val="1"/>
      <w:numFmt w:val="bullet"/>
      <w:lvlText w:val=""/>
      <w:lvlJc w:val="left"/>
      <w:pPr>
        <w:ind w:left="2378" w:hanging="360"/>
      </w:pPr>
      <w:rPr>
        <w:rFonts w:ascii="Wingdings" w:hAnsi="Wingdings" w:hint="default"/>
      </w:rPr>
    </w:lvl>
    <w:lvl w:ilvl="3" w:tplc="04240001" w:tentative="1">
      <w:start w:val="1"/>
      <w:numFmt w:val="bullet"/>
      <w:lvlText w:val=""/>
      <w:lvlJc w:val="left"/>
      <w:pPr>
        <w:ind w:left="3098" w:hanging="360"/>
      </w:pPr>
      <w:rPr>
        <w:rFonts w:ascii="Symbol" w:hAnsi="Symbol" w:hint="default"/>
      </w:rPr>
    </w:lvl>
    <w:lvl w:ilvl="4" w:tplc="04240003" w:tentative="1">
      <w:start w:val="1"/>
      <w:numFmt w:val="bullet"/>
      <w:lvlText w:val="o"/>
      <w:lvlJc w:val="left"/>
      <w:pPr>
        <w:ind w:left="3818" w:hanging="360"/>
      </w:pPr>
      <w:rPr>
        <w:rFonts w:ascii="Courier New" w:hAnsi="Courier New" w:cs="Courier New" w:hint="default"/>
      </w:rPr>
    </w:lvl>
    <w:lvl w:ilvl="5" w:tplc="04240005" w:tentative="1">
      <w:start w:val="1"/>
      <w:numFmt w:val="bullet"/>
      <w:lvlText w:val=""/>
      <w:lvlJc w:val="left"/>
      <w:pPr>
        <w:ind w:left="4538" w:hanging="360"/>
      </w:pPr>
      <w:rPr>
        <w:rFonts w:ascii="Wingdings" w:hAnsi="Wingdings" w:hint="default"/>
      </w:rPr>
    </w:lvl>
    <w:lvl w:ilvl="6" w:tplc="04240001" w:tentative="1">
      <w:start w:val="1"/>
      <w:numFmt w:val="bullet"/>
      <w:lvlText w:val=""/>
      <w:lvlJc w:val="left"/>
      <w:pPr>
        <w:ind w:left="5258" w:hanging="360"/>
      </w:pPr>
      <w:rPr>
        <w:rFonts w:ascii="Symbol" w:hAnsi="Symbol" w:hint="default"/>
      </w:rPr>
    </w:lvl>
    <w:lvl w:ilvl="7" w:tplc="04240003" w:tentative="1">
      <w:start w:val="1"/>
      <w:numFmt w:val="bullet"/>
      <w:lvlText w:val="o"/>
      <w:lvlJc w:val="left"/>
      <w:pPr>
        <w:ind w:left="5978" w:hanging="360"/>
      </w:pPr>
      <w:rPr>
        <w:rFonts w:ascii="Courier New" w:hAnsi="Courier New" w:cs="Courier New" w:hint="default"/>
      </w:rPr>
    </w:lvl>
    <w:lvl w:ilvl="8" w:tplc="04240005" w:tentative="1">
      <w:start w:val="1"/>
      <w:numFmt w:val="bullet"/>
      <w:lvlText w:val=""/>
      <w:lvlJc w:val="left"/>
      <w:pPr>
        <w:ind w:left="6698" w:hanging="360"/>
      </w:pPr>
      <w:rPr>
        <w:rFonts w:ascii="Wingdings" w:hAnsi="Wingdings" w:hint="default"/>
      </w:rPr>
    </w:lvl>
  </w:abstractNum>
  <w:abstractNum w:abstractNumId="57" w15:restartNumberingAfterBreak="0">
    <w:nsid w:val="5B23043D"/>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58"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9"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CB1309"/>
    <w:multiLevelType w:val="hybridMultilevel"/>
    <w:tmpl w:val="D25A6C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62" w15:restartNumberingAfterBreak="0">
    <w:nsid w:val="6C7A543F"/>
    <w:multiLevelType w:val="hybridMultilevel"/>
    <w:tmpl w:val="8F949286"/>
    <w:lvl w:ilvl="0" w:tplc="44AE1924">
      <w:start w:val="1"/>
      <w:numFmt w:val="bullet"/>
      <w:lvlText w:val=""/>
      <w:lvlJc w:val="left"/>
      <w:pPr>
        <w:ind w:left="36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64" w15:restartNumberingAfterBreak="0">
    <w:nsid w:val="752B44D6"/>
    <w:multiLevelType w:val="hybridMultilevel"/>
    <w:tmpl w:val="1A929B40"/>
    <w:lvl w:ilvl="0" w:tplc="214E266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C34233A"/>
    <w:multiLevelType w:val="hybridMultilevel"/>
    <w:tmpl w:val="3FE24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68"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9178401">
    <w:abstractNumId w:val="52"/>
  </w:num>
  <w:num w:numId="2" w16cid:durableId="867597027">
    <w:abstractNumId w:val="13"/>
  </w:num>
  <w:num w:numId="3" w16cid:durableId="311254704">
    <w:abstractNumId w:val="61"/>
  </w:num>
  <w:num w:numId="4" w16cid:durableId="1107429232">
    <w:abstractNumId w:val="63"/>
  </w:num>
  <w:num w:numId="5" w16cid:durableId="1122260355">
    <w:abstractNumId w:val="42"/>
  </w:num>
  <w:num w:numId="6" w16cid:durableId="1767535111">
    <w:abstractNumId w:val="55"/>
  </w:num>
  <w:num w:numId="7" w16cid:durableId="1347637436">
    <w:abstractNumId w:val="5"/>
  </w:num>
  <w:num w:numId="8" w16cid:durableId="49698517">
    <w:abstractNumId w:val="19"/>
  </w:num>
  <w:num w:numId="9" w16cid:durableId="2005543593">
    <w:abstractNumId w:val="34"/>
  </w:num>
  <w:num w:numId="10" w16cid:durableId="1235972801">
    <w:abstractNumId w:val="15"/>
  </w:num>
  <w:num w:numId="11" w16cid:durableId="831721558">
    <w:abstractNumId w:val="0"/>
  </w:num>
  <w:num w:numId="12" w16cid:durableId="1587035923">
    <w:abstractNumId w:val="27"/>
  </w:num>
  <w:num w:numId="13" w16cid:durableId="1491023361">
    <w:abstractNumId w:val="37"/>
  </w:num>
  <w:num w:numId="14" w16cid:durableId="451245327">
    <w:abstractNumId w:val="4"/>
  </w:num>
  <w:num w:numId="15" w16cid:durableId="2069457419">
    <w:abstractNumId w:val="25"/>
  </w:num>
  <w:num w:numId="16" w16cid:durableId="490945441">
    <w:abstractNumId w:val="28"/>
  </w:num>
  <w:num w:numId="17" w16cid:durableId="2041010880">
    <w:abstractNumId w:val="41"/>
  </w:num>
  <w:num w:numId="18" w16cid:durableId="1027874068">
    <w:abstractNumId w:val="51"/>
  </w:num>
  <w:num w:numId="19" w16cid:durableId="2049185671">
    <w:abstractNumId w:val="23"/>
  </w:num>
  <w:num w:numId="20" w16cid:durableId="1827283368">
    <w:abstractNumId w:val="35"/>
  </w:num>
  <w:num w:numId="21" w16cid:durableId="498423583">
    <w:abstractNumId w:val="49"/>
  </w:num>
  <w:num w:numId="22" w16cid:durableId="514921993">
    <w:abstractNumId w:val="38"/>
  </w:num>
  <w:num w:numId="23" w16cid:durableId="462188501">
    <w:abstractNumId w:val="18"/>
  </w:num>
  <w:num w:numId="24" w16cid:durableId="787162801">
    <w:abstractNumId w:val="22"/>
  </w:num>
  <w:num w:numId="25" w16cid:durableId="697775619">
    <w:abstractNumId w:val="69"/>
  </w:num>
  <w:num w:numId="26" w16cid:durableId="459879120">
    <w:abstractNumId w:val="16"/>
  </w:num>
  <w:num w:numId="27" w16cid:durableId="127087818">
    <w:abstractNumId w:val="1"/>
  </w:num>
  <w:num w:numId="28" w16cid:durableId="1060404867">
    <w:abstractNumId w:val="40"/>
  </w:num>
  <w:num w:numId="29" w16cid:durableId="2086762904">
    <w:abstractNumId w:val="32"/>
  </w:num>
  <w:num w:numId="30" w16cid:durableId="650906080">
    <w:abstractNumId w:val="33"/>
  </w:num>
  <w:num w:numId="31" w16cid:durableId="750347310">
    <w:abstractNumId w:val="50"/>
  </w:num>
  <w:num w:numId="32" w16cid:durableId="252057588">
    <w:abstractNumId w:val="31"/>
  </w:num>
  <w:num w:numId="33" w16cid:durableId="2052067044">
    <w:abstractNumId w:val="60"/>
  </w:num>
  <w:num w:numId="34" w16cid:durableId="943659216">
    <w:abstractNumId w:val="44"/>
  </w:num>
  <w:num w:numId="35" w16cid:durableId="213778773">
    <w:abstractNumId w:val="9"/>
  </w:num>
  <w:num w:numId="36" w16cid:durableId="2057049565">
    <w:abstractNumId w:val="36"/>
  </w:num>
  <w:num w:numId="37" w16cid:durableId="1801725004">
    <w:abstractNumId w:val="30"/>
  </w:num>
  <w:num w:numId="38" w16cid:durableId="335545569">
    <w:abstractNumId w:val="62"/>
  </w:num>
  <w:num w:numId="39" w16cid:durableId="2074964067">
    <w:abstractNumId w:val="7"/>
  </w:num>
  <w:num w:numId="40" w16cid:durableId="16006735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445717">
    <w:abstractNumId w:val="3"/>
  </w:num>
  <w:num w:numId="42" w16cid:durableId="1296988321">
    <w:abstractNumId w:val="58"/>
  </w:num>
  <w:num w:numId="43" w16cid:durableId="1645885697">
    <w:abstractNumId w:val="45"/>
  </w:num>
  <w:num w:numId="44" w16cid:durableId="653293317">
    <w:abstractNumId w:val="68"/>
  </w:num>
  <w:num w:numId="45" w16cid:durableId="498231559">
    <w:abstractNumId w:val="20"/>
  </w:num>
  <w:num w:numId="46" w16cid:durableId="967661742">
    <w:abstractNumId w:val="26"/>
  </w:num>
  <w:num w:numId="47" w16cid:durableId="1160854634">
    <w:abstractNumId w:val="21"/>
  </w:num>
  <w:num w:numId="48" w16cid:durableId="1038702500">
    <w:abstractNumId w:val="59"/>
  </w:num>
  <w:num w:numId="49" w16cid:durableId="661079604">
    <w:abstractNumId w:val="17"/>
  </w:num>
  <w:num w:numId="50" w16cid:durableId="1431780728">
    <w:abstractNumId w:val="65"/>
  </w:num>
  <w:num w:numId="51" w16cid:durableId="989331844">
    <w:abstractNumId w:val="8"/>
  </w:num>
  <w:num w:numId="52" w16cid:durableId="1307247035">
    <w:abstractNumId w:val="57"/>
  </w:num>
  <w:num w:numId="53" w16cid:durableId="2116558966">
    <w:abstractNumId w:val="10"/>
  </w:num>
  <w:num w:numId="54" w16cid:durableId="86122443">
    <w:abstractNumId w:val="11"/>
  </w:num>
  <w:num w:numId="55" w16cid:durableId="161819608">
    <w:abstractNumId w:val="53"/>
  </w:num>
  <w:num w:numId="56" w16cid:durableId="1347294717">
    <w:abstractNumId w:val="12"/>
  </w:num>
  <w:num w:numId="57" w16cid:durableId="1725906830">
    <w:abstractNumId w:val="54"/>
  </w:num>
  <w:num w:numId="58" w16cid:durableId="883522625">
    <w:abstractNumId w:val="14"/>
  </w:num>
  <w:num w:numId="59" w16cid:durableId="133184631">
    <w:abstractNumId w:val="39"/>
  </w:num>
  <w:num w:numId="60" w16cid:durableId="2138061330">
    <w:abstractNumId w:val="6"/>
  </w:num>
  <w:num w:numId="61" w16cid:durableId="353195459">
    <w:abstractNumId w:val="48"/>
  </w:num>
  <w:num w:numId="62" w16cid:durableId="2132242941">
    <w:abstractNumId w:val="2"/>
  </w:num>
  <w:num w:numId="63" w16cid:durableId="1224945157">
    <w:abstractNumId w:val="29"/>
  </w:num>
  <w:num w:numId="64" w16cid:durableId="354698936">
    <w:abstractNumId w:val="46"/>
  </w:num>
  <w:num w:numId="65" w16cid:durableId="1829398978">
    <w:abstractNumId w:val="66"/>
  </w:num>
  <w:num w:numId="66" w16cid:durableId="183523585">
    <w:abstractNumId w:val="67"/>
  </w:num>
  <w:num w:numId="67" w16cid:durableId="702756144">
    <w:abstractNumId w:val="43"/>
  </w:num>
  <w:num w:numId="68" w16cid:durableId="5445311">
    <w:abstractNumId w:val="56"/>
  </w:num>
  <w:num w:numId="69" w16cid:durableId="480075499">
    <w:abstractNumId w:val="24"/>
  </w:num>
  <w:num w:numId="70" w16cid:durableId="787242800">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15540"/>
    <w:rsid w:val="00021212"/>
    <w:rsid w:val="00021366"/>
    <w:rsid w:val="00022E69"/>
    <w:rsid w:val="00025CFE"/>
    <w:rsid w:val="0002740D"/>
    <w:rsid w:val="00027F41"/>
    <w:rsid w:val="0003502A"/>
    <w:rsid w:val="00036970"/>
    <w:rsid w:val="00036C16"/>
    <w:rsid w:val="00037236"/>
    <w:rsid w:val="00037A49"/>
    <w:rsid w:val="00040A60"/>
    <w:rsid w:val="00041CB5"/>
    <w:rsid w:val="00042A8C"/>
    <w:rsid w:val="00042C3E"/>
    <w:rsid w:val="000435C4"/>
    <w:rsid w:val="00043DDE"/>
    <w:rsid w:val="000443FE"/>
    <w:rsid w:val="000467CF"/>
    <w:rsid w:val="00046979"/>
    <w:rsid w:val="00050024"/>
    <w:rsid w:val="00053C9E"/>
    <w:rsid w:val="00056300"/>
    <w:rsid w:val="000567CC"/>
    <w:rsid w:val="00056B39"/>
    <w:rsid w:val="00056E3F"/>
    <w:rsid w:val="00056FFC"/>
    <w:rsid w:val="00060332"/>
    <w:rsid w:val="0006316A"/>
    <w:rsid w:val="000636F0"/>
    <w:rsid w:val="00067000"/>
    <w:rsid w:val="0006767C"/>
    <w:rsid w:val="00071466"/>
    <w:rsid w:val="000729DC"/>
    <w:rsid w:val="00081330"/>
    <w:rsid w:val="00084A18"/>
    <w:rsid w:val="000947B2"/>
    <w:rsid w:val="00097F4A"/>
    <w:rsid w:val="000A6205"/>
    <w:rsid w:val="000B73B3"/>
    <w:rsid w:val="000C10BE"/>
    <w:rsid w:val="000C3914"/>
    <w:rsid w:val="000C4C04"/>
    <w:rsid w:val="000C5527"/>
    <w:rsid w:val="000C5E31"/>
    <w:rsid w:val="000C693F"/>
    <w:rsid w:val="000D2E7D"/>
    <w:rsid w:val="000D4AA3"/>
    <w:rsid w:val="000D637C"/>
    <w:rsid w:val="000D6396"/>
    <w:rsid w:val="000D64C4"/>
    <w:rsid w:val="000D67CB"/>
    <w:rsid w:val="000E00E3"/>
    <w:rsid w:val="000E0506"/>
    <w:rsid w:val="000E3C2F"/>
    <w:rsid w:val="000E4DFC"/>
    <w:rsid w:val="000E73A6"/>
    <w:rsid w:val="000E73F5"/>
    <w:rsid w:val="000E76C6"/>
    <w:rsid w:val="000F127A"/>
    <w:rsid w:val="000F621E"/>
    <w:rsid w:val="001016EB"/>
    <w:rsid w:val="00110EFC"/>
    <w:rsid w:val="00115539"/>
    <w:rsid w:val="00115F61"/>
    <w:rsid w:val="00117D3D"/>
    <w:rsid w:val="00122218"/>
    <w:rsid w:val="00123CC4"/>
    <w:rsid w:val="00127127"/>
    <w:rsid w:val="00133B3C"/>
    <w:rsid w:val="00134892"/>
    <w:rsid w:val="00140730"/>
    <w:rsid w:val="0014420B"/>
    <w:rsid w:val="001456D5"/>
    <w:rsid w:val="00145C7C"/>
    <w:rsid w:val="00145EB6"/>
    <w:rsid w:val="00146B24"/>
    <w:rsid w:val="0014749B"/>
    <w:rsid w:val="00151A82"/>
    <w:rsid w:val="00160A02"/>
    <w:rsid w:val="00172B89"/>
    <w:rsid w:val="001767FE"/>
    <w:rsid w:val="00180914"/>
    <w:rsid w:val="00184289"/>
    <w:rsid w:val="001873ED"/>
    <w:rsid w:val="001913CD"/>
    <w:rsid w:val="00192C8E"/>
    <w:rsid w:val="00194CF3"/>
    <w:rsid w:val="001954B3"/>
    <w:rsid w:val="0019623E"/>
    <w:rsid w:val="001969AD"/>
    <w:rsid w:val="001A2292"/>
    <w:rsid w:val="001A239D"/>
    <w:rsid w:val="001A2457"/>
    <w:rsid w:val="001A2E95"/>
    <w:rsid w:val="001A4472"/>
    <w:rsid w:val="001A5999"/>
    <w:rsid w:val="001A61F2"/>
    <w:rsid w:val="001A7372"/>
    <w:rsid w:val="001A75A3"/>
    <w:rsid w:val="001B07DA"/>
    <w:rsid w:val="001B28C9"/>
    <w:rsid w:val="001B4455"/>
    <w:rsid w:val="001B581A"/>
    <w:rsid w:val="001C00A8"/>
    <w:rsid w:val="001C104E"/>
    <w:rsid w:val="001C3173"/>
    <w:rsid w:val="001C420E"/>
    <w:rsid w:val="001C57D3"/>
    <w:rsid w:val="001D71C1"/>
    <w:rsid w:val="001D7388"/>
    <w:rsid w:val="001E4336"/>
    <w:rsid w:val="001E6AF3"/>
    <w:rsid w:val="001F5705"/>
    <w:rsid w:val="00202E53"/>
    <w:rsid w:val="00204EDB"/>
    <w:rsid w:val="00207A54"/>
    <w:rsid w:val="00211276"/>
    <w:rsid w:val="00211B5F"/>
    <w:rsid w:val="00213335"/>
    <w:rsid w:val="002146DD"/>
    <w:rsid w:val="002155D8"/>
    <w:rsid w:val="00221A35"/>
    <w:rsid w:val="00222762"/>
    <w:rsid w:val="0022515D"/>
    <w:rsid w:val="002279A3"/>
    <w:rsid w:val="00230839"/>
    <w:rsid w:val="00235709"/>
    <w:rsid w:val="00240CC1"/>
    <w:rsid w:val="002437F4"/>
    <w:rsid w:val="0024395C"/>
    <w:rsid w:val="00250B14"/>
    <w:rsid w:val="00253963"/>
    <w:rsid w:val="002553DB"/>
    <w:rsid w:val="00257F03"/>
    <w:rsid w:val="002604E3"/>
    <w:rsid w:val="00262CCA"/>
    <w:rsid w:val="00262EBD"/>
    <w:rsid w:val="002634AA"/>
    <w:rsid w:val="00270757"/>
    <w:rsid w:val="002753D8"/>
    <w:rsid w:val="00276508"/>
    <w:rsid w:val="002800AF"/>
    <w:rsid w:val="00284E38"/>
    <w:rsid w:val="002864BC"/>
    <w:rsid w:val="00287374"/>
    <w:rsid w:val="0029506E"/>
    <w:rsid w:val="002975B2"/>
    <w:rsid w:val="002A66CF"/>
    <w:rsid w:val="002A6CF7"/>
    <w:rsid w:val="002B4838"/>
    <w:rsid w:val="002C2AD5"/>
    <w:rsid w:val="002C5D1C"/>
    <w:rsid w:val="002C6E93"/>
    <w:rsid w:val="002C7DF1"/>
    <w:rsid w:val="002D01CB"/>
    <w:rsid w:val="002D0D26"/>
    <w:rsid w:val="002D0D9B"/>
    <w:rsid w:val="002D15E0"/>
    <w:rsid w:val="002D4251"/>
    <w:rsid w:val="002D58B5"/>
    <w:rsid w:val="002D7703"/>
    <w:rsid w:val="002E3E2B"/>
    <w:rsid w:val="002F165B"/>
    <w:rsid w:val="002F24F0"/>
    <w:rsid w:val="002F41BB"/>
    <w:rsid w:val="002F425F"/>
    <w:rsid w:val="002F47D8"/>
    <w:rsid w:val="002F57E2"/>
    <w:rsid w:val="002F65F3"/>
    <w:rsid w:val="002F6ED7"/>
    <w:rsid w:val="003026C0"/>
    <w:rsid w:val="00307D2F"/>
    <w:rsid w:val="003119A0"/>
    <w:rsid w:val="00312322"/>
    <w:rsid w:val="00321129"/>
    <w:rsid w:val="00321CC4"/>
    <w:rsid w:val="003244F0"/>
    <w:rsid w:val="0032460A"/>
    <w:rsid w:val="00324DB0"/>
    <w:rsid w:val="00327D4E"/>
    <w:rsid w:val="0033249E"/>
    <w:rsid w:val="003340CD"/>
    <w:rsid w:val="00337625"/>
    <w:rsid w:val="00337E4D"/>
    <w:rsid w:val="003401E5"/>
    <w:rsid w:val="00343395"/>
    <w:rsid w:val="00347A39"/>
    <w:rsid w:val="00350069"/>
    <w:rsid w:val="0035303C"/>
    <w:rsid w:val="003549C0"/>
    <w:rsid w:val="00355794"/>
    <w:rsid w:val="00362EC1"/>
    <w:rsid w:val="00381CD1"/>
    <w:rsid w:val="00384D95"/>
    <w:rsid w:val="003922FA"/>
    <w:rsid w:val="003A00AB"/>
    <w:rsid w:val="003A1AA2"/>
    <w:rsid w:val="003A1DD9"/>
    <w:rsid w:val="003A662F"/>
    <w:rsid w:val="003A6D77"/>
    <w:rsid w:val="003A732E"/>
    <w:rsid w:val="003B0A2C"/>
    <w:rsid w:val="003B1DD3"/>
    <w:rsid w:val="003B255A"/>
    <w:rsid w:val="003C3AD1"/>
    <w:rsid w:val="003C77D8"/>
    <w:rsid w:val="003D2622"/>
    <w:rsid w:val="003D2ABD"/>
    <w:rsid w:val="003D3B1F"/>
    <w:rsid w:val="003D65EA"/>
    <w:rsid w:val="003D6E4A"/>
    <w:rsid w:val="003E284A"/>
    <w:rsid w:val="003E350A"/>
    <w:rsid w:val="003E45DB"/>
    <w:rsid w:val="003E7D64"/>
    <w:rsid w:val="003F21E4"/>
    <w:rsid w:val="003F3169"/>
    <w:rsid w:val="00401BBA"/>
    <w:rsid w:val="00403DC2"/>
    <w:rsid w:val="004053AF"/>
    <w:rsid w:val="00410DB6"/>
    <w:rsid w:val="00416F00"/>
    <w:rsid w:val="00417994"/>
    <w:rsid w:val="00417C64"/>
    <w:rsid w:val="004203B1"/>
    <w:rsid w:val="00420D39"/>
    <w:rsid w:val="00425859"/>
    <w:rsid w:val="0043615F"/>
    <w:rsid w:val="00436CCA"/>
    <w:rsid w:val="00437F26"/>
    <w:rsid w:val="004458F4"/>
    <w:rsid w:val="00450AF7"/>
    <w:rsid w:val="004519D0"/>
    <w:rsid w:val="0045509D"/>
    <w:rsid w:val="004622BA"/>
    <w:rsid w:val="0046681C"/>
    <w:rsid w:val="00467D5E"/>
    <w:rsid w:val="004702FB"/>
    <w:rsid w:val="0047075A"/>
    <w:rsid w:val="00471503"/>
    <w:rsid w:val="0047192F"/>
    <w:rsid w:val="0047435D"/>
    <w:rsid w:val="00476333"/>
    <w:rsid w:val="004838C7"/>
    <w:rsid w:val="00483BC4"/>
    <w:rsid w:val="0048699B"/>
    <w:rsid w:val="004869FC"/>
    <w:rsid w:val="004877A8"/>
    <w:rsid w:val="00487BA8"/>
    <w:rsid w:val="00491289"/>
    <w:rsid w:val="0049479E"/>
    <w:rsid w:val="004A2473"/>
    <w:rsid w:val="004A25DE"/>
    <w:rsid w:val="004A6B76"/>
    <w:rsid w:val="004A7820"/>
    <w:rsid w:val="004B1330"/>
    <w:rsid w:val="004B3AEA"/>
    <w:rsid w:val="004B5052"/>
    <w:rsid w:val="004C0600"/>
    <w:rsid w:val="004C55E6"/>
    <w:rsid w:val="004C571F"/>
    <w:rsid w:val="004C73F6"/>
    <w:rsid w:val="004D0942"/>
    <w:rsid w:val="004D1CD1"/>
    <w:rsid w:val="004D2F9F"/>
    <w:rsid w:val="004D395E"/>
    <w:rsid w:val="004D7825"/>
    <w:rsid w:val="004D7DF8"/>
    <w:rsid w:val="004F1523"/>
    <w:rsid w:val="004F2927"/>
    <w:rsid w:val="004F35BA"/>
    <w:rsid w:val="0050267B"/>
    <w:rsid w:val="005115A0"/>
    <w:rsid w:val="00511696"/>
    <w:rsid w:val="005138D8"/>
    <w:rsid w:val="00517507"/>
    <w:rsid w:val="0052142A"/>
    <w:rsid w:val="00522348"/>
    <w:rsid w:val="00522B0C"/>
    <w:rsid w:val="00522B2A"/>
    <w:rsid w:val="00524033"/>
    <w:rsid w:val="00525739"/>
    <w:rsid w:val="00526B65"/>
    <w:rsid w:val="00526C3C"/>
    <w:rsid w:val="0053510E"/>
    <w:rsid w:val="00537776"/>
    <w:rsid w:val="00541E76"/>
    <w:rsid w:val="005423BF"/>
    <w:rsid w:val="00553049"/>
    <w:rsid w:val="00554200"/>
    <w:rsid w:val="00554B16"/>
    <w:rsid w:val="00555596"/>
    <w:rsid w:val="005720F5"/>
    <w:rsid w:val="00573748"/>
    <w:rsid w:val="00575F73"/>
    <w:rsid w:val="00576D6D"/>
    <w:rsid w:val="00577B3A"/>
    <w:rsid w:val="005823C0"/>
    <w:rsid w:val="005849AE"/>
    <w:rsid w:val="00593038"/>
    <w:rsid w:val="005935C5"/>
    <w:rsid w:val="0059589A"/>
    <w:rsid w:val="005976BC"/>
    <w:rsid w:val="00597E30"/>
    <w:rsid w:val="005A1552"/>
    <w:rsid w:val="005A1E07"/>
    <w:rsid w:val="005A313C"/>
    <w:rsid w:val="005A4163"/>
    <w:rsid w:val="005A4904"/>
    <w:rsid w:val="005A4A04"/>
    <w:rsid w:val="005A526F"/>
    <w:rsid w:val="005B1EC8"/>
    <w:rsid w:val="005B6195"/>
    <w:rsid w:val="005B6EF1"/>
    <w:rsid w:val="005B78AA"/>
    <w:rsid w:val="005C10FE"/>
    <w:rsid w:val="005C2A62"/>
    <w:rsid w:val="005C2E9E"/>
    <w:rsid w:val="005C4FAA"/>
    <w:rsid w:val="005C6A17"/>
    <w:rsid w:val="005D01F5"/>
    <w:rsid w:val="005E0D90"/>
    <w:rsid w:val="005E3163"/>
    <w:rsid w:val="005E3FE9"/>
    <w:rsid w:val="005E57C4"/>
    <w:rsid w:val="005F2020"/>
    <w:rsid w:val="005F6937"/>
    <w:rsid w:val="006041F5"/>
    <w:rsid w:val="006063EA"/>
    <w:rsid w:val="0060722C"/>
    <w:rsid w:val="00610ACD"/>
    <w:rsid w:val="006120E8"/>
    <w:rsid w:val="00615881"/>
    <w:rsid w:val="00617EB4"/>
    <w:rsid w:val="0062131B"/>
    <w:rsid w:val="00621CDF"/>
    <w:rsid w:val="00623A12"/>
    <w:rsid w:val="006307E8"/>
    <w:rsid w:val="0063093F"/>
    <w:rsid w:val="00632647"/>
    <w:rsid w:val="00634263"/>
    <w:rsid w:val="006347C3"/>
    <w:rsid w:val="00635BB1"/>
    <w:rsid w:val="00637C8D"/>
    <w:rsid w:val="00644C9A"/>
    <w:rsid w:val="00645912"/>
    <w:rsid w:val="00652F6D"/>
    <w:rsid w:val="0065301F"/>
    <w:rsid w:val="00656553"/>
    <w:rsid w:val="006568E3"/>
    <w:rsid w:val="00660891"/>
    <w:rsid w:val="00662E02"/>
    <w:rsid w:val="00663A77"/>
    <w:rsid w:val="00665409"/>
    <w:rsid w:val="00667162"/>
    <w:rsid w:val="006752F2"/>
    <w:rsid w:val="00675A49"/>
    <w:rsid w:val="00683281"/>
    <w:rsid w:val="00684911"/>
    <w:rsid w:val="006862BC"/>
    <w:rsid w:val="00691B8C"/>
    <w:rsid w:val="00695101"/>
    <w:rsid w:val="00695495"/>
    <w:rsid w:val="006975C6"/>
    <w:rsid w:val="006978A5"/>
    <w:rsid w:val="006A0A1F"/>
    <w:rsid w:val="006A44EA"/>
    <w:rsid w:val="006A4BA9"/>
    <w:rsid w:val="006A5918"/>
    <w:rsid w:val="006A68CA"/>
    <w:rsid w:val="006B1623"/>
    <w:rsid w:val="006B2936"/>
    <w:rsid w:val="006B317C"/>
    <w:rsid w:val="006B3907"/>
    <w:rsid w:val="006B41CC"/>
    <w:rsid w:val="006C11DC"/>
    <w:rsid w:val="006C1866"/>
    <w:rsid w:val="006C4117"/>
    <w:rsid w:val="006C4588"/>
    <w:rsid w:val="006D01D1"/>
    <w:rsid w:val="006D4597"/>
    <w:rsid w:val="006D5344"/>
    <w:rsid w:val="006D6833"/>
    <w:rsid w:val="006D74CA"/>
    <w:rsid w:val="006E379B"/>
    <w:rsid w:val="006E480D"/>
    <w:rsid w:val="006E6C2E"/>
    <w:rsid w:val="006E784E"/>
    <w:rsid w:val="006F1DA5"/>
    <w:rsid w:val="006F603E"/>
    <w:rsid w:val="007016C0"/>
    <w:rsid w:val="007025D6"/>
    <w:rsid w:val="007031DB"/>
    <w:rsid w:val="0070417B"/>
    <w:rsid w:val="007042F9"/>
    <w:rsid w:val="0070558E"/>
    <w:rsid w:val="0071050D"/>
    <w:rsid w:val="007109D5"/>
    <w:rsid w:val="00711D5E"/>
    <w:rsid w:val="00714C64"/>
    <w:rsid w:val="00714FF7"/>
    <w:rsid w:val="0071612E"/>
    <w:rsid w:val="0071614A"/>
    <w:rsid w:val="00721EAE"/>
    <w:rsid w:val="00723803"/>
    <w:rsid w:val="007245F8"/>
    <w:rsid w:val="007265B6"/>
    <w:rsid w:val="007317A1"/>
    <w:rsid w:val="00731AAB"/>
    <w:rsid w:val="007328CF"/>
    <w:rsid w:val="0073392E"/>
    <w:rsid w:val="00733A67"/>
    <w:rsid w:val="00734F65"/>
    <w:rsid w:val="00736F95"/>
    <w:rsid w:val="00737368"/>
    <w:rsid w:val="00740327"/>
    <w:rsid w:val="00740EB6"/>
    <w:rsid w:val="0074158E"/>
    <w:rsid w:val="0074381D"/>
    <w:rsid w:val="00743E9D"/>
    <w:rsid w:val="0075019C"/>
    <w:rsid w:val="00756833"/>
    <w:rsid w:val="00757FEF"/>
    <w:rsid w:val="00761FA8"/>
    <w:rsid w:val="00762C6F"/>
    <w:rsid w:val="0076406C"/>
    <w:rsid w:val="00767D45"/>
    <w:rsid w:val="0077232A"/>
    <w:rsid w:val="007777CE"/>
    <w:rsid w:val="00780D13"/>
    <w:rsid w:val="0078278B"/>
    <w:rsid w:val="007837FD"/>
    <w:rsid w:val="00785EF6"/>
    <w:rsid w:val="00785F39"/>
    <w:rsid w:val="00787C2E"/>
    <w:rsid w:val="00790054"/>
    <w:rsid w:val="007904CE"/>
    <w:rsid w:val="00793950"/>
    <w:rsid w:val="00793E20"/>
    <w:rsid w:val="00793F35"/>
    <w:rsid w:val="00794607"/>
    <w:rsid w:val="00796FBE"/>
    <w:rsid w:val="0079745D"/>
    <w:rsid w:val="007A002E"/>
    <w:rsid w:val="007A02BF"/>
    <w:rsid w:val="007A0A46"/>
    <w:rsid w:val="007A2631"/>
    <w:rsid w:val="007A2BC3"/>
    <w:rsid w:val="007A6B9C"/>
    <w:rsid w:val="007B08FF"/>
    <w:rsid w:val="007B1798"/>
    <w:rsid w:val="007B6348"/>
    <w:rsid w:val="007C204F"/>
    <w:rsid w:val="007C2631"/>
    <w:rsid w:val="007C30D2"/>
    <w:rsid w:val="007C3EA0"/>
    <w:rsid w:val="007D271B"/>
    <w:rsid w:val="007D304C"/>
    <w:rsid w:val="007D6FB3"/>
    <w:rsid w:val="007E0E83"/>
    <w:rsid w:val="007E38D5"/>
    <w:rsid w:val="007E4E1B"/>
    <w:rsid w:val="007E4EE2"/>
    <w:rsid w:val="007E4F19"/>
    <w:rsid w:val="007E7BA0"/>
    <w:rsid w:val="007F51D5"/>
    <w:rsid w:val="00800A6D"/>
    <w:rsid w:val="00801A2F"/>
    <w:rsid w:val="008034D5"/>
    <w:rsid w:val="0081166F"/>
    <w:rsid w:val="00811F7A"/>
    <w:rsid w:val="00817219"/>
    <w:rsid w:val="008174B5"/>
    <w:rsid w:val="00825367"/>
    <w:rsid w:val="008278F5"/>
    <w:rsid w:val="008300BB"/>
    <w:rsid w:val="00830279"/>
    <w:rsid w:val="00830C53"/>
    <w:rsid w:val="0083153E"/>
    <w:rsid w:val="008321FF"/>
    <w:rsid w:val="00833B0A"/>
    <w:rsid w:val="00840798"/>
    <w:rsid w:val="00845CAC"/>
    <w:rsid w:val="00847A38"/>
    <w:rsid w:val="00851897"/>
    <w:rsid w:val="00852F0E"/>
    <w:rsid w:val="008600A7"/>
    <w:rsid w:val="00861404"/>
    <w:rsid w:val="00861806"/>
    <w:rsid w:val="00862455"/>
    <w:rsid w:val="00864A27"/>
    <w:rsid w:val="00871021"/>
    <w:rsid w:val="00872529"/>
    <w:rsid w:val="00873A96"/>
    <w:rsid w:val="00874B02"/>
    <w:rsid w:val="00877B0B"/>
    <w:rsid w:val="0088091A"/>
    <w:rsid w:val="008816B1"/>
    <w:rsid w:val="00882354"/>
    <w:rsid w:val="00886BF2"/>
    <w:rsid w:val="008906FD"/>
    <w:rsid w:val="0089556D"/>
    <w:rsid w:val="00896F9B"/>
    <w:rsid w:val="008A02B4"/>
    <w:rsid w:val="008A30F5"/>
    <w:rsid w:val="008A372F"/>
    <w:rsid w:val="008A45A8"/>
    <w:rsid w:val="008A4D6A"/>
    <w:rsid w:val="008B0649"/>
    <w:rsid w:val="008B4985"/>
    <w:rsid w:val="008B72CE"/>
    <w:rsid w:val="008C07B9"/>
    <w:rsid w:val="008C0E44"/>
    <w:rsid w:val="008C1B9D"/>
    <w:rsid w:val="008C7745"/>
    <w:rsid w:val="008D0492"/>
    <w:rsid w:val="008D0FBB"/>
    <w:rsid w:val="008D66CB"/>
    <w:rsid w:val="008D6A74"/>
    <w:rsid w:val="008D7E7B"/>
    <w:rsid w:val="008E05FC"/>
    <w:rsid w:val="008F6233"/>
    <w:rsid w:val="008F6C13"/>
    <w:rsid w:val="00901ADF"/>
    <w:rsid w:val="00901B7A"/>
    <w:rsid w:val="009039E7"/>
    <w:rsid w:val="00904514"/>
    <w:rsid w:val="009049D9"/>
    <w:rsid w:val="00910C15"/>
    <w:rsid w:val="00920E93"/>
    <w:rsid w:val="00920FAF"/>
    <w:rsid w:val="009258A6"/>
    <w:rsid w:val="009260BD"/>
    <w:rsid w:val="00930868"/>
    <w:rsid w:val="00931C88"/>
    <w:rsid w:val="009333EB"/>
    <w:rsid w:val="009403CC"/>
    <w:rsid w:val="00942CA5"/>
    <w:rsid w:val="00944695"/>
    <w:rsid w:val="00945AF1"/>
    <w:rsid w:val="009506F6"/>
    <w:rsid w:val="00954437"/>
    <w:rsid w:val="00960022"/>
    <w:rsid w:val="00960962"/>
    <w:rsid w:val="00960B13"/>
    <w:rsid w:val="00963C25"/>
    <w:rsid w:val="0096703F"/>
    <w:rsid w:val="00967384"/>
    <w:rsid w:val="00967965"/>
    <w:rsid w:val="00973080"/>
    <w:rsid w:val="00973951"/>
    <w:rsid w:val="00974740"/>
    <w:rsid w:val="009747B4"/>
    <w:rsid w:val="009770CC"/>
    <w:rsid w:val="009815E2"/>
    <w:rsid w:val="00981F80"/>
    <w:rsid w:val="00982B37"/>
    <w:rsid w:val="00984454"/>
    <w:rsid w:val="0098495F"/>
    <w:rsid w:val="00984FFC"/>
    <w:rsid w:val="00987B6E"/>
    <w:rsid w:val="00991ABC"/>
    <w:rsid w:val="009933E0"/>
    <w:rsid w:val="00993579"/>
    <w:rsid w:val="0099487D"/>
    <w:rsid w:val="009952BA"/>
    <w:rsid w:val="00995B47"/>
    <w:rsid w:val="009A2C77"/>
    <w:rsid w:val="009A3AA1"/>
    <w:rsid w:val="009A626C"/>
    <w:rsid w:val="009B1B74"/>
    <w:rsid w:val="009B445B"/>
    <w:rsid w:val="009B4F52"/>
    <w:rsid w:val="009B5B4C"/>
    <w:rsid w:val="009C3482"/>
    <w:rsid w:val="009C4CF1"/>
    <w:rsid w:val="009C5B74"/>
    <w:rsid w:val="009C6FA4"/>
    <w:rsid w:val="009C7467"/>
    <w:rsid w:val="009D0C0C"/>
    <w:rsid w:val="009D1BF7"/>
    <w:rsid w:val="009D3501"/>
    <w:rsid w:val="009D6543"/>
    <w:rsid w:val="009F30EA"/>
    <w:rsid w:val="009F332E"/>
    <w:rsid w:val="009F3A45"/>
    <w:rsid w:val="009F4929"/>
    <w:rsid w:val="00A0183E"/>
    <w:rsid w:val="00A06BA8"/>
    <w:rsid w:val="00A13CBC"/>
    <w:rsid w:val="00A1529B"/>
    <w:rsid w:val="00A20E98"/>
    <w:rsid w:val="00A2405F"/>
    <w:rsid w:val="00A25C14"/>
    <w:rsid w:val="00A277AC"/>
    <w:rsid w:val="00A30FF4"/>
    <w:rsid w:val="00A33FE0"/>
    <w:rsid w:val="00A348E6"/>
    <w:rsid w:val="00A407F9"/>
    <w:rsid w:val="00A409ED"/>
    <w:rsid w:val="00A41811"/>
    <w:rsid w:val="00A448B9"/>
    <w:rsid w:val="00A50158"/>
    <w:rsid w:val="00A50572"/>
    <w:rsid w:val="00A52459"/>
    <w:rsid w:val="00A55396"/>
    <w:rsid w:val="00A5635B"/>
    <w:rsid w:val="00A57588"/>
    <w:rsid w:val="00A575CE"/>
    <w:rsid w:val="00A604AB"/>
    <w:rsid w:val="00A61152"/>
    <w:rsid w:val="00A71F1D"/>
    <w:rsid w:val="00A735E4"/>
    <w:rsid w:val="00A737C0"/>
    <w:rsid w:val="00A7560B"/>
    <w:rsid w:val="00A765AF"/>
    <w:rsid w:val="00A81A9A"/>
    <w:rsid w:val="00A869F8"/>
    <w:rsid w:val="00A8756A"/>
    <w:rsid w:val="00A9007E"/>
    <w:rsid w:val="00A92865"/>
    <w:rsid w:val="00A93901"/>
    <w:rsid w:val="00A94E3C"/>
    <w:rsid w:val="00A95639"/>
    <w:rsid w:val="00A9666A"/>
    <w:rsid w:val="00A96E7B"/>
    <w:rsid w:val="00AA0B2E"/>
    <w:rsid w:val="00AA2365"/>
    <w:rsid w:val="00AB2D6B"/>
    <w:rsid w:val="00AB51C4"/>
    <w:rsid w:val="00AB642F"/>
    <w:rsid w:val="00AB7797"/>
    <w:rsid w:val="00AC0084"/>
    <w:rsid w:val="00AC1941"/>
    <w:rsid w:val="00AC1F1E"/>
    <w:rsid w:val="00AC2B92"/>
    <w:rsid w:val="00AC4CEF"/>
    <w:rsid w:val="00AD2545"/>
    <w:rsid w:val="00AE2EBE"/>
    <w:rsid w:val="00AE4F30"/>
    <w:rsid w:val="00AE6B25"/>
    <w:rsid w:val="00AF1B63"/>
    <w:rsid w:val="00AF2913"/>
    <w:rsid w:val="00AF2DEF"/>
    <w:rsid w:val="00AF4619"/>
    <w:rsid w:val="00AF4F75"/>
    <w:rsid w:val="00AF58D3"/>
    <w:rsid w:val="00AF67E0"/>
    <w:rsid w:val="00AF7FB0"/>
    <w:rsid w:val="00B0093F"/>
    <w:rsid w:val="00B05771"/>
    <w:rsid w:val="00B1237A"/>
    <w:rsid w:val="00B1287B"/>
    <w:rsid w:val="00B169F3"/>
    <w:rsid w:val="00B20206"/>
    <w:rsid w:val="00B21A27"/>
    <w:rsid w:val="00B226A6"/>
    <w:rsid w:val="00B25524"/>
    <w:rsid w:val="00B25D70"/>
    <w:rsid w:val="00B33808"/>
    <w:rsid w:val="00B339D2"/>
    <w:rsid w:val="00B3678B"/>
    <w:rsid w:val="00B36AE1"/>
    <w:rsid w:val="00B41FAA"/>
    <w:rsid w:val="00B46539"/>
    <w:rsid w:val="00B46A77"/>
    <w:rsid w:val="00B52DE0"/>
    <w:rsid w:val="00B545EE"/>
    <w:rsid w:val="00B60827"/>
    <w:rsid w:val="00B61123"/>
    <w:rsid w:val="00B614F7"/>
    <w:rsid w:val="00B6223F"/>
    <w:rsid w:val="00B65234"/>
    <w:rsid w:val="00B659F3"/>
    <w:rsid w:val="00B65E61"/>
    <w:rsid w:val="00B662B5"/>
    <w:rsid w:val="00B67092"/>
    <w:rsid w:val="00B726C8"/>
    <w:rsid w:val="00B73E0A"/>
    <w:rsid w:val="00B7568E"/>
    <w:rsid w:val="00B757D1"/>
    <w:rsid w:val="00B86F0C"/>
    <w:rsid w:val="00B900AF"/>
    <w:rsid w:val="00B93434"/>
    <w:rsid w:val="00B94EA5"/>
    <w:rsid w:val="00B968E4"/>
    <w:rsid w:val="00BA0082"/>
    <w:rsid w:val="00BA494B"/>
    <w:rsid w:val="00BA5EF6"/>
    <w:rsid w:val="00BA6558"/>
    <w:rsid w:val="00BB18E2"/>
    <w:rsid w:val="00BB1A5F"/>
    <w:rsid w:val="00BB1E98"/>
    <w:rsid w:val="00BB2CB4"/>
    <w:rsid w:val="00BB6AE5"/>
    <w:rsid w:val="00BC2D61"/>
    <w:rsid w:val="00BC3AB9"/>
    <w:rsid w:val="00BD04A7"/>
    <w:rsid w:val="00BD201F"/>
    <w:rsid w:val="00BD397D"/>
    <w:rsid w:val="00BD42C2"/>
    <w:rsid w:val="00BD619B"/>
    <w:rsid w:val="00BE02D3"/>
    <w:rsid w:val="00BE0742"/>
    <w:rsid w:val="00BE4818"/>
    <w:rsid w:val="00BE7B17"/>
    <w:rsid w:val="00BF097D"/>
    <w:rsid w:val="00BF4951"/>
    <w:rsid w:val="00BF7DC4"/>
    <w:rsid w:val="00C02EF0"/>
    <w:rsid w:val="00C04595"/>
    <w:rsid w:val="00C10650"/>
    <w:rsid w:val="00C1111D"/>
    <w:rsid w:val="00C1150F"/>
    <w:rsid w:val="00C11C2F"/>
    <w:rsid w:val="00C125C6"/>
    <w:rsid w:val="00C142F5"/>
    <w:rsid w:val="00C147F2"/>
    <w:rsid w:val="00C14AA9"/>
    <w:rsid w:val="00C15E7E"/>
    <w:rsid w:val="00C21FA2"/>
    <w:rsid w:val="00C229E4"/>
    <w:rsid w:val="00C2333B"/>
    <w:rsid w:val="00C2437C"/>
    <w:rsid w:val="00C24613"/>
    <w:rsid w:val="00C26F13"/>
    <w:rsid w:val="00C315C9"/>
    <w:rsid w:val="00C337D6"/>
    <w:rsid w:val="00C42532"/>
    <w:rsid w:val="00C4458E"/>
    <w:rsid w:val="00C4793C"/>
    <w:rsid w:val="00C50B3C"/>
    <w:rsid w:val="00C54E8D"/>
    <w:rsid w:val="00C54EF7"/>
    <w:rsid w:val="00C56BCE"/>
    <w:rsid w:val="00C67603"/>
    <w:rsid w:val="00C7002F"/>
    <w:rsid w:val="00C7404F"/>
    <w:rsid w:val="00C74FDD"/>
    <w:rsid w:val="00C75EEA"/>
    <w:rsid w:val="00C76143"/>
    <w:rsid w:val="00C76B81"/>
    <w:rsid w:val="00C826D6"/>
    <w:rsid w:val="00C86B48"/>
    <w:rsid w:val="00C90250"/>
    <w:rsid w:val="00C91ACB"/>
    <w:rsid w:val="00C9211D"/>
    <w:rsid w:val="00C9525C"/>
    <w:rsid w:val="00CA05A5"/>
    <w:rsid w:val="00CA791D"/>
    <w:rsid w:val="00CB174D"/>
    <w:rsid w:val="00CB211B"/>
    <w:rsid w:val="00CB2C27"/>
    <w:rsid w:val="00CB5B51"/>
    <w:rsid w:val="00CB7A5C"/>
    <w:rsid w:val="00CC013C"/>
    <w:rsid w:val="00CC48FB"/>
    <w:rsid w:val="00CC4D84"/>
    <w:rsid w:val="00CD039C"/>
    <w:rsid w:val="00CD60CA"/>
    <w:rsid w:val="00CD6E25"/>
    <w:rsid w:val="00CF0E94"/>
    <w:rsid w:val="00CF2B5E"/>
    <w:rsid w:val="00CF39EF"/>
    <w:rsid w:val="00CF4D42"/>
    <w:rsid w:val="00CF587C"/>
    <w:rsid w:val="00D079A3"/>
    <w:rsid w:val="00D12DAA"/>
    <w:rsid w:val="00D13AFC"/>
    <w:rsid w:val="00D153B5"/>
    <w:rsid w:val="00D20139"/>
    <w:rsid w:val="00D242AD"/>
    <w:rsid w:val="00D3075B"/>
    <w:rsid w:val="00D31426"/>
    <w:rsid w:val="00D31536"/>
    <w:rsid w:val="00D348B5"/>
    <w:rsid w:val="00D34F5C"/>
    <w:rsid w:val="00D379CF"/>
    <w:rsid w:val="00D43375"/>
    <w:rsid w:val="00D43C29"/>
    <w:rsid w:val="00D44589"/>
    <w:rsid w:val="00D45CED"/>
    <w:rsid w:val="00D52621"/>
    <w:rsid w:val="00D542AF"/>
    <w:rsid w:val="00D55317"/>
    <w:rsid w:val="00D60525"/>
    <w:rsid w:val="00D60A0B"/>
    <w:rsid w:val="00D61DDA"/>
    <w:rsid w:val="00D65AE9"/>
    <w:rsid w:val="00D6738A"/>
    <w:rsid w:val="00D739D6"/>
    <w:rsid w:val="00D7467F"/>
    <w:rsid w:val="00D75E08"/>
    <w:rsid w:val="00D76512"/>
    <w:rsid w:val="00D7688B"/>
    <w:rsid w:val="00D7730A"/>
    <w:rsid w:val="00D843CF"/>
    <w:rsid w:val="00D87640"/>
    <w:rsid w:val="00D90FF0"/>
    <w:rsid w:val="00D918AB"/>
    <w:rsid w:val="00D931BF"/>
    <w:rsid w:val="00D95644"/>
    <w:rsid w:val="00D967ED"/>
    <w:rsid w:val="00D96FFC"/>
    <w:rsid w:val="00DA161D"/>
    <w:rsid w:val="00DA19C3"/>
    <w:rsid w:val="00DA1E26"/>
    <w:rsid w:val="00DA3238"/>
    <w:rsid w:val="00DA4871"/>
    <w:rsid w:val="00DA5344"/>
    <w:rsid w:val="00DB268B"/>
    <w:rsid w:val="00DB5E52"/>
    <w:rsid w:val="00DB73EF"/>
    <w:rsid w:val="00DC13CC"/>
    <w:rsid w:val="00DC1403"/>
    <w:rsid w:val="00DC1EB8"/>
    <w:rsid w:val="00DC4126"/>
    <w:rsid w:val="00DC45D6"/>
    <w:rsid w:val="00DC53F0"/>
    <w:rsid w:val="00DC71CA"/>
    <w:rsid w:val="00DD0107"/>
    <w:rsid w:val="00DD2FA1"/>
    <w:rsid w:val="00DD7630"/>
    <w:rsid w:val="00DD7803"/>
    <w:rsid w:val="00DE3024"/>
    <w:rsid w:val="00DE304E"/>
    <w:rsid w:val="00DE3F2E"/>
    <w:rsid w:val="00DE54FF"/>
    <w:rsid w:val="00DE5A35"/>
    <w:rsid w:val="00DE6913"/>
    <w:rsid w:val="00DF077E"/>
    <w:rsid w:val="00DF0AA0"/>
    <w:rsid w:val="00DF2E48"/>
    <w:rsid w:val="00DF38C6"/>
    <w:rsid w:val="00E00DEB"/>
    <w:rsid w:val="00E01659"/>
    <w:rsid w:val="00E05357"/>
    <w:rsid w:val="00E10E9E"/>
    <w:rsid w:val="00E11694"/>
    <w:rsid w:val="00E136AF"/>
    <w:rsid w:val="00E175CE"/>
    <w:rsid w:val="00E24FD8"/>
    <w:rsid w:val="00E2510C"/>
    <w:rsid w:val="00E25870"/>
    <w:rsid w:val="00E325E3"/>
    <w:rsid w:val="00E3279C"/>
    <w:rsid w:val="00E35397"/>
    <w:rsid w:val="00E432D7"/>
    <w:rsid w:val="00E47CBA"/>
    <w:rsid w:val="00E55B9D"/>
    <w:rsid w:val="00E6291F"/>
    <w:rsid w:val="00E6534F"/>
    <w:rsid w:val="00E702F5"/>
    <w:rsid w:val="00E7209E"/>
    <w:rsid w:val="00E8083D"/>
    <w:rsid w:val="00E835DB"/>
    <w:rsid w:val="00E84115"/>
    <w:rsid w:val="00E87499"/>
    <w:rsid w:val="00E90193"/>
    <w:rsid w:val="00E9708C"/>
    <w:rsid w:val="00EA150A"/>
    <w:rsid w:val="00EA67B9"/>
    <w:rsid w:val="00EA69BE"/>
    <w:rsid w:val="00EB0928"/>
    <w:rsid w:val="00EB5F48"/>
    <w:rsid w:val="00EC3333"/>
    <w:rsid w:val="00EC5172"/>
    <w:rsid w:val="00EC6535"/>
    <w:rsid w:val="00ED41BC"/>
    <w:rsid w:val="00ED5FFB"/>
    <w:rsid w:val="00EE05C4"/>
    <w:rsid w:val="00EE4D9B"/>
    <w:rsid w:val="00EF12A2"/>
    <w:rsid w:val="00EF2761"/>
    <w:rsid w:val="00EF2A9A"/>
    <w:rsid w:val="00EF33DE"/>
    <w:rsid w:val="00EF3AE5"/>
    <w:rsid w:val="00EF5F31"/>
    <w:rsid w:val="00F0047A"/>
    <w:rsid w:val="00F01EE1"/>
    <w:rsid w:val="00F01F5C"/>
    <w:rsid w:val="00F116AC"/>
    <w:rsid w:val="00F13C46"/>
    <w:rsid w:val="00F14ECF"/>
    <w:rsid w:val="00F170C9"/>
    <w:rsid w:val="00F174DF"/>
    <w:rsid w:val="00F20A40"/>
    <w:rsid w:val="00F22D81"/>
    <w:rsid w:val="00F259B1"/>
    <w:rsid w:val="00F36AA3"/>
    <w:rsid w:val="00F41FFE"/>
    <w:rsid w:val="00F431E5"/>
    <w:rsid w:val="00F450D3"/>
    <w:rsid w:val="00F54D71"/>
    <w:rsid w:val="00F57F05"/>
    <w:rsid w:val="00F57F2B"/>
    <w:rsid w:val="00F60409"/>
    <w:rsid w:val="00F60FF6"/>
    <w:rsid w:val="00F712CF"/>
    <w:rsid w:val="00F73550"/>
    <w:rsid w:val="00F73FEF"/>
    <w:rsid w:val="00F8104A"/>
    <w:rsid w:val="00F84E1B"/>
    <w:rsid w:val="00F851F3"/>
    <w:rsid w:val="00F8651B"/>
    <w:rsid w:val="00F94AA3"/>
    <w:rsid w:val="00F96B55"/>
    <w:rsid w:val="00F97A30"/>
    <w:rsid w:val="00FA04C3"/>
    <w:rsid w:val="00FA47D8"/>
    <w:rsid w:val="00FA5E8B"/>
    <w:rsid w:val="00FA62CC"/>
    <w:rsid w:val="00FB3258"/>
    <w:rsid w:val="00FB69F7"/>
    <w:rsid w:val="00FC2646"/>
    <w:rsid w:val="00FC7479"/>
    <w:rsid w:val="00FC7D1A"/>
    <w:rsid w:val="00FD2770"/>
    <w:rsid w:val="00FD293B"/>
    <w:rsid w:val="00FD4C17"/>
    <w:rsid w:val="00FD62FB"/>
    <w:rsid w:val="00FE097C"/>
    <w:rsid w:val="00FE1FAC"/>
    <w:rsid w:val="00FE3DCA"/>
    <w:rsid w:val="00FE57AC"/>
    <w:rsid w:val="00FF356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65301F"/>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115539"/>
    <w:rPr>
      <w:rFonts w:ascii="Helvetica" w:hAnsi="Helvetica"/>
    </w:rPr>
  </w:style>
  <w:style w:type="paragraph" w:styleId="Revizija">
    <w:name w:val="Revision"/>
    <w:hidden/>
    <w:uiPriority w:val="99"/>
    <w:semiHidden/>
    <w:rsid w:val="008A30F5"/>
    <w:pPr>
      <w:spacing w:after="0" w:line="240" w:lineRule="auto"/>
    </w:pPr>
    <w:rPr>
      <w:rFonts w:ascii="Helvetica" w:hAnsi="Helvetica"/>
    </w:rPr>
  </w:style>
  <w:style w:type="table" w:customStyle="1" w:styleId="Tabelamrea2">
    <w:name w:val="Tabela – mreža2"/>
    <w:basedOn w:val="Navadnatabela"/>
    <w:next w:val="Tabelamrea"/>
    <w:uiPriority w:val="59"/>
    <w:rsid w:val="00984FFC"/>
    <w:pPr>
      <w:spacing w:after="0" w:line="240" w:lineRule="auto"/>
    </w:pPr>
    <w:rPr>
      <w:rFonts w:ascii="Times New Roman" w:eastAsia="Times New Roma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basedOn w:val="Privzetapisavaodstavka"/>
    <w:uiPriority w:val="99"/>
    <w:unhideWhenUsed/>
    <w:rsid w:val="00476333"/>
    <w:rPr>
      <w:color w:val="0000FF" w:themeColor="hyperlink"/>
      <w:u w:val="single"/>
    </w:rPr>
  </w:style>
  <w:style w:type="character" w:styleId="Nerazreenaomemba">
    <w:name w:val="Unresolved Mention"/>
    <w:basedOn w:val="Privzetapisavaodstavka"/>
    <w:uiPriority w:val="99"/>
    <w:semiHidden/>
    <w:unhideWhenUsed/>
    <w:rsid w:val="00C04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0756">
      <w:bodyDiv w:val="1"/>
      <w:marLeft w:val="0"/>
      <w:marRight w:val="0"/>
      <w:marTop w:val="0"/>
      <w:marBottom w:val="0"/>
      <w:divBdr>
        <w:top w:val="none" w:sz="0" w:space="0" w:color="auto"/>
        <w:left w:val="none" w:sz="0" w:space="0" w:color="auto"/>
        <w:bottom w:val="none" w:sz="0" w:space="0" w:color="auto"/>
        <w:right w:val="none" w:sz="0" w:space="0" w:color="auto"/>
      </w:divBdr>
    </w:div>
    <w:div w:id="31911667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 w:id="707681625">
      <w:bodyDiv w:val="1"/>
      <w:marLeft w:val="0"/>
      <w:marRight w:val="0"/>
      <w:marTop w:val="0"/>
      <w:marBottom w:val="0"/>
      <w:divBdr>
        <w:top w:val="none" w:sz="0" w:space="0" w:color="auto"/>
        <w:left w:val="none" w:sz="0" w:space="0" w:color="auto"/>
        <w:bottom w:val="none" w:sz="0" w:space="0" w:color="auto"/>
        <w:right w:val="none" w:sz="0" w:space="0" w:color="auto"/>
      </w:divBdr>
    </w:div>
    <w:div w:id="892422137">
      <w:bodyDiv w:val="1"/>
      <w:marLeft w:val="0"/>
      <w:marRight w:val="0"/>
      <w:marTop w:val="0"/>
      <w:marBottom w:val="0"/>
      <w:divBdr>
        <w:top w:val="none" w:sz="0" w:space="0" w:color="auto"/>
        <w:left w:val="none" w:sz="0" w:space="0" w:color="auto"/>
        <w:bottom w:val="none" w:sz="0" w:space="0" w:color="auto"/>
        <w:right w:val="none" w:sz="0" w:space="0" w:color="auto"/>
      </w:divBdr>
    </w:div>
    <w:div w:id="1310329940">
      <w:bodyDiv w:val="1"/>
      <w:marLeft w:val="0"/>
      <w:marRight w:val="0"/>
      <w:marTop w:val="0"/>
      <w:marBottom w:val="0"/>
      <w:divBdr>
        <w:top w:val="none" w:sz="0" w:space="0" w:color="auto"/>
        <w:left w:val="none" w:sz="0" w:space="0" w:color="auto"/>
        <w:bottom w:val="none" w:sz="0" w:space="0" w:color="auto"/>
        <w:right w:val="none" w:sz="0" w:space="0" w:color="auto"/>
      </w:divBdr>
    </w:div>
    <w:div w:id="1945844307">
      <w:bodyDiv w:val="1"/>
      <w:marLeft w:val="0"/>
      <w:marRight w:val="0"/>
      <w:marTop w:val="0"/>
      <w:marBottom w:val="0"/>
      <w:divBdr>
        <w:top w:val="none" w:sz="0" w:space="0" w:color="auto"/>
        <w:left w:val="none" w:sz="0" w:space="0" w:color="auto"/>
        <w:bottom w:val="none" w:sz="0" w:space="0" w:color="auto"/>
        <w:right w:val="none" w:sz="0" w:space="0" w:color="auto"/>
      </w:divBdr>
    </w:div>
    <w:div w:id="20458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hyperlink" Target="https://www.uradni-list.si/glasilo-uradni-list-rs/vsebina/2022-01-0834" TargetMode="External"/><Relationship Id="rId3" Type="http://schemas.openxmlformats.org/officeDocument/2006/relationships/styles" Target="styles.xml"/><Relationship Id="rId21" Type="http://schemas.openxmlformats.org/officeDocument/2006/relationships/hyperlink" Target="mailto:gp.unkiz@gov.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www.uradni-list.si/glasilo-uradni-list-rs/vsebina/2020-01-3287"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uradni-list.si/glasilo-uradni-list-rs/vsebina/2017-01-2914" TargetMode="Externa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vropskasredstva.si/evropska-kohezijska-politika/navodila-in-smernice/" TargetMode="External"/><Relationship Id="rId28" Type="http://schemas.openxmlformats.org/officeDocument/2006/relationships/footer" Target="footer11.xml"/><Relationship Id="rId10" Type="http://schemas.openxmlformats.org/officeDocument/2006/relationships/hyperlink" Target="https://ejn.gov.si/ponudba/pages/aktualno/aktualna_javna_narocila.xhtml" TargetMode="External"/><Relationship Id="rId19" Type="http://schemas.openxmlformats.org/officeDocument/2006/relationships/footer" Target="footer8.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mailto:tajnistvo@sb-nm.si" TargetMode="External"/><Relationship Id="rId27" Type="http://schemas.openxmlformats.org/officeDocument/2006/relationships/footer" Target="footer10.xml"/><Relationship Id="rId30" Type="http://schemas.openxmlformats.org/officeDocument/2006/relationships/footer" Target="footer13.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99</Pages>
  <Words>34536</Words>
  <Characters>196859</Characters>
  <Application>Microsoft Office Word</Application>
  <DocSecurity>0</DocSecurity>
  <Lines>1640</Lines>
  <Paragraphs>461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3</cp:revision>
  <cp:lastPrinted>2025-08-11T14:18:00Z</cp:lastPrinted>
  <dcterms:created xsi:type="dcterms:W3CDTF">2025-10-20T06:19:00Z</dcterms:created>
  <dcterms:modified xsi:type="dcterms:W3CDTF">2025-10-20T06:22:00Z</dcterms:modified>
</cp:coreProperties>
</file>